
<file path=[Content_Types].xml><?xml version="1.0" encoding="utf-8"?>
<Types xmlns="http://schemas.openxmlformats.org/package/2006/content-types">
  <Override PartName="/word/footnotes.xml" ContentType="application/vnd.openxmlformats-officedocument.wordprocessingml.footnot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325" w:rsidRPr="008035B3" w:rsidRDefault="000344FD">
      <w:pPr>
        <w:wordWrap w:val="0"/>
        <w:spacing w:line="360" w:lineRule="auto"/>
        <w:jc w:val="right"/>
        <w:rPr>
          <w:rFonts w:ascii="楷体_GB2312" w:eastAsia="楷体_GB2312" w:hAnsi="宋体"/>
          <w:b/>
          <w:sz w:val="28"/>
          <w:szCs w:val="28"/>
        </w:rPr>
      </w:pPr>
      <w:r>
        <w:rPr>
          <w:rFonts w:ascii="楷体_GB2312" w:eastAsia="楷体_GB2312" w:hAnsi="宋体" w:hint="eastAsia"/>
          <w:b/>
          <w:sz w:val="28"/>
          <w:szCs w:val="28"/>
        </w:rPr>
        <w:t xml:space="preserve">  </w:t>
      </w:r>
      <w:r w:rsidR="000C3325" w:rsidRPr="008035B3">
        <w:rPr>
          <w:rFonts w:ascii="楷体_GB2312" w:eastAsia="楷体_GB2312" w:hAnsi="宋体" w:hint="eastAsia"/>
          <w:b/>
          <w:sz w:val="28"/>
          <w:szCs w:val="28"/>
        </w:rPr>
        <w:t xml:space="preserve"> </w:t>
      </w:r>
      <w:r w:rsidR="000C3325" w:rsidRPr="008035B3">
        <w:rPr>
          <w:rFonts w:ascii="楷体_GB2312" w:eastAsia="楷体_GB2312" w:hAnsi="宋体" w:hint="eastAsia"/>
          <w:b/>
          <w:sz w:val="28"/>
          <w:szCs w:val="28"/>
        </w:rPr>
        <w:tab/>
        <w:t xml:space="preserve"> </w:t>
      </w:r>
    </w:p>
    <w:p w:rsidR="000C3325" w:rsidRPr="008035B3" w:rsidRDefault="000C3325">
      <w:pPr>
        <w:spacing w:line="360" w:lineRule="auto"/>
        <w:jc w:val="center"/>
        <w:rPr>
          <w:rFonts w:ascii="楷体_GB2312" w:eastAsia="楷体_GB2312" w:hAnsi="宋体"/>
          <w:b/>
          <w:sz w:val="52"/>
          <w:szCs w:val="52"/>
        </w:rPr>
      </w:pPr>
      <w:r w:rsidRPr="008035B3">
        <w:rPr>
          <w:rFonts w:ascii="楷体_GB2312" w:eastAsia="楷体_GB2312" w:hAnsi="宋体" w:hint="eastAsia"/>
          <w:b/>
          <w:sz w:val="52"/>
          <w:szCs w:val="52"/>
        </w:rPr>
        <w:t>江 阴 市 建 设 工 程 施 工</w:t>
      </w:r>
    </w:p>
    <w:p w:rsidR="000C3325" w:rsidRPr="008035B3" w:rsidRDefault="000C3325">
      <w:pPr>
        <w:jc w:val="center"/>
        <w:rPr>
          <w:rFonts w:ascii="楷体_GB2312" w:eastAsia="楷体_GB2312" w:hAnsi="宋体"/>
          <w:b/>
          <w:sz w:val="72"/>
          <w:szCs w:val="72"/>
        </w:rPr>
      </w:pPr>
      <w:bookmarkStart w:id="0" w:name="_Toc99415792"/>
      <w:r w:rsidRPr="008035B3">
        <w:rPr>
          <w:rFonts w:ascii="楷体_GB2312" w:eastAsia="楷体_GB2312" w:hAnsi="宋体" w:hint="eastAsia"/>
          <w:b/>
          <w:sz w:val="72"/>
          <w:szCs w:val="72"/>
        </w:rPr>
        <w:t>招标文件</w:t>
      </w:r>
      <w:bookmarkEnd w:id="0"/>
    </w:p>
    <w:p w:rsidR="000C3325" w:rsidRPr="008035B3" w:rsidRDefault="000C3325">
      <w:pPr>
        <w:ind w:left="538"/>
        <w:rPr>
          <w:rFonts w:ascii="宋体" w:hAnsi="宋体"/>
          <w:b/>
        </w:rPr>
      </w:pPr>
      <w:r w:rsidRPr="008035B3">
        <w:rPr>
          <w:rFonts w:ascii="宋体" w:hAnsi="宋体"/>
          <w:b/>
        </w:rPr>
        <w:t xml:space="preserve">             </w:t>
      </w:r>
    </w:p>
    <w:p w:rsidR="000C3325" w:rsidRPr="008035B3" w:rsidRDefault="000C3325">
      <w:pPr>
        <w:jc w:val="center"/>
        <w:rPr>
          <w:rFonts w:ascii="宋体" w:hAnsi="宋体"/>
          <w:sz w:val="32"/>
        </w:rPr>
      </w:pPr>
    </w:p>
    <w:p w:rsidR="000C3325" w:rsidRPr="008035B3" w:rsidRDefault="000C3325">
      <w:pPr>
        <w:jc w:val="center"/>
        <w:rPr>
          <w:rFonts w:ascii="宋体" w:hAnsi="宋体"/>
          <w:sz w:val="32"/>
        </w:rPr>
      </w:pPr>
    </w:p>
    <w:p w:rsidR="000C3325" w:rsidRPr="008035B3" w:rsidRDefault="000C3325">
      <w:pPr>
        <w:ind w:firstLineChars="795" w:firstLine="2554"/>
        <w:rPr>
          <w:rFonts w:ascii="宋体" w:hAnsi="宋体"/>
          <w:b/>
          <w:sz w:val="32"/>
        </w:rPr>
      </w:pPr>
    </w:p>
    <w:p w:rsidR="000C3325" w:rsidRPr="008B5D42" w:rsidRDefault="000C3325" w:rsidP="008B5D42">
      <w:pPr>
        <w:snapToGrid w:val="0"/>
        <w:spacing w:line="720" w:lineRule="auto"/>
        <w:rPr>
          <w:rFonts w:ascii="宋体" w:hAnsi="宋体"/>
          <w:b/>
          <w:sz w:val="32"/>
          <w:szCs w:val="32"/>
          <w:u w:val="single"/>
        </w:rPr>
      </w:pPr>
      <w:r w:rsidRPr="008035B3">
        <w:rPr>
          <w:rFonts w:ascii="宋体" w:hAnsi="宋体" w:hint="eastAsia"/>
          <w:b/>
          <w:sz w:val="32"/>
        </w:rPr>
        <w:t xml:space="preserve">工 </w:t>
      </w:r>
      <w:r w:rsidR="00515375">
        <w:rPr>
          <w:rFonts w:ascii="宋体" w:hAnsi="宋体" w:hint="eastAsia"/>
          <w:b/>
          <w:sz w:val="32"/>
        </w:rPr>
        <w:t xml:space="preserve"> </w:t>
      </w:r>
      <w:r w:rsidRPr="008035B3">
        <w:rPr>
          <w:rFonts w:ascii="宋体" w:hAnsi="宋体" w:hint="eastAsia"/>
          <w:b/>
          <w:sz w:val="32"/>
        </w:rPr>
        <w:t xml:space="preserve">程 </w:t>
      </w:r>
      <w:r w:rsidR="00515375">
        <w:rPr>
          <w:rFonts w:ascii="宋体" w:hAnsi="宋体" w:hint="eastAsia"/>
          <w:b/>
          <w:sz w:val="32"/>
        </w:rPr>
        <w:t xml:space="preserve"> </w:t>
      </w:r>
      <w:r w:rsidRPr="008035B3">
        <w:rPr>
          <w:rFonts w:ascii="宋体" w:hAnsi="宋体" w:hint="eastAsia"/>
          <w:b/>
          <w:sz w:val="32"/>
        </w:rPr>
        <w:t xml:space="preserve">名 </w:t>
      </w:r>
      <w:r w:rsidR="00515375">
        <w:rPr>
          <w:rFonts w:ascii="宋体" w:hAnsi="宋体" w:hint="eastAsia"/>
          <w:b/>
          <w:sz w:val="32"/>
        </w:rPr>
        <w:t xml:space="preserve"> </w:t>
      </w:r>
      <w:r w:rsidRPr="008035B3">
        <w:rPr>
          <w:rFonts w:ascii="宋体" w:hAnsi="宋体" w:hint="eastAsia"/>
          <w:b/>
          <w:sz w:val="32"/>
        </w:rPr>
        <w:t>称</w:t>
      </w:r>
      <w:r w:rsidRPr="008035B3">
        <w:rPr>
          <w:rFonts w:ascii="宋体" w:hAnsi="宋体"/>
          <w:b/>
          <w:sz w:val="32"/>
        </w:rPr>
        <w:t>:</w:t>
      </w:r>
      <w:r w:rsidR="000B42DA" w:rsidRPr="00A2132D">
        <w:rPr>
          <w:rFonts w:ascii="宋体" w:hAnsi="宋体" w:hint="eastAsia"/>
          <w:b/>
          <w:sz w:val="28"/>
          <w:szCs w:val="28"/>
          <w:u w:val="single"/>
        </w:rPr>
        <w:t xml:space="preserve"> </w:t>
      </w:r>
      <w:r w:rsidR="00A2132D" w:rsidRPr="00A2132D">
        <w:rPr>
          <w:rFonts w:ascii="宋体" w:hAnsi="宋体" w:hint="eastAsia"/>
          <w:b/>
          <w:sz w:val="28"/>
          <w:szCs w:val="28"/>
          <w:u w:val="single"/>
        </w:rPr>
        <w:t>201</w:t>
      </w:r>
      <w:r w:rsidR="00E055B1">
        <w:rPr>
          <w:rFonts w:ascii="宋体" w:hAnsi="宋体" w:hint="eastAsia"/>
          <w:b/>
          <w:sz w:val="28"/>
          <w:szCs w:val="28"/>
          <w:u w:val="single"/>
        </w:rPr>
        <w:t>9</w:t>
      </w:r>
      <w:r w:rsidR="00A2132D" w:rsidRPr="00A2132D">
        <w:rPr>
          <w:rFonts w:ascii="宋体" w:hAnsi="宋体" w:hint="eastAsia"/>
          <w:b/>
          <w:sz w:val="28"/>
          <w:szCs w:val="28"/>
          <w:u w:val="single"/>
        </w:rPr>
        <w:t>年高新区道路交通设施（隐患排查整改</w:t>
      </w:r>
      <w:r w:rsidR="009C4357">
        <w:rPr>
          <w:rFonts w:ascii="宋体" w:hAnsi="宋体" w:hint="eastAsia"/>
          <w:b/>
          <w:sz w:val="28"/>
          <w:szCs w:val="28"/>
          <w:u w:val="single"/>
        </w:rPr>
        <w:t>二</w:t>
      </w:r>
      <w:r w:rsidR="00A2132D" w:rsidRPr="00A2132D">
        <w:rPr>
          <w:rFonts w:ascii="宋体" w:hAnsi="宋体" w:hint="eastAsia"/>
          <w:b/>
          <w:sz w:val="28"/>
          <w:szCs w:val="28"/>
          <w:u w:val="single"/>
        </w:rPr>
        <w:t>期）工程</w:t>
      </w:r>
      <w:r w:rsidR="00B15E48" w:rsidRPr="00BF2AAF">
        <w:rPr>
          <w:rFonts w:ascii="宋体" w:hAnsi="宋体" w:hint="eastAsia"/>
          <w:b/>
          <w:sz w:val="32"/>
          <w:szCs w:val="32"/>
          <w:u w:val="single"/>
        </w:rPr>
        <w:t xml:space="preserve"> </w:t>
      </w:r>
      <w:r w:rsidR="00632F8C">
        <w:rPr>
          <w:rFonts w:ascii="宋体" w:hAnsi="宋体" w:hint="eastAsia"/>
          <w:b/>
          <w:sz w:val="32"/>
          <w:szCs w:val="32"/>
          <w:u w:val="single"/>
        </w:rPr>
        <w:t xml:space="preserve">       </w:t>
      </w:r>
      <w:r w:rsidR="0001170A" w:rsidRPr="00BF2AAF">
        <w:rPr>
          <w:rFonts w:ascii="宋体" w:hAnsi="宋体" w:hint="eastAsia"/>
          <w:b/>
          <w:sz w:val="32"/>
          <w:szCs w:val="32"/>
          <w:u w:val="single"/>
        </w:rPr>
        <w:t xml:space="preserve"> </w:t>
      </w:r>
      <w:r w:rsidR="0001170A">
        <w:rPr>
          <w:rFonts w:ascii="宋体" w:hAnsi="宋体" w:hint="eastAsia"/>
          <w:b/>
          <w:sz w:val="28"/>
          <w:szCs w:val="28"/>
          <w:u w:val="single"/>
        </w:rPr>
        <w:t xml:space="preserve"> </w:t>
      </w:r>
      <w:r w:rsidR="00E8046C">
        <w:rPr>
          <w:rFonts w:ascii="宋体" w:hAnsi="宋体" w:hint="eastAsia"/>
          <w:b/>
          <w:sz w:val="28"/>
          <w:szCs w:val="28"/>
          <w:u w:val="single"/>
        </w:rPr>
        <w:t xml:space="preserve">  </w:t>
      </w:r>
    </w:p>
    <w:p w:rsidR="000C3325" w:rsidRPr="008035B3" w:rsidRDefault="000C3325" w:rsidP="00BF6E23">
      <w:pPr>
        <w:snapToGrid w:val="0"/>
        <w:spacing w:line="720" w:lineRule="auto"/>
        <w:rPr>
          <w:rFonts w:ascii="宋体" w:hAnsi="宋体"/>
          <w:b/>
          <w:sz w:val="32"/>
          <w:u w:val="single"/>
        </w:rPr>
      </w:pPr>
      <w:r w:rsidRPr="008035B3">
        <w:rPr>
          <w:rFonts w:ascii="宋体" w:hAnsi="宋体" w:hint="eastAsia"/>
          <w:b/>
          <w:sz w:val="32"/>
        </w:rPr>
        <w:t xml:space="preserve">招  </w:t>
      </w:r>
      <w:r w:rsidRPr="008035B3">
        <w:rPr>
          <w:rFonts w:ascii="宋体" w:hAnsi="宋体"/>
          <w:b/>
          <w:sz w:val="32"/>
        </w:rPr>
        <w:t>标</w:t>
      </w:r>
      <w:r w:rsidRPr="008035B3">
        <w:rPr>
          <w:rFonts w:ascii="宋体" w:hAnsi="宋体" w:hint="eastAsia"/>
          <w:b/>
          <w:sz w:val="32"/>
        </w:rPr>
        <w:t xml:space="preserve">  </w:t>
      </w:r>
      <w:r w:rsidRPr="008035B3">
        <w:rPr>
          <w:rFonts w:ascii="宋体" w:hAnsi="宋体"/>
          <w:b/>
          <w:sz w:val="32"/>
        </w:rPr>
        <w:t>人</w:t>
      </w:r>
      <w:r w:rsidRPr="008035B3">
        <w:rPr>
          <w:rFonts w:ascii="宋体" w:hAnsi="宋体" w:hint="eastAsia"/>
          <w:b/>
          <w:sz w:val="32"/>
        </w:rPr>
        <w:t xml:space="preserve"> (盖章)</w:t>
      </w:r>
      <w:r w:rsidRPr="008035B3">
        <w:rPr>
          <w:rFonts w:ascii="宋体" w:hAnsi="宋体"/>
          <w:b/>
          <w:sz w:val="32"/>
        </w:rPr>
        <w:t>:</w:t>
      </w:r>
      <w:r w:rsidR="0089299C" w:rsidRPr="0089299C">
        <w:rPr>
          <w:rFonts w:ascii="宋体" w:hAnsi="宋体" w:cs="宋体" w:hint="eastAsia"/>
          <w:sz w:val="24"/>
          <w:u w:val="single"/>
        </w:rPr>
        <w:t xml:space="preserve"> </w:t>
      </w:r>
      <w:r w:rsidR="00C11CCC">
        <w:rPr>
          <w:rFonts w:ascii="宋体" w:hAnsi="宋体" w:cs="宋体" w:hint="eastAsia"/>
          <w:sz w:val="24"/>
          <w:u w:val="single"/>
        </w:rPr>
        <w:t xml:space="preserve">   </w:t>
      </w:r>
      <w:r w:rsidR="00B613A7">
        <w:rPr>
          <w:rFonts w:ascii="宋体" w:hAnsi="宋体" w:hint="eastAsia"/>
          <w:b/>
          <w:sz w:val="32"/>
          <w:szCs w:val="32"/>
          <w:u w:val="single"/>
        </w:rPr>
        <w:t>江阴高新区投资开发有限公司</w:t>
      </w:r>
      <w:r w:rsidR="00555762" w:rsidRPr="0089299C">
        <w:rPr>
          <w:rFonts w:ascii="宋体" w:hAnsi="宋体" w:hint="eastAsia"/>
          <w:b/>
          <w:sz w:val="32"/>
          <w:szCs w:val="32"/>
          <w:u w:val="single"/>
        </w:rPr>
        <w:t xml:space="preserve">  </w:t>
      </w:r>
      <w:r w:rsidR="000344FD">
        <w:rPr>
          <w:rFonts w:ascii="宋体" w:hAnsi="宋体" w:hint="eastAsia"/>
          <w:b/>
          <w:sz w:val="32"/>
          <w:szCs w:val="32"/>
          <w:u w:val="single"/>
        </w:rPr>
        <w:t xml:space="preserve">           </w:t>
      </w:r>
      <w:r w:rsidR="00555762">
        <w:rPr>
          <w:rFonts w:ascii="宋体" w:hAnsi="宋体" w:hint="eastAsia"/>
          <w:b/>
          <w:sz w:val="32"/>
          <w:u w:val="single"/>
        </w:rPr>
        <w:t xml:space="preserve">  </w:t>
      </w:r>
    </w:p>
    <w:p w:rsidR="000C3325" w:rsidRPr="008035B3" w:rsidRDefault="000C3325" w:rsidP="00BF6E23">
      <w:pPr>
        <w:snapToGrid w:val="0"/>
        <w:spacing w:line="720" w:lineRule="auto"/>
        <w:rPr>
          <w:rFonts w:ascii="宋体" w:hAnsi="宋体"/>
          <w:b/>
          <w:sz w:val="32"/>
          <w:u w:val="single"/>
        </w:rPr>
      </w:pPr>
      <w:r w:rsidRPr="008035B3">
        <w:rPr>
          <w:rFonts w:ascii="宋体" w:hAnsi="宋体" w:hint="eastAsia"/>
          <w:b/>
          <w:sz w:val="32"/>
        </w:rPr>
        <w:t>法定代表人(签字)</w:t>
      </w:r>
      <w:r w:rsidRPr="008035B3">
        <w:rPr>
          <w:rFonts w:ascii="宋体" w:hAnsi="宋体"/>
          <w:b/>
          <w:sz w:val="32"/>
        </w:rPr>
        <w:t>:</w:t>
      </w:r>
      <w:r w:rsidRPr="008035B3">
        <w:rPr>
          <w:rFonts w:ascii="宋体" w:hAnsi="宋体"/>
          <w:b/>
          <w:sz w:val="32"/>
          <w:u w:val="single"/>
        </w:rPr>
        <w:t xml:space="preserve"> </w:t>
      </w:r>
      <w:r w:rsidRPr="008035B3">
        <w:rPr>
          <w:rFonts w:ascii="宋体" w:hAnsi="宋体" w:hint="eastAsia"/>
          <w:b/>
          <w:sz w:val="32"/>
          <w:u w:val="single"/>
        </w:rPr>
        <w:t xml:space="preserve">                                      </w:t>
      </w:r>
    </w:p>
    <w:p w:rsidR="000C3325" w:rsidRPr="008035B3" w:rsidRDefault="000C3325" w:rsidP="00BF6E23">
      <w:pPr>
        <w:snapToGrid w:val="0"/>
        <w:spacing w:line="720" w:lineRule="auto"/>
        <w:rPr>
          <w:rFonts w:ascii="宋体" w:hAnsi="宋体"/>
          <w:b/>
          <w:sz w:val="32"/>
          <w:u w:val="single"/>
        </w:rPr>
      </w:pPr>
      <w:r w:rsidRPr="008035B3">
        <w:rPr>
          <w:rFonts w:ascii="宋体" w:hAnsi="宋体" w:hint="eastAsia"/>
          <w:b/>
          <w:sz w:val="32"/>
        </w:rPr>
        <w:t>招标代理机构(盖章)</w:t>
      </w:r>
      <w:r w:rsidRPr="008035B3">
        <w:rPr>
          <w:rFonts w:ascii="宋体" w:hAnsi="宋体"/>
          <w:b/>
          <w:sz w:val="32"/>
        </w:rPr>
        <w:t>:</w:t>
      </w:r>
      <w:r w:rsidRPr="008035B3">
        <w:rPr>
          <w:rFonts w:ascii="宋体" w:hAnsi="宋体" w:hint="eastAsia"/>
          <w:b/>
          <w:sz w:val="32"/>
          <w:u w:val="single"/>
        </w:rPr>
        <w:t xml:space="preserve">   </w:t>
      </w:r>
      <w:r w:rsidR="00DB473D">
        <w:rPr>
          <w:rFonts w:ascii="宋体" w:hAnsi="宋体" w:hint="eastAsia"/>
          <w:b/>
          <w:sz w:val="32"/>
          <w:u w:val="single"/>
        </w:rPr>
        <w:t>江苏宏翔工程造价咨询有限公司</w:t>
      </w:r>
      <w:r w:rsidRPr="008035B3">
        <w:rPr>
          <w:rFonts w:ascii="宋体" w:hAnsi="宋体" w:hint="eastAsia"/>
          <w:b/>
          <w:sz w:val="32"/>
          <w:u w:val="single"/>
        </w:rPr>
        <w:t xml:space="preserve">    </w:t>
      </w:r>
      <w:r w:rsidR="00515375">
        <w:rPr>
          <w:rFonts w:ascii="宋体" w:hAnsi="宋体" w:hint="eastAsia"/>
          <w:b/>
          <w:sz w:val="32"/>
          <w:u w:val="single"/>
        </w:rPr>
        <w:t xml:space="preserve"> </w:t>
      </w:r>
    </w:p>
    <w:p w:rsidR="000C3325" w:rsidRPr="008035B3" w:rsidRDefault="000C3325" w:rsidP="00BF6E23">
      <w:pPr>
        <w:snapToGrid w:val="0"/>
        <w:spacing w:line="720" w:lineRule="auto"/>
        <w:rPr>
          <w:rFonts w:ascii="宋体" w:hAnsi="宋体"/>
          <w:b/>
          <w:sz w:val="32"/>
          <w:u w:val="single"/>
        </w:rPr>
      </w:pPr>
      <w:r w:rsidRPr="008035B3">
        <w:rPr>
          <w:rFonts w:ascii="宋体" w:hAnsi="宋体" w:hint="eastAsia"/>
          <w:b/>
          <w:sz w:val="32"/>
        </w:rPr>
        <w:t>法定代表人（签字）</w:t>
      </w:r>
      <w:r w:rsidRPr="008035B3">
        <w:rPr>
          <w:rFonts w:ascii="宋体" w:hAnsi="宋体"/>
          <w:b/>
          <w:sz w:val="32"/>
        </w:rPr>
        <w:t>:</w:t>
      </w:r>
      <w:r w:rsidRPr="008035B3">
        <w:rPr>
          <w:rFonts w:ascii="宋体" w:hAnsi="宋体"/>
          <w:b/>
          <w:sz w:val="32"/>
          <w:u w:val="single"/>
        </w:rPr>
        <w:t xml:space="preserve"> </w:t>
      </w:r>
      <w:r w:rsidRPr="008035B3">
        <w:rPr>
          <w:rFonts w:ascii="宋体" w:hAnsi="宋体" w:hint="eastAsia"/>
          <w:b/>
          <w:sz w:val="32"/>
          <w:u w:val="single"/>
        </w:rPr>
        <w:t xml:space="preserve">                                    </w:t>
      </w:r>
    </w:p>
    <w:p w:rsidR="000C3325" w:rsidRPr="008035B3" w:rsidRDefault="00BF6E23" w:rsidP="008B5D42">
      <w:pPr>
        <w:snapToGrid w:val="0"/>
        <w:spacing w:line="480" w:lineRule="auto"/>
        <w:rPr>
          <w:rFonts w:ascii="宋体" w:hAnsi="宋体"/>
          <w:b/>
          <w:sz w:val="32"/>
        </w:rPr>
      </w:pPr>
      <w:r w:rsidRPr="008035B3">
        <w:rPr>
          <w:rFonts w:ascii="宋体" w:hAnsi="宋体" w:hint="eastAsia"/>
          <w:b/>
          <w:sz w:val="32"/>
        </w:rPr>
        <w:t xml:space="preserve">                        </w:t>
      </w:r>
    </w:p>
    <w:p w:rsidR="000C3325" w:rsidRPr="008035B3" w:rsidRDefault="000C3325">
      <w:pPr>
        <w:snapToGrid w:val="0"/>
        <w:spacing w:line="480" w:lineRule="auto"/>
        <w:jc w:val="center"/>
        <w:rPr>
          <w:rFonts w:ascii="宋体" w:hAnsi="宋体"/>
          <w:b/>
          <w:sz w:val="32"/>
        </w:rPr>
        <w:sectPr w:rsidR="000C3325" w:rsidRPr="008035B3">
          <w:headerReference w:type="even" r:id="rId7"/>
          <w:headerReference w:type="default" r:id="rId8"/>
          <w:footerReference w:type="even" r:id="rId9"/>
          <w:footerReference w:type="default" r:id="rId10"/>
          <w:headerReference w:type="first" r:id="rId11"/>
          <w:footerReference w:type="first" r:id="rId12"/>
          <w:pgSz w:w="11907" w:h="16840"/>
          <w:pgMar w:top="1418" w:right="1134" w:bottom="1134" w:left="1418" w:header="680" w:footer="907" w:gutter="0"/>
          <w:pgNumType w:start="0"/>
          <w:cols w:space="720"/>
          <w:titlePg/>
          <w:docGrid w:linePitch="271"/>
        </w:sectPr>
      </w:pPr>
      <w:r w:rsidRPr="008035B3">
        <w:rPr>
          <w:rFonts w:ascii="宋体" w:hAnsi="宋体" w:hint="eastAsia"/>
          <w:b/>
          <w:sz w:val="32"/>
        </w:rPr>
        <w:t>发出日</w:t>
      </w:r>
      <w:r w:rsidRPr="008035B3">
        <w:rPr>
          <w:rFonts w:ascii="宋体" w:hAnsi="宋体"/>
          <w:b/>
          <w:sz w:val="32"/>
        </w:rPr>
        <w:t>期：</w:t>
      </w:r>
      <w:r w:rsidRPr="008035B3">
        <w:rPr>
          <w:rFonts w:ascii="宋体" w:hAnsi="宋体" w:hint="eastAsia"/>
          <w:b/>
          <w:sz w:val="32"/>
          <w:u w:val="single"/>
        </w:rPr>
        <w:t xml:space="preserve"> 201</w:t>
      </w:r>
      <w:r w:rsidR="00E055B1">
        <w:rPr>
          <w:rFonts w:ascii="宋体" w:hAnsi="宋体" w:hint="eastAsia"/>
          <w:b/>
          <w:sz w:val="32"/>
          <w:u w:val="single"/>
        </w:rPr>
        <w:t>9</w:t>
      </w:r>
      <w:r w:rsidRPr="008035B3">
        <w:rPr>
          <w:rFonts w:ascii="宋体" w:hAnsi="宋体" w:hint="eastAsia"/>
          <w:b/>
          <w:sz w:val="32"/>
          <w:u w:val="single"/>
        </w:rPr>
        <w:t xml:space="preserve"> </w:t>
      </w:r>
      <w:r w:rsidRPr="008035B3">
        <w:rPr>
          <w:rFonts w:ascii="宋体" w:hAnsi="宋体" w:hint="eastAsia"/>
          <w:b/>
          <w:sz w:val="32"/>
        </w:rPr>
        <w:t>年</w:t>
      </w:r>
      <w:r w:rsidR="00C4640A">
        <w:rPr>
          <w:rFonts w:ascii="宋体" w:hAnsi="宋体" w:hint="eastAsia"/>
          <w:b/>
          <w:sz w:val="32"/>
          <w:u w:val="single"/>
        </w:rPr>
        <w:t>9</w:t>
      </w:r>
      <w:r w:rsidRPr="008035B3">
        <w:rPr>
          <w:rFonts w:ascii="宋体" w:hAnsi="宋体" w:hint="eastAsia"/>
          <w:b/>
          <w:sz w:val="32"/>
        </w:rPr>
        <w:t>月</w:t>
      </w:r>
      <w:r w:rsidR="00E96C89">
        <w:rPr>
          <w:rFonts w:ascii="宋体" w:hAnsi="宋体"/>
          <w:b/>
          <w:sz w:val="32"/>
          <w:u w:val="single"/>
        </w:rPr>
        <w:t>1</w:t>
      </w:r>
      <w:r w:rsidR="00C4640A">
        <w:rPr>
          <w:rFonts w:ascii="宋体" w:hAnsi="宋体" w:hint="eastAsia"/>
          <w:b/>
          <w:sz w:val="32"/>
          <w:u w:val="single"/>
        </w:rPr>
        <w:t>7</w:t>
      </w:r>
      <w:r w:rsidRPr="008035B3">
        <w:rPr>
          <w:rFonts w:ascii="宋体" w:hAnsi="宋体" w:hint="eastAsia"/>
          <w:b/>
          <w:sz w:val="32"/>
        </w:rPr>
        <w:t>日</w:t>
      </w:r>
    </w:p>
    <w:p w:rsidR="00C503A3" w:rsidRPr="008035B3" w:rsidRDefault="000C3325" w:rsidP="00C503A3">
      <w:pPr>
        <w:jc w:val="center"/>
        <w:rPr>
          <w:sz w:val="48"/>
          <w:szCs w:val="48"/>
        </w:rPr>
      </w:pPr>
      <w:bookmarkStart w:id="1" w:name="_Toc99415793"/>
      <w:r w:rsidRPr="008035B3">
        <w:rPr>
          <w:rFonts w:hint="eastAsia"/>
          <w:sz w:val="48"/>
          <w:szCs w:val="48"/>
        </w:rPr>
        <w:lastRenderedPageBreak/>
        <w:t>目</w:t>
      </w:r>
      <w:r w:rsidRPr="008035B3">
        <w:rPr>
          <w:rFonts w:hint="eastAsia"/>
          <w:sz w:val="48"/>
          <w:szCs w:val="48"/>
        </w:rPr>
        <w:t xml:space="preserve">    </w:t>
      </w:r>
      <w:r w:rsidRPr="008035B3">
        <w:rPr>
          <w:rFonts w:hint="eastAsia"/>
          <w:sz w:val="48"/>
          <w:szCs w:val="48"/>
        </w:rPr>
        <w:t>录</w:t>
      </w:r>
      <w:bookmarkEnd w:id="1"/>
    </w:p>
    <w:p w:rsidR="00C503A3" w:rsidRPr="008035B3" w:rsidRDefault="00C503A3" w:rsidP="00C503A3">
      <w:pPr>
        <w:jc w:val="center"/>
        <w:rPr>
          <w:sz w:val="48"/>
          <w:szCs w:val="48"/>
        </w:rPr>
      </w:pPr>
    </w:p>
    <w:p w:rsidR="00251335" w:rsidRDefault="00CF2773">
      <w:pPr>
        <w:pStyle w:val="20"/>
        <w:rPr>
          <w:rFonts w:ascii="Calibri" w:hAnsi="Calibri"/>
          <w:noProof/>
          <w:kern w:val="2"/>
          <w:sz w:val="21"/>
          <w:szCs w:val="22"/>
        </w:rPr>
      </w:pPr>
      <w:r w:rsidRPr="008035B3">
        <w:fldChar w:fldCharType="begin"/>
      </w:r>
      <w:r w:rsidR="001F5B28" w:rsidRPr="008035B3">
        <w:instrText xml:space="preserve"> TOC \o "1-3" \h \z \u </w:instrText>
      </w:r>
      <w:r w:rsidRPr="008035B3">
        <w:fldChar w:fldCharType="separate"/>
      </w:r>
      <w:hyperlink w:anchor="_Toc423936403" w:history="1">
        <w:r w:rsidR="00251335" w:rsidRPr="000E0980">
          <w:rPr>
            <w:rStyle w:val="a5"/>
            <w:rFonts w:hint="eastAsia"/>
            <w:noProof/>
          </w:rPr>
          <w:t>第一章</w:t>
        </w:r>
        <w:r w:rsidR="00251335" w:rsidRPr="000E0980">
          <w:rPr>
            <w:rStyle w:val="a5"/>
            <w:noProof/>
          </w:rPr>
          <w:t xml:space="preserve"> </w:t>
        </w:r>
        <w:r w:rsidR="00251335" w:rsidRPr="000E0980">
          <w:rPr>
            <w:rStyle w:val="a5"/>
            <w:rFonts w:hint="eastAsia"/>
            <w:noProof/>
          </w:rPr>
          <w:t>投标须知及投标须知前附表</w:t>
        </w:r>
        <w:r w:rsidR="00251335">
          <w:rPr>
            <w:noProof/>
            <w:webHidden/>
          </w:rPr>
          <w:tab/>
        </w:r>
        <w:r>
          <w:rPr>
            <w:noProof/>
            <w:webHidden/>
          </w:rPr>
          <w:fldChar w:fldCharType="begin"/>
        </w:r>
        <w:r w:rsidR="00251335">
          <w:rPr>
            <w:noProof/>
            <w:webHidden/>
          </w:rPr>
          <w:instrText xml:space="preserve"> PAGEREF _Toc423936403 \h </w:instrText>
        </w:r>
        <w:r>
          <w:rPr>
            <w:noProof/>
            <w:webHidden/>
          </w:rPr>
        </w:r>
        <w:r>
          <w:rPr>
            <w:noProof/>
            <w:webHidden/>
          </w:rPr>
          <w:fldChar w:fldCharType="separate"/>
        </w:r>
        <w:r w:rsidR="00BD120C">
          <w:rPr>
            <w:noProof/>
            <w:webHidden/>
          </w:rPr>
          <w:t>2</w:t>
        </w:r>
        <w:r>
          <w:rPr>
            <w:noProof/>
            <w:webHidden/>
          </w:rPr>
          <w:fldChar w:fldCharType="end"/>
        </w:r>
      </w:hyperlink>
    </w:p>
    <w:p w:rsidR="00251335" w:rsidRDefault="00CF2773" w:rsidP="00251335">
      <w:pPr>
        <w:pStyle w:val="30"/>
        <w:tabs>
          <w:tab w:val="right" w:leader="dot" w:pos="9345"/>
        </w:tabs>
        <w:ind w:left="800"/>
        <w:rPr>
          <w:rFonts w:ascii="Calibri" w:hAnsi="Calibri"/>
          <w:noProof/>
          <w:kern w:val="2"/>
          <w:sz w:val="21"/>
          <w:szCs w:val="22"/>
        </w:rPr>
      </w:pPr>
      <w:hyperlink w:anchor="_Toc423936404" w:history="1">
        <w:r w:rsidR="00251335" w:rsidRPr="000E0980">
          <w:rPr>
            <w:rStyle w:val="a5"/>
            <w:rFonts w:hint="eastAsia"/>
            <w:bCs/>
            <w:noProof/>
          </w:rPr>
          <w:t>一、投标须知前附表</w:t>
        </w:r>
        <w:r w:rsidR="00251335">
          <w:rPr>
            <w:noProof/>
            <w:webHidden/>
          </w:rPr>
          <w:tab/>
        </w:r>
        <w:r w:rsidR="00C324A1">
          <w:rPr>
            <w:noProof/>
            <w:webHidden/>
          </w:rPr>
          <w:t>3</w:t>
        </w:r>
      </w:hyperlink>
    </w:p>
    <w:p w:rsidR="00251335" w:rsidRDefault="00CF2773" w:rsidP="00251335">
      <w:pPr>
        <w:pStyle w:val="30"/>
        <w:tabs>
          <w:tab w:val="right" w:leader="dot" w:pos="9345"/>
        </w:tabs>
        <w:ind w:left="800"/>
        <w:rPr>
          <w:rFonts w:ascii="Calibri" w:hAnsi="Calibri"/>
          <w:noProof/>
          <w:kern w:val="2"/>
          <w:sz w:val="21"/>
          <w:szCs w:val="22"/>
        </w:rPr>
      </w:pPr>
      <w:hyperlink w:anchor="_Toc423936405" w:history="1">
        <w:r w:rsidR="00251335" w:rsidRPr="000E0980">
          <w:rPr>
            <w:rStyle w:val="a5"/>
            <w:rFonts w:hint="eastAsia"/>
            <w:bCs/>
            <w:noProof/>
          </w:rPr>
          <w:t>二、投标须知</w:t>
        </w:r>
        <w:r w:rsidR="00251335">
          <w:rPr>
            <w:noProof/>
            <w:webHidden/>
          </w:rPr>
          <w:tab/>
        </w:r>
        <w:r w:rsidR="00C324A1">
          <w:rPr>
            <w:noProof/>
            <w:webHidden/>
          </w:rPr>
          <w:t>5</w:t>
        </w:r>
      </w:hyperlink>
    </w:p>
    <w:p w:rsidR="00251335" w:rsidRDefault="00CF2773">
      <w:pPr>
        <w:pStyle w:val="20"/>
        <w:rPr>
          <w:rFonts w:ascii="Calibri" w:hAnsi="Calibri"/>
          <w:noProof/>
          <w:kern w:val="2"/>
          <w:sz w:val="21"/>
          <w:szCs w:val="22"/>
        </w:rPr>
      </w:pPr>
      <w:hyperlink w:anchor="_Toc423936406" w:history="1">
        <w:r w:rsidR="00251335" w:rsidRPr="000E0980">
          <w:rPr>
            <w:rStyle w:val="a5"/>
            <w:rFonts w:hint="eastAsia"/>
            <w:noProof/>
          </w:rPr>
          <w:t>第二章</w:t>
        </w:r>
        <w:r w:rsidR="00251335" w:rsidRPr="000E0980">
          <w:rPr>
            <w:rStyle w:val="a5"/>
            <w:noProof/>
          </w:rPr>
          <w:t xml:space="preserve">  </w:t>
        </w:r>
        <w:r w:rsidR="00251335" w:rsidRPr="000E0980">
          <w:rPr>
            <w:rStyle w:val="a5"/>
            <w:rFonts w:hint="eastAsia"/>
            <w:noProof/>
          </w:rPr>
          <w:t>合同条款</w:t>
        </w:r>
        <w:r w:rsidR="00251335">
          <w:rPr>
            <w:noProof/>
            <w:webHidden/>
          </w:rPr>
          <w:tab/>
        </w:r>
        <w:r w:rsidR="00C324A1">
          <w:rPr>
            <w:noProof/>
            <w:webHidden/>
          </w:rPr>
          <w:t>18</w:t>
        </w:r>
      </w:hyperlink>
    </w:p>
    <w:p w:rsidR="00251335" w:rsidRDefault="00CF2773" w:rsidP="00251335">
      <w:pPr>
        <w:pStyle w:val="30"/>
        <w:tabs>
          <w:tab w:val="right" w:leader="dot" w:pos="9345"/>
        </w:tabs>
        <w:ind w:left="800"/>
        <w:rPr>
          <w:rFonts w:ascii="Calibri" w:hAnsi="Calibri"/>
          <w:noProof/>
          <w:kern w:val="2"/>
          <w:sz w:val="21"/>
          <w:szCs w:val="22"/>
        </w:rPr>
      </w:pPr>
      <w:hyperlink w:anchor="_Toc423936407" w:history="1">
        <w:r w:rsidR="00251335" w:rsidRPr="000E0980">
          <w:rPr>
            <w:rStyle w:val="a5"/>
            <w:rFonts w:hint="eastAsia"/>
            <w:bCs/>
            <w:noProof/>
          </w:rPr>
          <w:t>一、工程工期</w:t>
        </w:r>
        <w:r w:rsidR="00251335">
          <w:rPr>
            <w:noProof/>
            <w:webHidden/>
          </w:rPr>
          <w:tab/>
        </w:r>
        <w:r w:rsidR="00C324A1">
          <w:rPr>
            <w:noProof/>
            <w:webHidden/>
          </w:rPr>
          <w:t>18</w:t>
        </w:r>
      </w:hyperlink>
    </w:p>
    <w:p w:rsidR="00251335" w:rsidRDefault="00CF2773" w:rsidP="00251335">
      <w:pPr>
        <w:pStyle w:val="30"/>
        <w:tabs>
          <w:tab w:val="right" w:leader="dot" w:pos="9345"/>
        </w:tabs>
        <w:ind w:left="800"/>
        <w:rPr>
          <w:rFonts w:ascii="Calibri" w:hAnsi="Calibri"/>
          <w:noProof/>
          <w:kern w:val="2"/>
          <w:sz w:val="21"/>
          <w:szCs w:val="22"/>
        </w:rPr>
      </w:pPr>
      <w:hyperlink w:anchor="_Toc423936408" w:history="1">
        <w:r w:rsidR="00251335" w:rsidRPr="000E0980">
          <w:rPr>
            <w:rStyle w:val="a5"/>
            <w:rFonts w:hint="eastAsia"/>
            <w:bCs/>
            <w:noProof/>
          </w:rPr>
          <w:t>二、质量与验收</w:t>
        </w:r>
        <w:r w:rsidR="00251335">
          <w:rPr>
            <w:noProof/>
            <w:webHidden/>
          </w:rPr>
          <w:tab/>
        </w:r>
        <w:r w:rsidR="00C324A1">
          <w:rPr>
            <w:noProof/>
            <w:webHidden/>
          </w:rPr>
          <w:t>18</w:t>
        </w:r>
      </w:hyperlink>
    </w:p>
    <w:p w:rsidR="00251335" w:rsidRDefault="00CF2773" w:rsidP="00251335">
      <w:pPr>
        <w:pStyle w:val="30"/>
        <w:tabs>
          <w:tab w:val="right" w:leader="dot" w:pos="9345"/>
        </w:tabs>
        <w:ind w:left="800"/>
        <w:rPr>
          <w:rFonts w:ascii="Calibri" w:hAnsi="Calibri"/>
          <w:noProof/>
          <w:kern w:val="2"/>
          <w:sz w:val="21"/>
          <w:szCs w:val="22"/>
        </w:rPr>
      </w:pPr>
      <w:hyperlink w:anchor="_Toc423936409" w:history="1">
        <w:r w:rsidR="00251335" w:rsidRPr="000E0980">
          <w:rPr>
            <w:rStyle w:val="a5"/>
            <w:rFonts w:hint="eastAsia"/>
            <w:bCs/>
            <w:noProof/>
          </w:rPr>
          <w:t>三、合同价款与支付</w:t>
        </w:r>
        <w:r w:rsidR="00251335">
          <w:rPr>
            <w:noProof/>
            <w:webHidden/>
          </w:rPr>
          <w:tab/>
        </w:r>
        <w:r w:rsidR="00C324A1">
          <w:rPr>
            <w:noProof/>
            <w:webHidden/>
          </w:rPr>
          <w:t>18</w:t>
        </w:r>
      </w:hyperlink>
    </w:p>
    <w:p w:rsidR="00251335" w:rsidRDefault="00CF2773" w:rsidP="00251335">
      <w:pPr>
        <w:pStyle w:val="30"/>
        <w:tabs>
          <w:tab w:val="right" w:leader="dot" w:pos="9345"/>
        </w:tabs>
        <w:ind w:left="800"/>
        <w:rPr>
          <w:rFonts w:ascii="Calibri" w:hAnsi="Calibri"/>
          <w:noProof/>
          <w:kern w:val="2"/>
          <w:sz w:val="21"/>
          <w:szCs w:val="22"/>
        </w:rPr>
      </w:pPr>
      <w:hyperlink w:anchor="_Toc423936410" w:history="1">
        <w:r w:rsidR="00251335" w:rsidRPr="000E0980">
          <w:rPr>
            <w:rStyle w:val="a5"/>
            <w:rFonts w:hint="eastAsia"/>
            <w:bCs/>
            <w:noProof/>
          </w:rPr>
          <w:t>四、材料设备供应</w:t>
        </w:r>
        <w:r w:rsidR="00251335">
          <w:rPr>
            <w:noProof/>
            <w:webHidden/>
          </w:rPr>
          <w:tab/>
        </w:r>
        <w:r w:rsidR="00C324A1">
          <w:rPr>
            <w:noProof/>
            <w:webHidden/>
          </w:rPr>
          <w:t>20</w:t>
        </w:r>
      </w:hyperlink>
    </w:p>
    <w:p w:rsidR="00251335" w:rsidRDefault="00CF2773" w:rsidP="00251335">
      <w:pPr>
        <w:pStyle w:val="30"/>
        <w:tabs>
          <w:tab w:val="right" w:leader="dot" w:pos="9345"/>
        </w:tabs>
        <w:ind w:left="800"/>
        <w:rPr>
          <w:rFonts w:ascii="Calibri" w:hAnsi="Calibri"/>
          <w:noProof/>
          <w:kern w:val="2"/>
          <w:sz w:val="21"/>
          <w:szCs w:val="22"/>
        </w:rPr>
      </w:pPr>
      <w:hyperlink w:anchor="_Toc423936411" w:history="1">
        <w:r w:rsidR="00251335" w:rsidRPr="000E0980">
          <w:rPr>
            <w:rStyle w:val="a5"/>
            <w:rFonts w:hint="eastAsia"/>
            <w:bCs/>
            <w:noProof/>
          </w:rPr>
          <w:t>五、违约、索赔和争议</w:t>
        </w:r>
        <w:r w:rsidR="00251335">
          <w:rPr>
            <w:noProof/>
            <w:webHidden/>
          </w:rPr>
          <w:tab/>
        </w:r>
        <w:r w:rsidR="00C324A1">
          <w:rPr>
            <w:noProof/>
            <w:webHidden/>
          </w:rPr>
          <w:t>21</w:t>
        </w:r>
      </w:hyperlink>
    </w:p>
    <w:p w:rsidR="00251335" w:rsidRDefault="00CF2773" w:rsidP="00251335">
      <w:pPr>
        <w:pStyle w:val="30"/>
        <w:tabs>
          <w:tab w:val="right" w:leader="dot" w:pos="9345"/>
        </w:tabs>
        <w:ind w:left="800"/>
        <w:rPr>
          <w:rFonts w:ascii="Calibri" w:hAnsi="Calibri"/>
          <w:noProof/>
          <w:kern w:val="2"/>
          <w:sz w:val="21"/>
          <w:szCs w:val="22"/>
        </w:rPr>
      </w:pPr>
      <w:hyperlink w:anchor="_Toc423936412" w:history="1">
        <w:r w:rsidR="00251335" w:rsidRPr="000E0980">
          <w:rPr>
            <w:rStyle w:val="a5"/>
            <w:rFonts w:hint="eastAsia"/>
            <w:bCs/>
            <w:noProof/>
          </w:rPr>
          <w:t>六、保修</w:t>
        </w:r>
        <w:r w:rsidR="00251335">
          <w:rPr>
            <w:noProof/>
            <w:webHidden/>
          </w:rPr>
          <w:tab/>
        </w:r>
        <w:r w:rsidR="00C324A1">
          <w:rPr>
            <w:noProof/>
            <w:webHidden/>
          </w:rPr>
          <w:t>21</w:t>
        </w:r>
      </w:hyperlink>
    </w:p>
    <w:p w:rsidR="00251335" w:rsidRDefault="00CF2773" w:rsidP="00251335">
      <w:pPr>
        <w:pStyle w:val="30"/>
        <w:tabs>
          <w:tab w:val="right" w:leader="dot" w:pos="9345"/>
        </w:tabs>
        <w:ind w:left="800"/>
        <w:rPr>
          <w:rFonts w:ascii="Calibri" w:hAnsi="Calibri"/>
          <w:noProof/>
          <w:kern w:val="2"/>
          <w:sz w:val="21"/>
          <w:szCs w:val="22"/>
        </w:rPr>
      </w:pPr>
      <w:hyperlink w:anchor="_Toc423936413" w:history="1">
        <w:r w:rsidR="00251335" w:rsidRPr="000E0980">
          <w:rPr>
            <w:rStyle w:val="a5"/>
            <w:rFonts w:hint="eastAsia"/>
            <w:bCs/>
            <w:noProof/>
          </w:rPr>
          <w:t>七、其他</w:t>
        </w:r>
        <w:r w:rsidR="00251335">
          <w:rPr>
            <w:noProof/>
            <w:webHidden/>
          </w:rPr>
          <w:tab/>
        </w:r>
        <w:r w:rsidR="00C324A1">
          <w:rPr>
            <w:noProof/>
            <w:webHidden/>
          </w:rPr>
          <w:t>21</w:t>
        </w:r>
      </w:hyperlink>
    </w:p>
    <w:p w:rsidR="00251335" w:rsidRDefault="00CF2773">
      <w:pPr>
        <w:pStyle w:val="20"/>
        <w:rPr>
          <w:rFonts w:ascii="Calibri" w:hAnsi="Calibri"/>
          <w:noProof/>
          <w:kern w:val="2"/>
          <w:sz w:val="21"/>
          <w:szCs w:val="22"/>
        </w:rPr>
      </w:pPr>
      <w:hyperlink w:anchor="_Toc423936414" w:history="1">
        <w:r w:rsidR="00251335" w:rsidRPr="000E0980">
          <w:rPr>
            <w:rStyle w:val="a5"/>
            <w:rFonts w:hint="eastAsia"/>
            <w:noProof/>
          </w:rPr>
          <w:t>第三章</w:t>
        </w:r>
        <w:r w:rsidR="00251335" w:rsidRPr="000E0980">
          <w:rPr>
            <w:rStyle w:val="a5"/>
            <w:noProof/>
          </w:rPr>
          <w:t xml:space="preserve">  </w:t>
        </w:r>
        <w:r w:rsidR="00251335" w:rsidRPr="000E0980">
          <w:rPr>
            <w:rStyle w:val="a5"/>
            <w:rFonts w:hint="eastAsia"/>
            <w:noProof/>
          </w:rPr>
          <w:t>工程建设标准</w:t>
        </w:r>
        <w:r w:rsidR="00251335">
          <w:rPr>
            <w:noProof/>
            <w:webHidden/>
          </w:rPr>
          <w:tab/>
        </w:r>
        <w:r w:rsidR="00C324A1">
          <w:rPr>
            <w:noProof/>
            <w:webHidden/>
          </w:rPr>
          <w:t>23</w:t>
        </w:r>
      </w:hyperlink>
    </w:p>
    <w:p w:rsidR="00251335" w:rsidRDefault="00CF2773">
      <w:pPr>
        <w:pStyle w:val="20"/>
        <w:rPr>
          <w:rFonts w:ascii="Calibri" w:hAnsi="Calibri"/>
          <w:noProof/>
          <w:kern w:val="2"/>
          <w:sz w:val="21"/>
          <w:szCs w:val="22"/>
        </w:rPr>
      </w:pPr>
      <w:hyperlink w:anchor="_Toc423936415" w:history="1">
        <w:r w:rsidR="00251335" w:rsidRPr="000E0980">
          <w:rPr>
            <w:rStyle w:val="a5"/>
            <w:rFonts w:hint="eastAsia"/>
            <w:noProof/>
          </w:rPr>
          <w:t>第四章</w:t>
        </w:r>
        <w:r w:rsidR="00251335" w:rsidRPr="000E0980">
          <w:rPr>
            <w:rStyle w:val="a5"/>
            <w:noProof/>
          </w:rPr>
          <w:t xml:space="preserve">  </w:t>
        </w:r>
        <w:r w:rsidR="00251335" w:rsidRPr="000E0980">
          <w:rPr>
            <w:rStyle w:val="a5"/>
            <w:rFonts w:hint="eastAsia"/>
            <w:noProof/>
          </w:rPr>
          <w:t>图纸</w:t>
        </w:r>
        <w:r w:rsidR="00251335">
          <w:rPr>
            <w:noProof/>
            <w:webHidden/>
          </w:rPr>
          <w:tab/>
        </w:r>
        <w:r>
          <w:rPr>
            <w:noProof/>
            <w:webHidden/>
          </w:rPr>
          <w:fldChar w:fldCharType="begin"/>
        </w:r>
        <w:r w:rsidR="00251335">
          <w:rPr>
            <w:noProof/>
            <w:webHidden/>
          </w:rPr>
          <w:instrText xml:space="preserve"> PAGEREF _Toc423936415 \h </w:instrText>
        </w:r>
        <w:r>
          <w:rPr>
            <w:noProof/>
            <w:webHidden/>
          </w:rPr>
        </w:r>
        <w:r>
          <w:rPr>
            <w:noProof/>
            <w:webHidden/>
          </w:rPr>
          <w:fldChar w:fldCharType="separate"/>
        </w:r>
        <w:r w:rsidR="00BD120C">
          <w:rPr>
            <w:noProof/>
            <w:webHidden/>
          </w:rPr>
          <w:t>23</w:t>
        </w:r>
        <w:r>
          <w:rPr>
            <w:noProof/>
            <w:webHidden/>
          </w:rPr>
          <w:fldChar w:fldCharType="end"/>
        </w:r>
      </w:hyperlink>
      <w:r w:rsidR="00C324A1">
        <w:t>3</w:t>
      </w:r>
    </w:p>
    <w:p w:rsidR="00251335" w:rsidRDefault="00CF2773">
      <w:pPr>
        <w:pStyle w:val="20"/>
        <w:rPr>
          <w:rFonts w:ascii="Calibri" w:hAnsi="Calibri"/>
          <w:noProof/>
          <w:kern w:val="2"/>
          <w:sz w:val="21"/>
          <w:szCs w:val="22"/>
        </w:rPr>
      </w:pPr>
      <w:hyperlink w:anchor="_Toc423936416" w:history="1">
        <w:r w:rsidR="00251335" w:rsidRPr="000E0980">
          <w:rPr>
            <w:rStyle w:val="a5"/>
            <w:rFonts w:hint="eastAsia"/>
            <w:noProof/>
          </w:rPr>
          <w:t>第五章</w:t>
        </w:r>
        <w:r w:rsidR="00251335" w:rsidRPr="000E0980">
          <w:rPr>
            <w:rStyle w:val="a5"/>
            <w:noProof/>
          </w:rPr>
          <w:t xml:space="preserve">  </w:t>
        </w:r>
        <w:r w:rsidR="00251335" w:rsidRPr="000E0980">
          <w:rPr>
            <w:rStyle w:val="a5"/>
            <w:rFonts w:hint="eastAsia"/>
            <w:noProof/>
          </w:rPr>
          <w:t>投标文件格式</w:t>
        </w:r>
        <w:r w:rsidR="00251335">
          <w:rPr>
            <w:noProof/>
            <w:webHidden/>
          </w:rPr>
          <w:tab/>
        </w:r>
        <w:r>
          <w:rPr>
            <w:noProof/>
            <w:webHidden/>
          </w:rPr>
          <w:fldChar w:fldCharType="begin"/>
        </w:r>
        <w:r w:rsidR="00251335">
          <w:rPr>
            <w:noProof/>
            <w:webHidden/>
          </w:rPr>
          <w:instrText xml:space="preserve"> PAGEREF _Toc423936416 \h </w:instrText>
        </w:r>
        <w:r>
          <w:rPr>
            <w:noProof/>
            <w:webHidden/>
          </w:rPr>
        </w:r>
        <w:r>
          <w:rPr>
            <w:noProof/>
            <w:webHidden/>
          </w:rPr>
          <w:fldChar w:fldCharType="separate"/>
        </w:r>
        <w:r w:rsidR="00BD120C">
          <w:rPr>
            <w:noProof/>
            <w:webHidden/>
          </w:rPr>
          <w:t>24</w:t>
        </w:r>
        <w:r>
          <w:rPr>
            <w:noProof/>
            <w:webHidden/>
          </w:rPr>
          <w:fldChar w:fldCharType="end"/>
        </w:r>
      </w:hyperlink>
      <w:r w:rsidR="00C324A1">
        <w:t>4</w:t>
      </w:r>
    </w:p>
    <w:p w:rsidR="00251335" w:rsidRDefault="00CF2773">
      <w:pPr>
        <w:pStyle w:val="20"/>
        <w:rPr>
          <w:rFonts w:ascii="Calibri" w:hAnsi="Calibri"/>
          <w:noProof/>
          <w:kern w:val="2"/>
          <w:sz w:val="21"/>
          <w:szCs w:val="22"/>
        </w:rPr>
      </w:pPr>
      <w:hyperlink w:anchor="_Toc423936417" w:history="1">
        <w:r w:rsidR="00251335" w:rsidRPr="000E0980">
          <w:rPr>
            <w:rStyle w:val="a5"/>
            <w:rFonts w:hint="eastAsia"/>
            <w:noProof/>
          </w:rPr>
          <w:t>第一部分、投标函部分格式</w:t>
        </w:r>
        <w:r w:rsidR="00251335">
          <w:rPr>
            <w:noProof/>
            <w:webHidden/>
          </w:rPr>
          <w:tab/>
        </w:r>
        <w:r>
          <w:rPr>
            <w:noProof/>
            <w:webHidden/>
          </w:rPr>
          <w:fldChar w:fldCharType="begin"/>
        </w:r>
        <w:r w:rsidR="00251335">
          <w:rPr>
            <w:noProof/>
            <w:webHidden/>
          </w:rPr>
          <w:instrText xml:space="preserve"> PAGEREF _Toc423936417 \h </w:instrText>
        </w:r>
        <w:r>
          <w:rPr>
            <w:noProof/>
            <w:webHidden/>
          </w:rPr>
        </w:r>
        <w:r>
          <w:rPr>
            <w:noProof/>
            <w:webHidden/>
          </w:rPr>
          <w:fldChar w:fldCharType="separate"/>
        </w:r>
        <w:r w:rsidR="00BD120C">
          <w:rPr>
            <w:noProof/>
            <w:webHidden/>
          </w:rPr>
          <w:t>25</w:t>
        </w:r>
        <w:r>
          <w:rPr>
            <w:noProof/>
            <w:webHidden/>
          </w:rPr>
          <w:fldChar w:fldCharType="end"/>
        </w:r>
      </w:hyperlink>
      <w:r w:rsidR="00C324A1">
        <w:t>5</w:t>
      </w:r>
    </w:p>
    <w:p w:rsidR="00251335" w:rsidRDefault="00CF2773" w:rsidP="00251335">
      <w:pPr>
        <w:pStyle w:val="30"/>
        <w:tabs>
          <w:tab w:val="right" w:leader="dot" w:pos="9345"/>
        </w:tabs>
        <w:ind w:left="800"/>
        <w:rPr>
          <w:rFonts w:ascii="Calibri" w:hAnsi="Calibri"/>
          <w:noProof/>
          <w:kern w:val="2"/>
          <w:sz w:val="21"/>
          <w:szCs w:val="22"/>
        </w:rPr>
      </w:pPr>
      <w:hyperlink w:anchor="_Toc423936418" w:history="1">
        <w:r w:rsidR="00251335" w:rsidRPr="000E0980">
          <w:rPr>
            <w:rStyle w:val="a5"/>
            <w:rFonts w:ascii="宋体" w:hAnsi="宋体" w:hint="eastAsia"/>
            <w:noProof/>
          </w:rPr>
          <w:t>二、法定代表人身份证明或附有法定代表人身份证明的授权委托书</w:t>
        </w:r>
        <w:r w:rsidR="00251335">
          <w:rPr>
            <w:noProof/>
            <w:webHidden/>
          </w:rPr>
          <w:tab/>
        </w:r>
        <w:r w:rsidR="00C324A1">
          <w:rPr>
            <w:noProof/>
            <w:webHidden/>
          </w:rPr>
          <w:t>30</w:t>
        </w:r>
      </w:hyperlink>
    </w:p>
    <w:p w:rsidR="00251335" w:rsidRDefault="00CF2773" w:rsidP="00251335">
      <w:pPr>
        <w:pStyle w:val="30"/>
        <w:tabs>
          <w:tab w:val="right" w:leader="dot" w:pos="9345"/>
        </w:tabs>
        <w:ind w:left="800"/>
        <w:rPr>
          <w:rFonts w:ascii="Calibri" w:hAnsi="Calibri"/>
          <w:noProof/>
          <w:kern w:val="2"/>
          <w:sz w:val="21"/>
          <w:szCs w:val="22"/>
        </w:rPr>
      </w:pPr>
      <w:hyperlink w:anchor="_Toc423936419" w:history="1">
        <w:r w:rsidR="00251335" w:rsidRPr="000E0980">
          <w:rPr>
            <w:rStyle w:val="a5"/>
            <w:rFonts w:ascii="宋体" w:hAnsi="宋体" w:hint="eastAsia"/>
            <w:noProof/>
          </w:rPr>
          <w:t>四、项目管理机构</w:t>
        </w:r>
        <w:r w:rsidR="00251335">
          <w:rPr>
            <w:noProof/>
            <w:webHidden/>
          </w:rPr>
          <w:tab/>
        </w:r>
        <w:r w:rsidR="00C324A1">
          <w:rPr>
            <w:noProof/>
            <w:webHidden/>
          </w:rPr>
          <w:t>33</w:t>
        </w:r>
      </w:hyperlink>
    </w:p>
    <w:p w:rsidR="00251335" w:rsidRDefault="00CF2773" w:rsidP="00251335">
      <w:pPr>
        <w:pStyle w:val="30"/>
        <w:tabs>
          <w:tab w:val="right" w:leader="dot" w:pos="9345"/>
        </w:tabs>
        <w:ind w:left="800"/>
        <w:rPr>
          <w:rFonts w:ascii="Calibri" w:hAnsi="Calibri"/>
          <w:noProof/>
          <w:kern w:val="2"/>
          <w:sz w:val="21"/>
          <w:szCs w:val="22"/>
        </w:rPr>
      </w:pPr>
      <w:hyperlink w:anchor="_Toc423936420" w:history="1">
        <w:r w:rsidR="00251335" w:rsidRPr="000E0980">
          <w:rPr>
            <w:rStyle w:val="a5"/>
            <w:rFonts w:ascii="宋体" w:hAnsi="宋体" w:hint="eastAsia"/>
            <w:noProof/>
          </w:rPr>
          <w:t>五、拟分包计划表</w:t>
        </w:r>
        <w:r w:rsidR="00251335">
          <w:rPr>
            <w:noProof/>
            <w:webHidden/>
          </w:rPr>
          <w:tab/>
        </w:r>
        <w:r w:rsidR="00C324A1">
          <w:rPr>
            <w:noProof/>
            <w:webHidden/>
          </w:rPr>
          <w:t>38</w:t>
        </w:r>
      </w:hyperlink>
    </w:p>
    <w:p w:rsidR="00251335" w:rsidRDefault="00CF2773" w:rsidP="00251335">
      <w:pPr>
        <w:pStyle w:val="30"/>
        <w:tabs>
          <w:tab w:val="right" w:leader="dot" w:pos="9345"/>
        </w:tabs>
        <w:ind w:left="800"/>
        <w:rPr>
          <w:rFonts w:ascii="Calibri" w:hAnsi="Calibri"/>
          <w:noProof/>
          <w:kern w:val="2"/>
          <w:sz w:val="21"/>
          <w:szCs w:val="22"/>
        </w:rPr>
      </w:pPr>
      <w:hyperlink w:anchor="_Toc423936421" w:history="1">
        <w:r w:rsidR="00251335" w:rsidRPr="000E0980">
          <w:rPr>
            <w:rStyle w:val="a5"/>
            <w:rFonts w:ascii="宋体" w:hAnsi="宋体" w:hint="eastAsia"/>
            <w:noProof/>
          </w:rPr>
          <w:t>六、资格审查资料</w:t>
        </w:r>
        <w:r w:rsidR="00251335">
          <w:rPr>
            <w:noProof/>
            <w:webHidden/>
          </w:rPr>
          <w:tab/>
        </w:r>
        <w:r w:rsidR="00C324A1">
          <w:rPr>
            <w:noProof/>
            <w:webHidden/>
          </w:rPr>
          <w:t>39</w:t>
        </w:r>
      </w:hyperlink>
    </w:p>
    <w:p w:rsidR="00251335" w:rsidRDefault="00CF2773" w:rsidP="00251335">
      <w:pPr>
        <w:pStyle w:val="30"/>
        <w:tabs>
          <w:tab w:val="right" w:leader="dot" w:pos="9345"/>
        </w:tabs>
        <w:ind w:left="800"/>
        <w:rPr>
          <w:rFonts w:ascii="Calibri" w:hAnsi="Calibri"/>
          <w:noProof/>
          <w:kern w:val="2"/>
          <w:sz w:val="21"/>
          <w:szCs w:val="22"/>
        </w:rPr>
      </w:pPr>
      <w:hyperlink w:anchor="_Toc423936422" w:history="1">
        <w:r w:rsidR="00251335" w:rsidRPr="000E0980">
          <w:rPr>
            <w:rStyle w:val="a5"/>
            <w:rFonts w:ascii="宋体" w:hAnsi="宋体" w:hint="eastAsia"/>
            <w:noProof/>
          </w:rPr>
          <w:t>七、近五年来的工作业绩、获得的各种荣誉的复印件</w:t>
        </w:r>
        <w:r w:rsidR="00251335">
          <w:rPr>
            <w:noProof/>
            <w:webHidden/>
          </w:rPr>
          <w:tab/>
        </w:r>
        <w:r w:rsidR="00C324A1">
          <w:rPr>
            <w:noProof/>
            <w:webHidden/>
          </w:rPr>
          <w:t>54</w:t>
        </w:r>
      </w:hyperlink>
    </w:p>
    <w:p w:rsidR="00251335" w:rsidRDefault="00CF2773" w:rsidP="00251335">
      <w:pPr>
        <w:pStyle w:val="30"/>
        <w:tabs>
          <w:tab w:val="right" w:leader="dot" w:pos="9345"/>
        </w:tabs>
        <w:ind w:left="800"/>
        <w:rPr>
          <w:rFonts w:ascii="Calibri" w:hAnsi="Calibri"/>
          <w:noProof/>
          <w:kern w:val="2"/>
          <w:sz w:val="21"/>
          <w:szCs w:val="22"/>
        </w:rPr>
      </w:pPr>
      <w:hyperlink w:anchor="_Toc423936423" w:history="1">
        <w:r w:rsidR="00251335" w:rsidRPr="000E0980">
          <w:rPr>
            <w:rStyle w:val="a5"/>
            <w:rFonts w:ascii="宋体" w:hAnsi="宋体" w:hint="eastAsia"/>
            <w:noProof/>
          </w:rPr>
          <w:t>八、投标人须知前附表规定的其他材料</w:t>
        </w:r>
        <w:r w:rsidR="00251335">
          <w:rPr>
            <w:noProof/>
            <w:webHidden/>
          </w:rPr>
          <w:tab/>
        </w:r>
        <w:r w:rsidR="00C324A1">
          <w:rPr>
            <w:noProof/>
            <w:webHidden/>
          </w:rPr>
          <w:t>54</w:t>
        </w:r>
      </w:hyperlink>
    </w:p>
    <w:p w:rsidR="00251335" w:rsidRDefault="00CF2773">
      <w:pPr>
        <w:pStyle w:val="20"/>
        <w:rPr>
          <w:rFonts w:ascii="Calibri" w:hAnsi="Calibri"/>
          <w:noProof/>
          <w:kern w:val="2"/>
          <w:sz w:val="21"/>
          <w:szCs w:val="22"/>
        </w:rPr>
      </w:pPr>
      <w:hyperlink w:anchor="_Toc423936424" w:history="1">
        <w:r w:rsidR="00251335" w:rsidRPr="000E0980">
          <w:rPr>
            <w:rStyle w:val="a5"/>
            <w:rFonts w:hint="eastAsia"/>
            <w:noProof/>
          </w:rPr>
          <w:t>第二部分、商务标部分格式</w:t>
        </w:r>
        <w:r w:rsidR="00251335">
          <w:rPr>
            <w:noProof/>
            <w:webHidden/>
          </w:rPr>
          <w:tab/>
        </w:r>
        <w:r w:rsidR="00C324A1">
          <w:rPr>
            <w:noProof/>
            <w:webHidden/>
          </w:rPr>
          <w:t>55</w:t>
        </w:r>
      </w:hyperlink>
    </w:p>
    <w:p w:rsidR="00251335" w:rsidRDefault="00CF2773">
      <w:pPr>
        <w:pStyle w:val="20"/>
        <w:rPr>
          <w:rFonts w:ascii="Calibri" w:hAnsi="Calibri"/>
          <w:noProof/>
          <w:kern w:val="2"/>
          <w:sz w:val="21"/>
          <w:szCs w:val="22"/>
        </w:rPr>
      </w:pPr>
      <w:hyperlink w:anchor="_Toc423936425" w:history="1">
        <w:r w:rsidR="00251335" w:rsidRPr="000E0980">
          <w:rPr>
            <w:rStyle w:val="a5"/>
            <w:rFonts w:hint="eastAsia"/>
            <w:noProof/>
          </w:rPr>
          <w:t>第六章</w:t>
        </w:r>
        <w:r w:rsidR="00251335" w:rsidRPr="000E0980">
          <w:rPr>
            <w:rStyle w:val="a5"/>
            <w:noProof/>
          </w:rPr>
          <w:t xml:space="preserve"> </w:t>
        </w:r>
        <w:r w:rsidR="00251335" w:rsidRPr="000E0980">
          <w:rPr>
            <w:rStyle w:val="a5"/>
            <w:rFonts w:hint="eastAsia"/>
            <w:noProof/>
          </w:rPr>
          <w:t>工程量清单</w:t>
        </w:r>
        <w:r w:rsidR="00251335">
          <w:rPr>
            <w:noProof/>
            <w:webHidden/>
          </w:rPr>
          <w:tab/>
        </w:r>
        <w:r w:rsidR="00C324A1">
          <w:rPr>
            <w:noProof/>
            <w:webHidden/>
          </w:rPr>
          <w:t>57</w:t>
        </w:r>
      </w:hyperlink>
    </w:p>
    <w:p w:rsidR="00251335" w:rsidRDefault="00CF2773" w:rsidP="00251335">
      <w:pPr>
        <w:pStyle w:val="30"/>
        <w:tabs>
          <w:tab w:val="right" w:leader="dot" w:pos="9345"/>
        </w:tabs>
        <w:ind w:left="800"/>
        <w:rPr>
          <w:rFonts w:ascii="Calibri" w:hAnsi="Calibri"/>
          <w:noProof/>
          <w:kern w:val="2"/>
          <w:sz w:val="21"/>
          <w:szCs w:val="22"/>
        </w:rPr>
      </w:pPr>
      <w:hyperlink w:anchor="_Toc423936426" w:history="1">
        <w:r w:rsidR="00251335" w:rsidRPr="000E0980">
          <w:rPr>
            <w:rStyle w:val="a5"/>
            <w:rFonts w:ascii="宋体" w:hAnsi="宋体" w:hint="eastAsia"/>
            <w:noProof/>
          </w:rPr>
          <w:t>附件：澄高纪〔</w:t>
        </w:r>
        <w:r w:rsidR="00251335" w:rsidRPr="000E0980">
          <w:rPr>
            <w:rStyle w:val="a5"/>
            <w:rFonts w:ascii="宋体" w:hAnsi="宋体"/>
            <w:noProof/>
          </w:rPr>
          <w:t>2012</w:t>
        </w:r>
        <w:r w:rsidR="00251335" w:rsidRPr="000E0980">
          <w:rPr>
            <w:rStyle w:val="a5"/>
            <w:rFonts w:ascii="宋体" w:hAnsi="宋体" w:hint="eastAsia"/>
            <w:noProof/>
          </w:rPr>
          <w:t>〕</w:t>
        </w:r>
        <w:r w:rsidR="00251335" w:rsidRPr="000E0980">
          <w:rPr>
            <w:rStyle w:val="a5"/>
            <w:rFonts w:ascii="宋体" w:hAnsi="宋体"/>
            <w:noProof/>
          </w:rPr>
          <w:t>14</w:t>
        </w:r>
        <w:r w:rsidR="00251335" w:rsidRPr="000E0980">
          <w:rPr>
            <w:rStyle w:val="a5"/>
            <w:rFonts w:ascii="宋体" w:hAnsi="宋体" w:hint="eastAsia"/>
            <w:noProof/>
          </w:rPr>
          <w:t>号</w:t>
        </w:r>
        <w:r w:rsidR="00251335">
          <w:rPr>
            <w:noProof/>
            <w:webHidden/>
          </w:rPr>
          <w:tab/>
        </w:r>
        <w:r w:rsidR="00C324A1">
          <w:rPr>
            <w:noProof/>
            <w:webHidden/>
          </w:rPr>
          <w:t>58</w:t>
        </w:r>
      </w:hyperlink>
    </w:p>
    <w:p w:rsidR="00C503A3" w:rsidRPr="008035B3" w:rsidRDefault="00CF2773">
      <w:r w:rsidRPr="008035B3">
        <w:rPr>
          <w:sz w:val="28"/>
          <w:szCs w:val="28"/>
        </w:rPr>
        <w:fldChar w:fldCharType="end"/>
      </w:r>
    </w:p>
    <w:p w:rsidR="000C3325" w:rsidRPr="008035B3" w:rsidRDefault="000C3325">
      <w:pPr>
        <w:jc w:val="center"/>
        <w:rPr>
          <w:rFonts w:ascii="宋体" w:hAnsi="宋体"/>
          <w:sz w:val="48"/>
          <w:szCs w:val="48"/>
        </w:rPr>
      </w:pPr>
    </w:p>
    <w:p w:rsidR="000C3325" w:rsidRPr="008035B3" w:rsidRDefault="000C3325" w:rsidP="00C503A3">
      <w:pPr>
        <w:tabs>
          <w:tab w:val="left" w:pos="5595"/>
        </w:tabs>
        <w:spacing w:line="360" w:lineRule="auto"/>
        <w:ind w:firstLine="1080"/>
        <w:rPr>
          <w:rFonts w:ascii="黑体" w:eastAsia="黑体"/>
        </w:rPr>
      </w:pPr>
      <w:r w:rsidRPr="008035B3">
        <w:rPr>
          <w:rFonts w:ascii="黑体" w:eastAsia="黑体" w:hint="eastAsia"/>
          <w:sz w:val="28"/>
          <w:szCs w:val="28"/>
        </w:rPr>
        <w:t xml:space="preserve">    </w:t>
      </w:r>
    </w:p>
    <w:p w:rsidR="000C3325" w:rsidRPr="008035B3" w:rsidRDefault="000C3325">
      <w:pPr>
        <w:rPr>
          <w:rFonts w:ascii="黑体" w:eastAsia="黑体"/>
        </w:rPr>
        <w:sectPr w:rsidR="000C3325" w:rsidRPr="008035B3">
          <w:headerReference w:type="even" r:id="rId13"/>
          <w:headerReference w:type="default" r:id="rId14"/>
          <w:footerReference w:type="even" r:id="rId15"/>
          <w:headerReference w:type="first" r:id="rId16"/>
          <w:footerReference w:type="first" r:id="rId17"/>
          <w:pgSz w:w="11907" w:h="16840"/>
          <w:pgMar w:top="1418" w:right="1134" w:bottom="1134" w:left="1418" w:header="680" w:footer="907" w:gutter="0"/>
          <w:cols w:space="720"/>
          <w:docGrid w:linePitch="271"/>
        </w:sectPr>
      </w:pPr>
    </w:p>
    <w:p w:rsidR="000C3325" w:rsidRPr="008035B3" w:rsidRDefault="000C3325">
      <w:pPr>
        <w:pStyle w:val="2"/>
      </w:pPr>
      <w:bookmarkStart w:id="2" w:name="_Toc99415794"/>
      <w:bookmarkStart w:id="3" w:name="_Toc332392037"/>
      <w:bookmarkStart w:id="4" w:name="_Toc423936403"/>
      <w:r w:rsidRPr="008035B3">
        <w:rPr>
          <w:rFonts w:hint="eastAsia"/>
        </w:rPr>
        <w:lastRenderedPageBreak/>
        <w:t>第一章</w:t>
      </w:r>
      <w:r w:rsidRPr="008035B3">
        <w:rPr>
          <w:rFonts w:hint="eastAsia"/>
        </w:rPr>
        <w:t xml:space="preserve"> </w:t>
      </w:r>
      <w:r w:rsidRPr="008035B3">
        <w:rPr>
          <w:rFonts w:hint="eastAsia"/>
        </w:rPr>
        <w:t>投标须知及投标须知前附表</w:t>
      </w:r>
      <w:bookmarkEnd w:id="2"/>
      <w:bookmarkEnd w:id="3"/>
      <w:bookmarkEnd w:id="4"/>
    </w:p>
    <w:p w:rsidR="000C3325" w:rsidRPr="008035B3" w:rsidRDefault="000C3325">
      <w:pPr>
        <w:pStyle w:val="ad"/>
      </w:pPr>
    </w:p>
    <w:p w:rsidR="000C3325" w:rsidRPr="008035B3" w:rsidRDefault="000C3325">
      <w:pPr>
        <w:pStyle w:val="ae"/>
        <w:rPr>
          <w:rFonts w:ascii="黑体" w:eastAsia="黑体"/>
          <w:sz w:val="28"/>
          <w:szCs w:val="28"/>
        </w:rPr>
      </w:pPr>
      <w:r w:rsidRPr="008035B3">
        <w:rPr>
          <w:rFonts w:ascii="黑体" w:eastAsia="黑体" w:hint="eastAsia"/>
          <w:sz w:val="28"/>
          <w:szCs w:val="28"/>
        </w:rPr>
        <w:t>一、投标须知前附表</w:t>
      </w:r>
    </w:p>
    <w:p w:rsidR="000C3325" w:rsidRPr="008035B3" w:rsidRDefault="000C3325">
      <w:pPr>
        <w:pStyle w:val="ae"/>
        <w:rPr>
          <w:rFonts w:ascii="黑体" w:eastAsia="黑体"/>
          <w:sz w:val="28"/>
          <w:szCs w:val="28"/>
        </w:rPr>
      </w:pPr>
      <w:r w:rsidRPr="008035B3">
        <w:rPr>
          <w:rFonts w:ascii="黑体" w:eastAsia="黑体" w:hint="eastAsia"/>
          <w:sz w:val="28"/>
          <w:szCs w:val="28"/>
        </w:rPr>
        <w:t>二、投标须知</w:t>
      </w:r>
    </w:p>
    <w:p w:rsidR="000C3325" w:rsidRPr="008035B3" w:rsidRDefault="000C3325">
      <w:pPr>
        <w:pStyle w:val="ae"/>
        <w:ind w:firstLine="500"/>
      </w:pPr>
      <w:r w:rsidRPr="008035B3">
        <w:rPr>
          <w:rFonts w:hint="eastAsia"/>
        </w:rPr>
        <w:t>（一）总则</w:t>
      </w:r>
    </w:p>
    <w:p w:rsidR="000C3325" w:rsidRPr="008035B3" w:rsidRDefault="000C3325">
      <w:pPr>
        <w:pStyle w:val="ae"/>
        <w:ind w:firstLine="500"/>
      </w:pPr>
      <w:r w:rsidRPr="008035B3">
        <w:rPr>
          <w:rFonts w:hint="eastAsia"/>
        </w:rPr>
        <w:t>（二）招标文件</w:t>
      </w:r>
    </w:p>
    <w:p w:rsidR="000C3325" w:rsidRPr="008035B3" w:rsidRDefault="000C3325">
      <w:pPr>
        <w:pStyle w:val="ae"/>
        <w:ind w:firstLine="500"/>
      </w:pPr>
      <w:r w:rsidRPr="008035B3">
        <w:rPr>
          <w:rFonts w:hint="eastAsia"/>
        </w:rPr>
        <w:t>（三）投标文件的编制</w:t>
      </w:r>
    </w:p>
    <w:p w:rsidR="000C3325" w:rsidRPr="008035B3" w:rsidRDefault="000C3325">
      <w:pPr>
        <w:pStyle w:val="ae"/>
        <w:ind w:firstLine="500"/>
      </w:pPr>
      <w:r w:rsidRPr="008035B3">
        <w:rPr>
          <w:rFonts w:hint="eastAsia"/>
        </w:rPr>
        <w:t>（四）投标文件的提交</w:t>
      </w:r>
    </w:p>
    <w:p w:rsidR="000C3325" w:rsidRPr="008035B3" w:rsidRDefault="000C3325">
      <w:pPr>
        <w:pStyle w:val="ae"/>
        <w:ind w:firstLine="500"/>
      </w:pPr>
      <w:r w:rsidRPr="008035B3">
        <w:rPr>
          <w:rFonts w:hint="eastAsia"/>
        </w:rPr>
        <w:t>（五）开标</w:t>
      </w:r>
    </w:p>
    <w:p w:rsidR="000C3325" w:rsidRPr="008035B3" w:rsidRDefault="000C3325">
      <w:pPr>
        <w:pStyle w:val="ae"/>
        <w:ind w:firstLine="500"/>
      </w:pPr>
      <w:r w:rsidRPr="008035B3">
        <w:rPr>
          <w:rFonts w:hint="eastAsia"/>
        </w:rPr>
        <w:t>（六）清标与评标</w:t>
      </w:r>
    </w:p>
    <w:p w:rsidR="000C3325" w:rsidRPr="008035B3" w:rsidRDefault="000C3325">
      <w:pPr>
        <w:pStyle w:val="ae"/>
        <w:ind w:firstLine="500"/>
      </w:pPr>
      <w:r w:rsidRPr="008035B3">
        <w:rPr>
          <w:rFonts w:hint="eastAsia"/>
        </w:rPr>
        <w:t>（七）合同的授予</w:t>
      </w:r>
    </w:p>
    <w:p w:rsidR="000C3325" w:rsidRPr="008035B3" w:rsidRDefault="000C3325">
      <w:pPr>
        <w:sectPr w:rsidR="000C3325" w:rsidRPr="008035B3">
          <w:headerReference w:type="even" r:id="rId18"/>
          <w:headerReference w:type="default" r:id="rId19"/>
          <w:footerReference w:type="even" r:id="rId20"/>
          <w:footerReference w:type="default" r:id="rId21"/>
          <w:headerReference w:type="first" r:id="rId22"/>
          <w:footerReference w:type="first" r:id="rId23"/>
          <w:pgSz w:w="11907" w:h="16840"/>
          <w:pgMar w:top="1418" w:right="1134" w:bottom="1134" w:left="1418" w:header="680" w:footer="907" w:gutter="0"/>
          <w:cols w:space="720"/>
          <w:docGrid w:linePitch="271"/>
        </w:sectPr>
      </w:pPr>
    </w:p>
    <w:p w:rsidR="000C3325" w:rsidRPr="008035B3" w:rsidRDefault="000C3325">
      <w:pPr>
        <w:pStyle w:val="3"/>
        <w:rPr>
          <w:bCs/>
        </w:rPr>
      </w:pPr>
      <w:bookmarkStart w:id="5" w:name="_Toc99415796"/>
      <w:bookmarkStart w:id="6" w:name="_Toc332392038"/>
      <w:bookmarkStart w:id="7" w:name="_Toc423936404"/>
      <w:r w:rsidRPr="008035B3">
        <w:rPr>
          <w:rFonts w:hint="eastAsia"/>
          <w:bCs/>
        </w:rPr>
        <w:lastRenderedPageBreak/>
        <w:t>一、投标须知前附表</w:t>
      </w:r>
      <w:bookmarkEnd w:id="5"/>
      <w:bookmarkEnd w:id="6"/>
      <w:bookmarkEnd w:id="7"/>
    </w:p>
    <w:tbl>
      <w:tblPr>
        <w:tblW w:w="0" w:type="auto"/>
        <w:tblInd w:w="250" w:type="dxa"/>
        <w:tblBorders>
          <w:top w:val="single" w:sz="4" w:space="0" w:color="auto"/>
          <w:left w:val="single" w:sz="4" w:space="0" w:color="auto"/>
          <w:bottom w:val="single" w:sz="4" w:space="0" w:color="auto"/>
          <w:right w:val="single" w:sz="4" w:space="0" w:color="auto"/>
        </w:tblBorders>
        <w:tblLayout w:type="fixed"/>
        <w:tblLook w:val="0000"/>
      </w:tblPr>
      <w:tblGrid>
        <w:gridCol w:w="709"/>
        <w:gridCol w:w="2551"/>
        <w:gridCol w:w="5812"/>
      </w:tblGrid>
      <w:tr w:rsidR="000C3325" w:rsidRPr="008035B3" w:rsidTr="006B0A95">
        <w:trPr>
          <w:trHeight w:val="621"/>
          <w:tblHeader/>
        </w:trPr>
        <w:tc>
          <w:tcPr>
            <w:tcW w:w="709" w:type="dxa"/>
            <w:tcBorders>
              <w:top w:val="single" w:sz="4" w:space="0" w:color="auto"/>
              <w:left w:val="single" w:sz="4" w:space="0" w:color="auto"/>
              <w:bottom w:val="single" w:sz="4" w:space="0" w:color="auto"/>
              <w:right w:val="single" w:sz="4" w:space="0" w:color="auto"/>
            </w:tcBorders>
            <w:vAlign w:val="center"/>
          </w:tcPr>
          <w:p w:rsidR="000C3325" w:rsidRPr="008035B3" w:rsidRDefault="000C3325">
            <w:pPr>
              <w:spacing w:line="500" w:lineRule="exact"/>
              <w:ind w:right="-358"/>
              <w:rPr>
                <w:rFonts w:ascii="宋体" w:hAnsi="宋体"/>
                <w:sz w:val="24"/>
              </w:rPr>
            </w:pPr>
            <w:r w:rsidRPr="008035B3">
              <w:rPr>
                <w:rFonts w:ascii="宋体" w:hAnsi="宋体" w:hint="eastAsia"/>
                <w:sz w:val="24"/>
              </w:rPr>
              <w:t>项号</w:t>
            </w:r>
          </w:p>
        </w:tc>
        <w:tc>
          <w:tcPr>
            <w:tcW w:w="2551" w:type="dxa"/>
            <w:tcBorders>
              <w:top w:val="single" w:sz="4" w:space="0" w:color="auto"/>
              <w:left w:val="single" w:sz="4" w:space="0" w:color="auto"/>
              <w:bottom w:val="single" w:sz="4" w:space="0" w:color="auto"/>
              <w:right w:val="single" w:sz="4" w:space="0" w:color="auto"/>
            </w:tcBorders>
            <w:vAlign w:val="center"/>
          </w:tcPr>
          <w:p w:rsidR="000C3325" w:rsidRPr="008035B3" w:rsidRDefault="000C3325">
            <w:pPr>
              <w:spacing w:line="500" w:lineRule="exact"/>
              <w:jc w:val="center"/>
              <w:rPr>
                <w:rFonts w:ascii="宋体" w:hAnsi="宋体"/>
                <w:sz w:val="24"/>
              </w:rPr>
            </w:pPr>
            <w:r w:rsidRPr="008035B3">
              <w:rPr>
                <w:rFonts w:ascii="宋体" w:hAnsi="宋体" w:hint="eastAsia"/>
                <w:sz w:val="24"/>
              </w:rPr>
              <w:t>内</w:t>
            </w:r>
            <w:r w:rsidRPr="008035B3">
              <w:rPr>
                <w:rFonts w:ascii="宋体" w:hAnsi="宋体"/>
                <w:sz w:val="24"/>
              </w:rPr>
              <w:t xml:space="preserve">    容</w:t>
            </w:r>
          </w:p>
        </w:tc>
        <w:tc>
          <w:tcPr>
            <w:tcW w:w="5812" w:type="dxa"/>
            <w:tcBorders>
              <w:top w:val="single" w:sz="4" w:space="0" w:color="auto"/>
              <w:left w:val="single" w:sz="4" w:space="0" w:color="auto"/>
              <w:bottom w:val="single" w:sz="4" w:space="0" w:color="auto"/>
              <w:right w:val="single" w:sz="4" w:space="0" w:color="auto"/>
            </w:tcBorders>
            <w:vAlign w:val="center"/>
          </w:tcPr>
          <w:p w:rsidR="000C3325" w:rsidRPr="008035B3" w:rsidRDefault="000C3325">
            <w:pPr>
              <w:tabs>
                <w:tab w:val="left" w:pos="1180"/>
              </w:tabs>
              <w:spacing w:line="500" w:lineRule="exact"/>
              <w:jc w:val="center"/>
              <w:rPr>
                <w:rFonts w:ascii="宋体" w:hAnsi="宋体"/>
                <w:sz w:val="24"/>
              </w:rPr>
            </w:pPr>
            <w:r w:rsidRPr="008035B3">
              <w:rPr>
                <w:rFonts w:ascii="宋体" w:hAnsi="宋体" w:hint="eastAsia"/>
                <w:sz w:val="24"/>
              </w:rPr>
              <w:t>说明与要求</w:t>
            </w:r>
          </w:p>
        </w:tc>
      </w:tr>
      <w:tr w:rsidR="000C3325" w:rsidRPr="008035B3" w:rsidTr="00E8046C">
        <w:trPr>
          <w:trHeight w:val="771"/>
        </w:trPr>
        <w:tc>
          <w:tcPr>
            <w:tcW w:w="709" w:type="dxa"/>
            <w:tcBorders>
              <w:top w:val="single" w:sz="4" w:space="0" w:color="auto"/>
              <w:left w:val="single" w:sz="4" w:space="0" w:color="auto"/>
              <w:bottom w:val="single" w:sz="4" w:space="0" w:color="auto"/>
              <w:right w:val="single" w:sz="4" w:space="0" w:color="auto"/>
            </w:tcBorders>
            <w:vAlign w:val="center"/>
          </w:tcPr>
          <w:p w:rsidR="000C3325" w:rsidRPr="008035B3" w:rsidRDefault="000C3325">
            <w:pPr>
              <w:spacing w:line="500" w:lineRule="exact"/>
              <w:jc w:val="center"/>
              <w:rPr>
                <w:rFonts w:ascii="宋体" w:hAnsi="宋体"/>
                <w:sz w:val="24"/>
              </w:rPr>
            </w:pPr>
            <w:r w:rsidRPr="008035B3">
              <w:rPr>
                <w:rFonts w:ascii="宋体" w:hAnsi="宋体"/>
                <w:sz w:val="24"/>
              </w:rPr>
              <w:t>1</w:t>
            </w:r>
          </w:p>
        </w:tc>
        <w:tc>
          <w:tcPr>
            <w:tcW w:w="2551" w:type="dxa"/>
            <w:tcBorders>
              <w:top w:val="single" w:sz="4" w:space="0" w:color="auto"/>
              <w:left w:val="single" w:sz="4" w:space="0" w:color="auto"/>
              <w:bottom w:val="single" w:sz="4" w:space="0" w:color="auto"/>
              <w:right w:val="single" w:sz="4" w:space="0" w:color="auto"/>
            </w:tcBorders>
            <w:vAlign w:val="center"/>
          </w:tcPr>
          <w:p w:rsidR="000C3325" w:rsidRPr="008035B3" w:rsidRDefault="000C3325">
            <w:pPr>
              <w:spacing w:line="500" w:lineRule="exact"/>
              <w:jc w:val="center"/>
              <w:rPr>
                <w:rFonts w:ascii="宋体" w:hAnsi="宋体"/>
                <w:sz w:val="24"/>
              </w:rPr>
            </w:pPr>
            <w:r w:rsidRPr="008035B3">
              <w:rPr>
                <w:rFonts w:ascii="宋体" w:hAnsi="宋体" w:hint="eastAsia"/>
                <w:sz w:val="24"/>
              </w:rPr>
              <w:t>工程名称及标段划分</w:t>
            </w:r>
          </w:p>
        </w:tc>
        <w:tc>
          <w:tcPr>
            <w:tcW w:w="5812" w:type="dxa"/>
            <w:tcBorders>
              <w:top w:val="single" w:sz="4" w:space="0" w:color="auto"/>
              <w:left w:val="single" w:sz="4" w:space="0" w:color="auto"/>
              <w:bottom w:val="single" w:sz="4" w:space="0" w:color="auto"/>
              <w:right w:val="single" w:sz="4" w:space="0" w:color="auto"/>
            </w:tcBorders>
            <w:vAlign w:val="center"/>
          </w:tcPr>
          <w:p w:rsidR="00DA5F9B" w:rsidRPr="00F45F8F" w:rsidRDefault="00A2132D" w:rsidP="00E055B1">
            <w:pPr>
              <w:spacing w:line="500" w:lineRule="exact"/>
              <w:rPr>
                <w:rFonts w:cs="宋体"/>
                <w:sz w:val="24"/>
                <w:szCs w:val="24"/>
              </w:rPr>
            </w:pPr>
            <w:r>
              <w:rPr>
                <w:rFonts w:cs="宋体" w:hint="eastAsia"/>
                <w:sz w:val="24"/>
                <w:szCs w:val="24"/>
              </w:rPr>
              <w:t>201</w:t>
            </w:r>
            <w:r w:rsidR="00E055B1">
              <w:rPr>
                <w:rFonts w:cs="宋体" w:hint="eastAsia"/>
                <w:sz w:val="24"/>
                <w:szCs w:val="24"/>
              </w:rPr>
              <w:t>9</w:t>
            </w:r>
            <w:r>
              <w:rPr>
                <w:rFonts w:cs="宋体" w:hint="eastAsia"/>
                <w:sz w:val="24"/>
                <w:szCs w:val="24"/>
              </w:rPr>
              <w:t>年高新区道路交通设施（</w:t>
            </w:r>
            <w:r w:rsidR="000C3799">
              <w:rPr>
                <w:rFonts w:cs="宋体" w:hint="eastAsia"/>
                <w:sz w:val="24"/>
                <w:szCs w:val="24"/>
              </w:rPr>
              <w:t>隐患排查整改</w:t>
            </w:r>
            <w:r w:rsidR="009C4357">
              <w:rPr>
                <w:rFonts w:cs="宋体" w:hint="eastAsia"/>
                <w:sz w:val="24"/>
                <w:szCs w:val="24"/>
              </w:rPr>
              <w:t>二期</w:t>
            </w:r>
            <w:r>
              <w:rPr>
                <w:rFonts w:cs="宋体" w:hint="eastAsia"/>
                <w:sz w:val="24"/>
                <w:szCs w:val="24"/>
              </w:rPr>
              <w:t>）工程</w:t>
            </w:r>
            <w:r w:rsidR="000C3325" w:rsidRPr="00F45F8F">
              <w:rPr>
                <w:rFonts w:cs="宋体" w:hint="eastAsia"/>
                <w:sz w:val="24"/>
                <w:szCs w:val="24"/>
              </w:rPr>
              <w:t>（</w:t>
            </w:r>
            <w:r w:rsidR="00720806">
              <w:rPr>
                <w:rFonts w:cs="宋体" w:hint="eastAsia"/>
                <w:sz w:val="24"/>
                <w:szCs w:val="24"/>
              </w:rPr>
              <w:t>一个</w:t>
            </w:r>
            <w:r w:rsidR="000C3325" w:rsidRPr="00F45F8F">
              <w:rPr>
                <w:rFonts w:cs="宋体" w:hint="eastAsia"/>
                <w:sz w:val="24"/>
                <w:szCs w:val="24"/>
              </w:rPr>
              <w:t>标段）</w:t>
            </w:r>
          </w:p>
        </w:tc>
      </w:tr>
      <w:tr w:rsidR="000C3325" w:rsidRPr="008035B3" w:rsidTr="006B0A95">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0C3325" w:rsidRPr="008035B3" w:rsidRDefault="000C3325">
            <w:pPr>
              <w:spacing w:line="500" w:lineRule="exact"/>
              <w:jc w:val="center"/>
              <w:rPr>
                <w:rFonts w:ascii="宋体" w:hAnsi="宋体"/>
                <w:sz w:val="24"/>
              </w:rPr>
            </w:pPr>
            <w:r w:rsidRPr="008035B3">
              <w:rPr>
                <w:rFonts w:ascii="宋体" w:hAnsi="宋体"/>
                <w:sz w:val="24"/>
              </w:rPr>
              <w:t>2</w:t>
            </w:r>
          </w:p>
        </w:tc>
        <w:tc>
          <w:tcPr>
            <w:tcW w:w="2551" w:type="dxa"/>
            <w:tcBorders>
              <w:top w:val="single" w:sz="4" w:space="0" w:color="auto"/>
              <w:left w:val="single" w:sz="4" w:space="0" w:color="auto"/>
              <w:bottom w:val="single" w:sz="4" w:space="0" w:color="auto"/>
              <w:right w:val="single" w:sz="4" w:space="0" w:color="auto"/>
            </w:tcBorders>
            <w:vAlign w:val="center"/>
          </w:tcPr>
          <w:p w:rsidR="000C3325" w:rsidRPr="008035B3" w:rsidRDefault="000C3325">
            <w:pPr>
              <w:spacing w:line="500" w:lineRule="exact"/>
              <w:jc w:val="center"/>
              <w:rPr>
                <w:rFonts w:ascii="宋体" w:hAnsi="宋体"/>
                <w:sz w:val="24"/>
              </w:rPr>
            </w:pPr>
            <w:r w:rsidRPr="008035B3">
              <w:rPr>
                <w:rFonts w:ascii="宋体" w:hAnsi="宋体" w:hint="eastAsia"/>
                <w:sz w:val="24"/>
              </w:rPr>
              <w:t>建设地点</w:t>
            </w:r>
          </w:p>
        </w:tc>
        <w:tc>
          <w:tcPr>
            <w:tcW w:w="5812" w:type="dxa"/>
            <w:tcBorders>
              <w:top w:val="single" w:sz="4" w:space="0" w:color="auto"/>
              <w:left w:val="single" w:sz="4" w:space="0" w:color="auto"/>
              <w:bottom w:val="single" w:sz="4" w:space="0" w:color="auto"/>
              <w:right w:val="single" w:sz="4" w:space="0" w:color="auto"/>
            </w:tcBorders>
            <w:vAlign w:val="center"/>
          </w:tcPr>
          <w:p w:rsidR="000C3325" w:rsidRPr="00F45F8F" w:rsidRDefault="00A2132D" w:rsidP="00E205E6">
            <w:pPr>
              <w:spacing w:line="500" w:lineRule="exact"/>
              <w:rPr>
                <w:rFonts w:ascii="宋体" w:hAnsi="宋体"/>
                <w:sz w:val="24"/>
                <w:szCs w:val="24"/>
              </w:rPr>
            </w:pPr>
            <w:r>
              <w:rPr>
                <w:rFonts w:hint="eastAsia"/>
                <w:sz w:val="24"/>
                <w:szCs w:val="24"/>
              </w:rPr>
              <w:t>江阴高新区</w:t>
            </w:r>
          </w:p>
        </w:tc>
      </w:tr>
      <w:tr w:rsidR="000C3325" w:rsidRPr="008035B3" w:rsidTr="006B0A95">
        <w:trPr>
          <w:trHeight w:val="405"/>
        </w:trPr>
        <w:tc>
          <w:tcPr>
            <w:tcW w:w="709" w:type="dxa"/>
            <w:tcBorders>
              <w:top w:val="single" w:sz="4" w:space="0" w:color="auto"/>
              <w:left w:val="single" w:sz="4" w:space="0" w:color="auto"/>
              <w:bottom w:val="single" w:sz="4" w:space="0" w:color="auto"/>
              <w:right w:val="single" w:sz="4" w:space="0" w:color="auto"/>
            </w:tcBorders>
            <w:vAlign w:val="center"/>
          </w:tcPr>
          <w:p w:rsidR="000C3325" w:rsidRPr="008035B3" w:rsidRDefault="000C3325">
            <w:pPr>
              <w:spacing w:line="500" w:lineRule="exact"/>
              <w:jc w:val="center"/>
              <w:rPr>
                <w:rFonts w:ascii="宋体" w:hAnsi="宋体"/>
                <w:sz w:val="24"/>
              </w:rPr>
            </w:pPr>
            <w:r w:rsidRPr="008035B3">
              <w:rPr>
                <w:rFonts w:ascii="宋体" w:hAnsi="宋体"/>
                <w:sz w:val="24"/>
              </w:rPr>
              <w:t>3</w:t>
            </w:r>
          </w:p>
        </w:tc>
        <w:tc>
          <w:tcPr>
            <w:tcW w:w="2551" w:type="dxa"/>
            <w:tcBorders>
              <w:top w:val="single" w:sz="4" w:space="0" w:color="auto"/>
              <w:left w:val="single" w:sz="4" w:space="0" w:color="auto"/>
              <w:bottom w:val="single" w:sz="4" w:space="0" w:color="auto"/>
              <w:right w:val="single" w:sz="4" w:space="0" w:color="auto"/>
            </w:tcBorders>
            <w:vAlign w:val="center"/>
          </w:tcPr>
          <w:p w:rsidR="000C3325" w:rsidRPr="008035B3" w:rsidRDefault="000C3325">
            <w:pPr>
              <w:spacing w:line="500" w:lineRule="exact"/>
              <w:jc w:val="center"/>
              <w:rPr>
                <w:rFonts w:ascii="宋体" w:hAnsi="宋体"/>
                <w:sz w:val="24"/>
              </w:rPr>
            </w:pPr>
            <w:r w:rsidRPr="008035B3">
              <w:rPr>
                <w:rFonts w:ascii="宋体" w:hAnsi="宋体" w:hint="eastAsia"/>
                <w:sz w:val="24"/>
              </w:rPr>
              <w:t>投资规模</w:t>
            </w:r>
          </w:p>
        </w:tc>
        <w:tc>
          <w:tcPr>
            <w:tcW w:w="5812" w:type="dxa"/>
            <w:tcBorders>
              <w:top w:val="single" w:sz="4" w:space="0" w:color="auto"/>
              <w:left w:val="single" w:sz="4" w:space="0" w:color="auto"/>
              <w:bottom w:val="single" w:sz="4" w:space="0" w:color="auto"/>
              <w:right w:val="single" w:sz="4" w:space="0" w:color="auto"/>
            </w:tcBorders>
            <w:vAlign w:val="center"/>
          </w:tcPr>
          <w:p w:rsidR="005C6E03" w:rsidRPr="00FB22BB" w:rsidRDefault="009C4357" w:rsidP="0095002E">
            <w:pPr>
              <w:rPr>
                <w:rFonts w:cs="宋体"/>
                <w:sz w:val="24"/>
                <w:szCs w:val="24"/>
              </w:rPr>
            </w:pPr>
            <w:r w:rsidRPr="00A73499">
              <w:rPr>
                <w:rFonts w:ascii="宋体" w:hAnsi="宋体" w:hint="eastAsia"/>
                <w:sz w:val="24"/>
                <w:szCs w:val="24"/>
              </w:rPr>
              <w:t>工程施工内容包括</w:t>
            </w:r>
            <w:r>
              <w:rPr>
                <w:rFonts w:ascii="宋体" w:hAnsi="宋体" w:hint="eastAsia"/>
                <w:sz w:val="24"/>
                <w:szCs w:val="24"/>
              </w:rPr>
              <w:t>澄江东路（东外环路-长山大道）、长江东路（东外环路-澄张连接线）、澄张连接线（中南路口-金山路）、科技大道（水南路-澄张连接线）、创新大道（澄张连接线-芙蓉大道）龙泉路（小区门口除线）、东尚路、东定路的标线改造；龙北路（石牌路-滨江路）新建中心隔离护栏、石牌路至澄张线时段单向通行提示标志等，</w:t>
            </w:r>
            <w:r w:rsidRPr="00A73499">
              <w:rPr>
                <w:rFonts w:ascii="宋体" w:hAnsi="宋体" w:hint="eastAsia"/>
                <w:sz w:val="24"/>
                <w:szCs w:val="24"/>
              </w:rPr>
              <w:t>投资额</w:t>
            </w:r>
            <w:r>
              <w:rPr>
                <w:rFonts w:ascii="宋体" w:hAnsi="宋体" w:hint="eastAsia"/>
                <w:sz w:val="24"/>
                <w:szCs w:val="24"/>
              </w:rPr>
              <w:t>约</w:t>
            </w:r>
            <w:r w:rsidRPr="00A73499">
              <w:rPr>
                <w:rFonts w:ascii="宋体" w:hAnsi="宋体" w:hint="eastAsia"/>
                <w:sz w:val="24"/>
                <w:szCs w:val="24"/>
              </w:rPr>
              <w:t>为</w:t>
            </w:r>
            <w:r>
              <w:rPr>
                <w:rFonts w:ascii="宋体" w:hAnsi="宋体" w:hint="eastAsia"/>
                <w:sz w:val="24"/>
                <w:szCs w:val="24"/>
              </w:rPr>
              <w:t>58</w:t>
            </w:r>
            <w:r w:rsidRPr="00A73499">
              <w:rPr>
                <w:rFonts w:ascii="宋体" w:hAnsi="宋体" w:hint="eastAsia"/>
                <w:sz w:val="24"/>
                <w:szCs w:val="24"/>
              </w:rPr>
              <w:t>万元。</w:t>
            </w:r>
          </w:p>
        </w:tc>
      </w:tr>
      <w:tr w:rsidR="000C3325" w:rsidRPr="008035B3" w:rsidTr="006B0A95">
        <w:trPr>
          <w:trHeight w:val="487"/>
        </w:trPr>
        <w:tc>
          <w:tcPr>
            <w:tcW w:w="709" w:type="dxa"/>
            <w:tcBorders>
              <w:top w:val="single" w:sz="4" w:space="0" w:color="auto"/>
              <w:left w:val="single" w:sz="4" w:space="0" w:color="auto"/>
              <w:bottom w:val="single" w:sz="4" w:space="0" w:color="auto"/>
              <w:right w:val="single" w:sz="4" w:space="0" w:color="auto"/>
            </w:tcBorders>
            <w:vAlign w:val="center"/>
          </w:tcPr>
          <w:p w:rsidR="000C3325" w:rsidRPr="008035B3" w:rsidRDefault="000C3325">
            <w:pPr>
              <w:spacing w:line="500" w:lineRule="exact"/>
              <w:jc w:val="center"/>
              <w:rPr>
                <w:rFonts w:ascii="宋体" w:hAnsi="宋体"/>
                <w:sz w:val="24"/>
              </w:rPr>
            </w:pPr>
            <w:r w:rsidRPr="008035B3">
              <w:rPr>
                <w:rFonts w:ascii="宋体" w:hAnsi="宋体"/>
                <w:sz w:val="24"/>
              </w:rPr>
              <w:t>4</w:t>
            </w:r>
          </w:p>
        </w:tc>
        <w:tc>
          <w:tcPr>
            <w:tcW w:w="2551" w:type="dxa"/>
            <w:tcBorders>
              <w:top w:val="single" w:sz="4" w:space="0" w:color="auto"/>
              <w:left w:val="single" w:sz="4" w:space="0" w:color="auto"/>
              <w:bottom w:val="single" w:sz="4" w:space="0" w:color="auto"/>
              <w:right w:val="single" w:sz="4" w:space="0" w:color="auto"/>
            </w:tcBorders>
            <w:vAlign w:val="center"/>
          </w:tcPr>
          <w:p w:rsidR="000C3325" w:rsidRPr="008035B3" w:rsidRDefault="000C3325">
            <w:pPr>
              <w:spacing w:line="500" w:lineRule="exact"/>
              <w:jc w:val="center"/>
              <w:rPr>
                <w:rFonts w:ascii="宋体" w:hAnsi="宋体"/>
                <w:sz w:val="24"/>
              </w:rPr>
            </w:pPr>
            <w:r w:rsidRPr="008035B3">
              <w:rPr>
                <w:rFonts w:ascii="宋体" w:hAnsi="宋体" w:hint="eastAsia"/>
                <w:sz w:val="24"/>
              </w:rPr>
              <w:t>承包方式</w:t>
            </w:r>
          </w:p>
        </w:tc>
        <w:tc>
          <w:tcPr>
            <w:tcW w:w="5812" w:type="dxa"/>
            <w:tcBorders>
              <w:top w:val="single" w:sz="4" w:space="0" w:color="auto"/>
              <w:left w:val="single" w:sz="4" w:space="0" w:color="auto"/>
              <w:bottom w:val="single" w:sz="4" w:space="0" w:color="auto"/>
              <w:right w:val="single" w:sz="4" w:space="0" w:color="auto"/>
            </w:tcBorders>
            <w:vAlign w:val="center"/>
          </w:tcPr>
          <w:p w:rsidR="000C3325" w:rsidRPr="00F45F8F" w:rsidRDefault="000C3325">
            <w:pPr>
              <w:spacing w:line="500" w:lineRule="exact"/>
              <w:rPr>
                <w:rFonts w:ascii="宋体" w:hAnsi="宋体"/>
                <w:sz w:val="24"/>
                <w:szCs w:val="24"/>
              </w:rPr>
            </w:pPr>
            <w:r w:rsidRPr="00F45F8F">
              <w:rPr>
                <w:rFonts w:ascii="宋体" w:hAnsi="宋体" w:hint="eastAsia"/>
                <w:sz w:val="24"/>
                <w:szCs w:val="24"/>
              </w:rPr>
              <w:t>包工包料</w:t>
            </w:r>
          </w:p>
        </w:tc>
      </w:tr>
      <w:tr w:rsidR="000C3325" w:rsidRPr="008035B3" w:rsidTr="006B0A95">
        <w:trPr>
          <w:trHeight w:val="450"/>
        </w:trPr>
        <w:tc>
          <w:tcPr>
            <w:tcW w:w="709" w:type="dxa"/>
            <w:tcBorders>
              <w:top w:val="single" w:sz="4" w:space="0" w:color="auto"/>
              <w:left w:val="single" w:sz="4" w:space="0" w:color="auto"/>
              <w:bottom w:val="single" w:sz="4" w:space="0" w:color="auto"/>
              <w:right w:val="single" w:sz="4" w:space="0" w:color="auto"/>
            </w:tcBorders>
            <w:vAlign w:val="center"/>
          </w:tcPr>
          <w:p w:rsidR="000C3325" w:rsidRPr="008035B3" w:rsidRDefault="000C3325">
            <w:pPr>
              <w:spacing w:line="500" w:lineRule="exact"/>
              <w:jc w:val="center"/>
              <w:rPr>
                <w:rFonts w:ascii="宋体" w:hAnsi="宋体"/>
                <w:sz w:val="24"/>
              </w:rPr>
            </w:pPr>
            <w:r w:rsidRPr="008035B3">
              <w:rPr>
                <w:rFonts w:ascii="宋体" w:hAnsi="宋体"/>
                <w:sz w:val="24"/>
              </w:rPr>
              <w:t>5</w:t>
            </w:r>
          </w:p>
        </w:tc>
        <w:tc>
          <w:tcPr>
            <w:tcW w:w="2551" w:type="dxa"/>
            <w:tcBorders>
              <w:top w:val="single" w:sz="4" w:space="0" w:color="auto"/>
              <w:left w:val="single" w:sz="4" w:space="0" w:color="auto"/>
              <w:bottom w:val="single" w:sz="4" w:space="0" w:color="auto"/>
              <w:right w:val="single" w:sz="4" w:space="0" w:color="auto"/>
            </w:tcBorders>
            <w:vAlign w:val="center"/>
          </w:tcPr>
          <w:p w:rsidR="000C3325" w:rsidRPr="008035B3" w:rsidRDefault="000C3325">
            <w:pPr>
              <w:spacing w:line="500" w:lineRule="exact"/>
              <w:jc w:val="center"/>
              <w:rPr>
                <w:rFonts w:ascii="宋体" w:hAnsi="宋体"/>
                <w:sz w:val="24"/>
              </w:rPr>
            </w:pPr>
            <w:r w:rsidRPr="008035B3">
              <w:rPr>
                <w:rFonts w:ascii="宋体" w:hAnsi="宋体" w:hint="eastAsia"/>
                <w:sz w:val="24"/>
              </w:rPr>
              <w:t>质量标准</w:t>
            </w:r>
          </w:p>
        </w:tc>
        <w:tc>
          <w:tcPr>
            <w:tcW w:w="5812" w:type="dxa"/>
            <w:tcBorders>
              <w:top w:val="single" w:sz="4" w:space="0" w:color="auto"/>
              <w:left w:val="single" w:sz="4" w:space="0" w:color="auto"/>
              <w:bottom w:val="single" w:sz="4" w:space="0" w:color="auto"/>
              <w:right w:val="single" w:sz="4" w:space="0" w:color="auto"/>
            </w:tcBorders>
            <w:vAlign w:val="center"/>
          </w:tcPr>
          <w:p w:rsidR="000C3325" w:rsidRPr="00F45F8F" w:rsidRDefault="000C3325">
            <w:pPr>
              <w:spacing w:line="500" w:lineRule="exact"/>
              <w:rPr>
                <w:rFonts w:ascii="宋体" w:hAnsi="宋体"/>
                <w:sz w:val="24"/>
                <w:szCs w:val="24"/>
              </w:rPr>
            </w:pPr>
            <w:r w:rsidRPr="00F45F8F">
              <w:rPr>
                <w:rFonts w:ascii="宋体" w:hAnsi="宋体" w:hint="eastAsia"/>
                <w:sz w:val="24"/>
                <w:szCs w:val="24"/>
              </w:rPr>
              <w:t>合格</w:t>
            </w:r>
          </w:p>
        </w:tc>
      </w:tr>
      <w:tr w:rsidR="000C3325" w:rsidRPr="008035B3" w:rsidTr="006B0A95">
        <w:trPr>
          <w:trHeight w:val="400"/>
        </w:trPr>
        <w:tc>
          <w:tcPr>
            <w:tcW w:w="709" w:type="dxa"/>
            <w:tcBorders>
              <w:top w:val="single" w:sz="4" w:space="0" w:color="auto"/>
              <w:left w:val="single" w:sz="4" w:space="0" w:color="auto"/>
              <w:bottom w:val="single" w:sz="4" w:space="0" w:color="auto"/>
              <w:right w:val="single" w:sz="4" w:space="0" w:color="auto"/>
            </w:tcBorders>
            <w:vAlign w:val="center"/>
          </w:tcPr>
          <w:p w:rsidR="000C3325" w:rsidRPr="008035B3" w:rsidRDefault="000C3325">
            <w:pPr>
              <w:spacing w:line="500" w:lineRule="exact"/>
              <w:jc w:val="center"/>
              <w:rPr>
                <w:rFonts w:ascii="宋体" w:hAnsi="宋体"/>
                <w:sz w:val="24"/>
              </w:rPr>
            </w:pPr>
            <w:r w:rsidRPr="008035B3">
              <w:rPr>
                <w:rFonts w:ascii="宋体" w:hAnsi="宋体"/>
                <w:sz w:val="24"/>
              </w:rPr>
              <w:t>6</w:t>
            </w:r>
          </w:p>
        </w:tc>
        <w:tc>
          <w:tcPr>
            <w:tcW w:w="2551" w:type="dxa"/>
            <w:tcBorders>
              <w:top w:val="single" w:sz="4" w:space="0" w:color="auto"/>
              <w:left w:val="single" w:sz="4" w:space="0" w:color="auto"/>
              <w:bottom w:val="single" w:sz="4" w:space="0" w:color="auto"/>
              <w:right w:val="single" w:sz="4" w:space="0" w:color="auto"/>
            </w:tcBorders>
            <w:vAlign w:val="center"/>
          </w:tcPr>
          <w:p w:rsidR="000C3325" w:rsidRPr="008035B3" w:rsidRDefault="000C3325">
            <w:pPr>
              <w:spacing w:line="500" w:lineRule="exact"/>
              <w:jc w:val="center"/>
              <w:rPr>
                <w:rFonts w:ascii="宋体" w:hAnsi="宋体"/>
                <w:sz w:val="24"/>
              </w:rPr>
            </w:pPr>
            <w:r w:rsidRPr="008035B3">
              <w:rPr>
                <w:rFonts w:ascii="宋体" w:hAnsi="宋体" w:hint="eastAsia"/>
                <w:sz w:val="24"/>
              </w:rPr>
              <w:t>招标范围</w:t>
            </w:r>
          </w:p>
        </w:tc>
        <w:tc>
          <w:tcPr>
            <w:tcW w:w="5812" w:type="dxa"/>
            <w:tcBorders>
              <w:top w:val="single" w:sz="4" w:space="0" w:color="auto"/>
              <w:left w:val="single" w:sz="4" w:space="0" w:color="auto"/>
              <w:bottom w:val="single" w:sz="4" w:space="0" w:color="auto"/>
              <w:right w:val="single" w:sz="4" w:space="0" w:color="auto"/>
            </w:tcBorders>
            <w:vAlign w:val="center"/>
          </w:tcPr>
          <w:p w:rsidR="000C3325" w:rsidRPr="00F45F8F" w:rsidRDefault="009F6A94" w:rsidP="00F11F41">
            <w:pPr>
              <w:pStyle w:val="a9"/>
              <w:widowControl/>
              <w:adjustRightInd/>
              <w:spacing w:line="500" w:lineRule="exact"/>
              <w:rPr>
                <w:rFonts w:ascii="宋体" w:hAnsi="宋体"/>
                <w:szCs w:val="24"/>
              </w:rPr>
            </w:pPr>
            <w:r>
              <w:rPr>
                <w:rFonts w:ascii="宋体" w:hAnsi="宋体" w:hint="eastAsia"/>
                <w:szCs w:val="24"/>
              </w:rPr>
              <w:t>工程量清单范围内</w:t>
            </w:r>
            <w:r w:rsidR="000C3325" w:rsidRPr="00F45F8F">
              <w:rPr>
                <w:rFonts w:ascii="宋体" w:hAnsi="宋体" w:hint="eastAsia"/>
                <w:szCs w:val="24"/>
              </w:rPr>
              <w:t>全部工程量</w:t>
            </w:r>
          </w:p>
        </w:tc>
      </w:tr>
      <w:tr w:rsidR="000C3325" w:rsidRPr="008035B3" w:rsidTr="006B0A95">
        <w:trPr>
          <w:trHeight w:val="1479"/>
        </w:trPr>
        <w:tc>
          <w:tcPr>
            <w:tcW w:w="709" w:type="dxa"/>
            <w:tcBorders>
              <w:top w:val="single" w:sz="4" w:space="0" w:color="auto"/>
              <w:left w:val="single" w:sz="4" w:space="0" w:color="auto"/>
              <w:bottom w:val="single" w:sz="4" w:space="0" w:color="auto"/>
              <w:right w:val="single" w:sz="4" w:space="0" w:color="auto"/>
            </w:tcBorders>
            <w:vAlign w:val="center"/>
          </w:tcPr>
          <w:p w:rsidR="000C3325" w:rsidRPr="008035B3" w:rsidRDefault="000C3325">
            <w:pPr>
              <w:spacing w:line="500" w:lineRule="exact"/>
              <w:jc w:val="center"/>
              <w:rPr>
                <w:rFonts w:ascii="宋体" w:hAnsi="宋体"/>
                <w:sz w:val="24"/>
              </w:rPr>
            </w:pPr>
            <w:r w:rsidRPr="008035B3">
              <w:rPr>
                <w:rFonts w:ascii="宋体" w:hAnsi="宋体"/>
                <w:sz w:val="24"/>
              </w:rPr>
              <w:t>7</w:t>
            </w:r>
          </w:p>
        </w:tc>
        <w:tc>
          <w:tcPr>
            <w:tcW w:w="2551" w:type="dxa"/>
            <w:tcBorders>
              <w:top w:val="single" w:sz="4" w:space="0" w:color="auto"/>
              <w:left w:val="single" w:sz="4" w:space="0" w:color="auto"/>
              <w:bottom w:val="single" w:sz="4" w:space="0" w:color="auto"/>
              <w:right w:val="single" w:sz="4" w:space="0" w:color="auto"/>
            </w:tcBorders>
            <w:vAlign w:val="center"/>
          </w:tcPr>
          <w:p w:rsidR="000C3325" w:rsidRPr="008035B3" w:rsidRDefault="000C3325">
            <w:pPr>
              <w:spacing w:line="500" w:lineRule="exact"/>
              <w:jc w:val="center"/>
              <w:rPr>
                <w:rFonts w:ascii="宋体" w:hAnsi="宋体"/>
                <w:sz w:val="24"/>
              </w:rPr>
            </w:pPr>
            <w:r w:rsidRPr="008035B3">
              <w:rPr>
                <w:rFonts w:ascii="宋体" w:hAnsi="宋体" w:hint="eastAsia"/>
                <w:sz w:val="24"/>
              </w:rPr>
              <w:t>工期要求</w:t>
            </w:r>
          </w:p>
        </w:tc>
        <w:tc>
          <w:tcPr>
            <w:tcW w:w="5812" w:type="dxa"/>
            <w:tcBorders>
              <w:top w:val="single" w:sz="4" w:space="0" w:color="auto"/>
              <w:left w:val="single" w:sz="4" w:space="0" w:color="auto"/>
              <w:bottom w:val="single" w:sz="4" w:space="0" w:color="auto"/>
              <w:right w:val="single" w:sz="4" w:space="0" w:color="auto"/>
            </w:tcBorders>
            <w:vAlign w:val="center"/>
          </w:tcPr>
          <w:p w:rsidR="000C3325" w:rsidRPr="008035B3" w:rsidRDefault="000C3325">
            <w:pPr>
              <w:spacing w:line="500" w:lineRule="exact"/>
              <w:rPr>
                <w:rFonts w:ascii="宋体" w:hAnsi="宋体"/>
                <w:sz w:val="24"/>
              </w:rPr>
            </w:pPr>
            <w:r w:rsidRPr="008035B3">
              <w:rPr>
                <w:rFonts w:ascii="宋体" w:hAnsi="宋体" w:hint="eastAsia"/>
                <w:sz w:val="24"/>
                <w:u w:val="single"/>
              </w:rPr>
              <w:t xml:space="preserve"> 20</w:t>
            </w:r>
            <w:r w:rsidR="00E055B1">
              <w:rPr>
                <w:rFonts w:ascii="宋体" w:hAnsi="宋体" w:hint="eastAsia"/>
                <w:sz w:val="24"/>
                <w:u w:val="single"/>
              </w:rPr>
              <w:t>19</w:t>
            </w:r>
            <w:r w:rsidRPr="008035B3">
              <w:rPr>
                <w:rFonts w:ascii="宋体" w:hAnsi="宋体" w:hint="eastAsia"/>
                <w:sz w:val="24"/>
              </w:rPr>
              <w:t>年</w:t>
            </w:r>
            <w:r w:rsidR="009C4357">
              <w:rPr>
                <w:rFonts w:ascii="宋体" w:hAnsi="宋体" w:hint="eastAsia"/>
                <w:sz w:val="24"/>
                <w:u w:val="single"/>
              </w:rPr>
              <w:t>10</w:t>
            </w:r>
            <w:r w:rsidRPr="008035B3">
              <w:rPr>
                <w:rFonts w:ascii="宋体" w:hAnsi="宋体" w:hint="eastAsia"/>
                <w:sz w:val="24"/>
              </w:rPr>
              <w:t>月</w:t>
            </w:r>
            <w:r w:rsidR="009C4357">
              <w:rPr>
                <w:rFonts w:ascii="宋体" w:hAnsi="宋体" w:hint="eastAsia"/>
                <w:sz w:val="24"/>
                <w:u w:val="single"/>
              </w:rPr>
              <w:t>1</w:t>
            </w:r>
            <w:r w:rsidRPr="008035B3">
              <w:rPr>
                <w:rFonts w:ascii="宋体" w:hAnsi="宋体" w:hint="eastAsia"/>
                <w:sz w:val="24"/>
              </w:rPr>
              <w:t>日计划开工（以开工令为准），</w:t>
            </w:r>
          </w:p>
          <w:p w:rsidR="000C3325" w:rsidRPr="008035B3" w:rsidRDefault="000C3325" w:rsidP="009C4357">
            <w:pPr>
              <w:spacing w:line="500" w:lineRule="exact"/>
              <w:rPr>
                <w:rFonts w:ascii="宋体" w:hAnsi="宋体"/>
                <w:sz w:val="24"/>
              </w:rPr>
            </w:pPr>
            <w:r w:rsidRPr="008035B3">
              <w:rPr>
                <w:rFonts w:ascii="宋体" w:hAnsi="宋体" w:hint="eastAsia"/>
                <w:sz w:val="24"/>
                <w:u w:val="single"/>
              </w:rPr>
              <w:t xml:space="preserve"> 201</w:t>
            </w:r>
            <w:r w:rsidR="00E055B1">
              <w:rPr>
                <w:rFonts w:ascii="宋体" w:hAnsi="宋体" w:hint="eastAsia"/>
                <w:sz w:val="24"/>
                <w:u w:val="single"/>
              </w:rPr>
              <w:t>9</w:t>
            </w:r>
            <w:r w:rsidRPr="008035B3">
              <w:rPr>
                <w:rFonts w:ascii="宋体" w:hAnsi="宋体" w:hint="eastAsia"/>
                <w:sz w:val="24"/>
                <w:u w:val="single"/>
              </w:rPr>
              <w:t xml:space="preserve"> </w:t>
            </w:r>
            <w:r w:rsidRPr="008035B3">
              <w:rPr>
                <w:rFonts w:ascii="宋体" w:hAnsi="宋体" w:hint="eastAsia"/>
                <w:sz w:val="24"/>
              </w:rPr>
              <w:t>年</w:t>
            </w:r>
            <w:r w:rsidR="009C4357">
              <w:rPr>
                <w:rFonts w:ascii="宋体" w:hAnsi="宋体" w:hint="eastAsia"/>
                <w:sz w:val="24"/>
                <w:u w:val="single"/>
              </w:rPr>
              <w:t>11</w:t>
            </w:r>
            <w:r w:rsidRPr="008035B3">
              <w:rPr>
                <w:rFonts w:ascii="宋体" w:hAnsi="宋体" w:hint="eastAsia"/>
                <w:sz w:val="24"/>
              </w:rPr>
              <w:t>月</w:t>
            </w:r>
            <w:r w:rsidR="00761D73">
              <w:rPr>
                <w:rFonts w:ascii="宋体" w:hAnsi="宋体"/>
                <w:sz w:val="24"/>
                <w:u w:val="single"/>
              </w:rPr>
              <w:t>9</w:t>
            </w:r>
            <w:r w:rsidRPr="008035B3">
              <w:rPr>
                <w:rFonts w:ascii="宋体" w:hAnsi="宋体" w:hint="eastAsia"/>
                <w:sz w:val="24"/>
              </w:rPr>
              <w:t>日计划竣工，定额工期为</w:t>
            </w:r>
            <w:r w:rsidRPr="008035B3">
              <w:rPr>
                <w:rFonts w:ascii="宋体" w:hAnsi="宋体" w:hint="eastAsia"/>
                <w:sz w:val="24"/>
                <w:u w:val="single"/>
              </w:rPr>
              <w:t xml:space="preserve"> /</w:t>
            </w:r>
            <w:r w:rsidRPr="008035B3">
              <w:rPr>
                <w:rFonts w:ascii="宋体" w:hAnsi="宋体" w:hint="eastAsia"/>
                <w:sz w:val="24"/>
              </w:rPr>
              <w:t>天，施工总工期：</w:t>
            </w:r>
            <w:r w:rsidR="009C4357">
              <w:rPr>
                <w:rFonts w:ascii="宋体" w:hAnsi="宋体" w:hint="eastAsia"/>
                <w:sz w:val="24"/>
                <w:u w:val="single"/>
              </w:rPr>
              <w:t>40</w:t>
            </w:r>
            <w:r w:rsidRPr="008035B3">
              <w:rPr>
                <w:rFonts w:ascii="宋体" w:hAnsi="宋体" w:hint="eastAsia"/>
                <w:sz w:val="24"/>
              </w:rPr>
              <w:t>日历天。</w:t>
            </w:r>
          </w:p>
        </w:tc>
      </w:tr>
      <w:tr w:rsidR="000C3325" w:rsidRPr="008035B3" w:rsidTr="006B0A95">
        <w:trPr>
          <w:trHeight w:val="434"/>
        </w:trPr>
        <w:tc>
          <w:tcPr>
            <w:tcW w:w="709" w:type="dxa"/>
            <w:tcBorders>
              <w:top w:val="single" w:sz="4" w:space="0" w:color="auto"/>
              <w:left w:val="single" w:sz="4" w:space="0" w:color="auto"/>
              <w:bottom w:val="single" w:sz="4" w:space="0" w:color="auto"/>
              <w:right w:val="single" w:sz="4" w:space="0" w:color="auto"/>
            </w:tcBorders>
            <w:vAlign w:val="center"/>
          </w:tcPr>
          <w:p w:rsidR="000C3325" w:rsidRPr="008035B3" w:rsidRDefault="000C3325">
            <w:pPr>
              <w:spacing w:line="500" w:lineRule="exact"/>
              <w:jc w:val="center"/>
              <w:rPr>
                <w:rFonts w:ascii="宋体" w:hAnsi="宋体"/>
                <w:sz w:val="24"/>
              </w:rPr>
            </w:pPr>
            <w:r w:rsidRPr="008035B3">
              <w:rPr>
                <w:rFonts w:ascii="宋体" w:hAnsi="宋体"/>
                <w:sz w:val="24"/>
              </w:rPr>
              <w:t>8</w:t>
            </w:r>
          </w:p>
        </w:tc>
        <w:tc>
          <w:tcPr>
            <w:tcW w:w="2551" w:type="dxa"/>
            <w:tcBorders>
              <w:top w:val="single" w:sz="4" w:space="0" w:color="auto"/>
              <w:left w:val="single" w:sz="4" w:space="0" w:color="auto"/>
              <w:bottom w:val="single" w:sz="4" w:space="0" w:color="auto"/>
              <w:right w:val="single" w:sz="4" w:space="0" w:color="auto"/>
            </w:tcBorders>
            <w:vAlign w:val="center"/>
          </w:tcPr>
          <w:p w:rsidR="000C3325" w:rsidRPr="008035B3" w:rsidRDefault="000C3325">
            <w:pPr>
              <w:spacing w:line="500" w:lineRule="exact"/>
              <w:jc w:val="center"/>
              <w:rPr>
                <w:rFonts w:ascii="宋体" w:hAnsi="宋体"/>
                <w:sz w:val="24"/>
              </w:rPr>
            </w:pPr>
            <w:r w:rsidRPr="008035B3">
              <w:rPr>
                <w:rFonts w:ascii="宋体" w:hAnsi="宋体" w:hint="eastAsia"/>
                <w:sz w:val="24"/>
              </w:rPr>
              <w:t>资金来源</w:t>
            </w:r>
          </w:p>
        </w:tc>
        <w:tc>
          <w:tcPr>
            <w:tcW w:w="5812" w:type="dxa"/>
            <w:tcBorders>
              <w:top w:val="single" w:sz="4" w:space="0" w:color="auto"/>
              <w:left w:val="single" w:sz="4" w:space="0" w:color="auto"/>
              <w:bottom w:val="single" w:sz="4" w:space="0" w:color="auto"/>
              <w:right w:val="single" w:sz="4" w:space="0" w:color="auto"/>
            </w:tcBorders>
            <w:vAlign w:val="center"/>
          </w:tcPr>
          <w:p w:rsidR="000C3325" w:rsidRPr="008035B3" w:rsidRDefault="00C11CCC">
            <w:pPr>
              <w:spacing w:line="500" w:lineRule="exact"/>
              <w:rPr>
                <w:rFonts w:ascii="宋体" w:hAnsi="宋体"/>
                <w:sz w:val="24"/>
              </w:rPr>
            </w:pPr>
            <w:r>
              <w:rPr>
                <w:rFonts w:ascii="宋体" w:hAnsi="宋体" w:hint="eastAsia"/>
                <w:sz w:val="24"/>
              </w:rPr>
              <w:t>自筹</w:t>
            </w:r>
            <w:r w:rsidR="000C3325" w:rsidRPr="008035B3">
              <w:rPr>
                <w:rFonts w:ascii="宋体" w:hAnsi="宋体" w:hint="eastAsia"/>
                <w:sz w:val="24"/>
              </w:rPr>
              <w:t>资金</w:t>
            </w:r>
          </w:p>
        </w:tc>
      </w:tr>
      <w:tr w:rsidR="000C3325" w:rsidRPr="008035B3" w:rsidTr="006B0A95">
        <w:trPr>
          <w:trHeight w:val="1393"/>
        </w:trPr>
        <w:tc>
          <w:tcPr>
            <w:tcW w:w="709" w:type="dxa"/>
            <w:tcBorders>
              <w:top w:val="single" w:sz="4" w:space="0" w:color="auto"/>
              <w:left w:val="single" w:sz="4" w:space="0" w:color="auto"/>
              <w:bottom w:val="single" w:sz="4" w:space="0" w:color="auto"/>
              <w:right w:val="single" w:sz="4" w:space="0" w:color="auto"/>
            </w:tcBorders>
            <w:vAlign w:val="center"/>
          </w:tcPr>
          <w:p w:rsidR="000C3325" w:rsidRPr="008035B3" w:rsidRDefault="000C3325">
            <w:pPr>
              <w:spacing w:line="500" w:lineRule="exact"/>
              <w:jc w:val="center"/>
              <w:rPr>
                <w:rFonts w:ascii="宋体" w:hAnsi="宋体"/>
                <w:sz w:val="24"/>
              </w:rPr>
            </w:pPr>
            <w:r w:rsidRPr="008035B3">
              <w:rPr>
                <w:rFonts w:ascii="宋体" w:hAnsi="宋体"/>
                <w:sz w:val="24"/>
              </w:rPr>
              <w:t>9</w:t>
            </w:r>
          </w:p>
        </w:tc>
        <w:tc>
          <w:tcPr>
            <w:tcW w:w="2551" w:type="dxa"/>
            <w:tcBorders>
              <w:top w:val="single" w:sz="4" w:space="0" w:color="auto"/>
              <w:left w:val="single" w:sz="4" w:space="0" w:color="auto"/>
              <w:bottom w:val="single" w:sz="4" w:space="0" w:color="auto"/>
              <w:right w:val="single" w:sz="4" w:space="0" w:color="auto"/>
            </w:tcBorders>
            <w:vAlign w:val="center"/>
          </w:tcPr>
          <w:p w:rsidR="000C3325" w:rsidRPr="008035B3" w:rsidRDefault="000C3325">
            <w:pPr>
              <w:spacing w:line="500" w:lineRule="exact"/>
              <w:jc w:val="both"/>
              <w:rPr>
                <w:rFonts w:ascii="宋体" w:hAnsi="宋体"/>
                <w:sz w:val="24"/>
              </w:rPr>
            </w:pPr>
            <w:r w:rsidRPr="008035B3">
              <w:rPr>
                <w:rFonts w:ascii="宋体" w:hAnsi="宋体" w:hint="eastAsia"/>
                <w:sz w:val="24"/>
              </w:rPr>
              <w:t>投标人和项目负责人资质等级要求</w:t>
            </w:r>
          </w:p>
        </w:tc>
        <w:tc>
          <w:tcPr>
            <w:tcW w:w="5812" w:type="dxa"/>
            <w:tcBorders>
              <w:top w:val="single" w:sz="4" w:space="0" w:color="auto"/>
              <w:left w:val="single" w:sz="4" w:space="0" w:color="auto"/>
              <w:bottom w:val="single" w:sz="4" w:space="0" w:color="auto"/>
              <w:right w:val="single" w:sz="4" w:space="0" w:color="auto"/>
            </w:tcBorders>
            <w:vAlign w:val="center"/>
          </w:tcPr>
          <w:p w:rsidR="000C3325" w:rsidRPr="008035B3" w:rsidRDefault="006637D7" w:rsidP="007978D9">
            <w:pPr>
              <w:pStyle w:val="a9"/>
              <w:widowControl/>
              <w:adjustRightInd/>
              <w:spacing w:line="320" w:lineRule="exact"/>
              <w:rPr>
                <w:rFonts w:ascii="宋体" w:hAnsi="宋体"/>
              </w:rPr>
            </w:pPr>
            <w:r w:rsidRPr="006637D7">
              <w:rPr>
                <w:rFonts w:ascii="宋体" w:hAnsi="宋体" w:hint="eastAsia"/>
              </w:rPr>
              <w:t>投标人资格要求：具备建设行政主管部门或交通部门核发的公路交通工程专业承包公路安全设施分项资质二级及以上资质。项目负责人资质等级：小型项目管理师或注册建造师二级（含）以上（公路或市政公用工程）。本工程不接受联合体投标。</w:t>
            </w:r>
          </w:p>
        </w:tc>
      </w:tr>
      <w:tr w:rsidR="000C3325" w:rsidRPr="008035B3" w:rsidTr="00C5508D">
        <w:trPr>
          <w:trHeight w:val="915"/>
        </w:trPr>
        <w:tc>
          <w:tcPr>
            <w:tcW w:w="709" w:type="dxa"/>
            <w:tcBorders>
              <w:top w:val="single" w:sz="4" w:space="0" w:color="auto"/>
              <w:left w:val="single" w:sz="4" w:space="0" w:color="auto"/>
              <w:bottom w:val="single" w:sz="4" w:space="0" w:color="auto"/>
              <w:right w:val="single" w:sz="4" w:space="0" w:color="auto"/>
            </w:tcBorders>
            <w:vAlign w:val="center"/>
          </w:tcPr>
          <w:p w:rsidR="000C3325" w:rsidRPr="008035B3" w:rsidRDefault="000C3325">
            <w:pPr>
              <w:spacing w:line="500" w:lineRule="exact"/>
              <w:jc w:val="center"/>
              <w:rPr>
                <w:rFonts w:ascii="宋体" w:hAnsi="宋体"/>
                <w:sz w:val="24"/>
              </w:rPr>
            </w:pPr>
            <w:r w:rsidRPr="008035B3">
              <w:rPr>
                <w:rFonts w:ascii="宋体" w:hAnsi="宋体"/>
                <w:sz w:val="24"/>
              </w:rPr>
              <w:t>10</w:t>
            </w:r>
          </w:p>
        </w:tc>
        <w:tc>
          <w:tcPr>
            <w:tcW w:w="2551" w:type="dxa"/>
            <w:tcBorders>
              <w:top w:val="single" w:sz="4" w:space="0" w:color="auto"/>
              <w:left w:val="single" w:sz="4" w:space="0" w:color="auto"/>
              <w:bottom w:val="single" w:sz="4" w:space="0" w:color="auto"/>
              <w:right w:val="single" w:sz="4" w:space="0" w:color="auto"/>
            </w:tcBorders>
            <w:vAlign w:val="center"/>
          </w:tcPr>
          <w:p w:rsidR="000C3325" w:rsidRPr="008035B3" w:rsidRDefault="000C3325">
            <w:pPr>
              <w:spacing w:line="500" w:lineRule="exact"/>
              <w:jc w:val="center"/>
              <w:rPr>
                <w:rFonts w:ascii="宋体" w:hAnsi="宋体"/>
                <w:sz w:val="24"/>
              </w:rPr>
            </w:pPr>
            <w:r w:rsidRPr="008035B3">
              <w:rPr>
                <w:rFonts w:ascii="宋体" w:hAnsi="宋体" w:hint="eastAsia"/>
                <w:sz w:val="24"/>
              </w:rPr>
              <w:t>资格审查方式</w:t>
            </w:r>
          </w:p>
        </w:tc>
        <w:tc>
          <w:tcPr>
            <w:tcW w:w="5812" w:type="dxa"/>
            <w:tcBorders>
              <w:top w:val="single" w:sz="4" w:space="0" w:color="auto"/>
              <w:left w:val="single" w:sz="4" w:space="0" w:color="auto"/>
              <w:bottom w:val="single" w:sz="4" w:space="0" w:color="auto"/>
              <w:right w:val="single" w:sz="4" w:space="0" w:color="auto"/>
            </w:tcBorders>
            <w:vAlign w:val="center"/>
          </w:tcPr>
          <w:p w:rsidR="000C3325" w:rsidRPr="00A15F68" w:rsidRDefault="00E720FD" w:rsidP="009C4357">
            <w:pPr>
              <w:spacing w:line="360" w:lineRule="exact"/>
              <w:rPr>
                <w:rFonts w:ascii="宋体" w:hAnsi="宋体"/>
                <w:sz w:val="21"/>
                <w:szCs w:val="21"/>
              </w:rPr>
            </w:pPr>
            <w:r w:rsidRPr="00A15F68">
              <w:rPr>
                <w:rFonts w:ascii="宋体" w:hAnsi="宋体" w:hint="eastAsia"/>
                <w:sz w:val="21"/>
                <w:szCs w:val="21"/>
              </w:rPr>
              <w:t>资审时须提交的原件资料</w:t>
            </w:r>
            <w:r w:rsidR="00175550" w:rsidRPr="00A15F68">
              <w:rPr>
                <w:rFonts w:hint="eastAsia"/>
                <w:color w:val="000000"/>
                <w:sz w:val="21"/>
                <w:szCs w:val="21"/>
                <w:shd w:val="clear" w:color="auto" w:fill="FFFFFF"/>
              </w:rPr>
              <w:t>：</w:t>
            </w:r>
            <w:r w:rsidR="00A02980" w:rsidRPr="00A15F68">
              <w:rPr>
                <w:rFonts w:hint="eastAsia"/>
                <w:sz w:val="21"/>
                <w:szCs w:val="21"/>
              </w:rPr>
              <w:t>（</w:t>
            </w:r>
            <w:r w:rsidR="00A02980" w:rsidRPr="00A15F68">
              <w:rPr>
                <w:rFonts w:ascii="Calibri" w:hAnsi="Calibri" w:cs="Calibri"/>
                <w:sz w:val="21"/>
                <w:szCs w:val="21"/>
              </w:rPr>
              <w:t>1</w:t>
            </w:r>
            <w:r w:rsidR="00A02980" w:rsidRPr="00A15F68">
              <w:rPr>
                <w:rFonts w:hint="eastAsia"/>
                <w:sz w:val="21"/>
                <w:szCs w:val="21"/>
              </w:rPr>
              <w:t>）企业营业执照（副本）（</w:t>
            </w:r>
            <w:r w:rsidR="00A02980" w:rsidRPr="00A15F68">
              <w:rPr>
                <w:rFonts w:ascii="Calibri" w:hAnsi="Calibri" w:cs="Calibri"/>
                <w:sz w:val="21"/>
                <w:szCs w:val="21"/>
              </w:rPr>
              <w:t>2</w:t>
            </w:r>
            <w:r w:rsidR="00A02980" w:rsidRPr="00A15F68">
              <w:rPr>
                <w:rFonts w:hint="eastAsia"/>
                <w:sz w:val="21"/>
                <w:szCs w:val="21"/>
              </w:rPr>
              <w:t>）企业资质证书（副本）（</w:t>
            </w:r>
            <w:r w:rsidR="00C12523">
              <w:rPr>
                <w:rFonts w:hint="eastAsia"/>
                <w:sz w:val="21"/>
                <w:szCs w:val="21"/>
              </w:rPr>
              <w:t>3</w:t>
            </w:r>
            <w:r w:rsidR="00A02980" w:rsidRPr="00A15F68">
              <w:rPr>
                <w:rFonts w:hint="eastAsia"/>
                <w:sz w:val="21"/>
                <w:szCs w:val="21"/>
              </w:rPr>
              <w:t>）拟派项目负责人的小型项目管理师证或注册建造师证书和安全生产考核合格证（</w:t>
            </w:r>
            <w:r w:rsidR="00A02980" w:rsidRPr="00A15F68">
              <w:rPr>
                <w:rFonts w:hint="eastAsia"/>
                <w:sz w:val="21"/>
                <w:szCs w:val="21"/>
              </w:rPr>
              <w:t>B</w:t>
            </w:r>
            <w:r w:rsidR="00A02980" w:rsidRPr="00A15F68">
              <w:rPr>
                <w:rFonts w:hint="eastAsia"/>
                <w:sz w:val="21"/>
                <w:szCs w:val="21"/>
              </w:rPr>
              <w:t>证）（</w:t>
            </w:r>
            <w:r w:rsidR="00C12523">
              <w:rPr>
                <w:rFonts w:hint="eastAsia"/>
                <w:sz w:val="21"/>
                <w:szCs w:val="21"/>
              </w:rPr>
              <w:t>4</w:t>
            </w:r>
            <w:r w:rsidR="00A02980" w:rsidRPr="00A15F68">
              <w:rPr>
                <w:rFonts w:hint="eastAsia"/>
                <w:sz w:val="21"/>
                <w:szCs w:val="21"/>
              </w:rPr>
              <w:t>）法定代表人身份证明书或授权委托书（如有）（</w:t>
            </w:r>
            <w:r w:rsidR="00C12523">
              <w:rPr>
                <w:rFonts w:hint="eastAsia"/>
                <w:sz w:val="21"/>
                <w:szCs w:val="21"/>
              </w:rPr>
              <w:t>5</w:t>
            </w:r>
            <w:r w:rsidR="00A02980" w:rsidRPr="00A15F68">
              <w:rPr>
                <w:rFonts w:hint="eastAsia"/>
                <w:sz w:val="21"/>
                <w:szCs w:val="21"/>
              </w:rPr>
              <w:t>）法定代表人或授权委托人（如有）和项目负责人的身份证，授权委托人（如有）及项目负责人的</w:t>
            </w:r>
            <w:r w:rsidR="00A02980" w:rsidRPr="00A15F68">
              <w:rPr>
                <w:rFonts w:hint="eastAsia"/>
                <w:sz w:val="21"/>
                <w:szCs w:val="21"/>
              </w:rPr>
              <w:t>201</w:t>
            </w:r>
            <w:r w:rsidR="00E055B1">
              <w:rPr>
                <w:rFonts w:hint="eastAsia"/>
                <w:sz w:val="21"/>
                <w:szCs w:val="21"/>
              </w:rPr>
              <w:t>9</w:t>
            </w:r>
            <w:r w:rsidR="00A02980" w:rsidRPr="00A15F68">
              <w:rPr>
                <w:rFonts w:hint="eastAsia"/>
                <w:sz w:val="21"/>
                <w:szCs w:val="21"/>
              </w:rPr>
              <w:t>年</w:t>
            </w:r>
            <w:r w:rsidR="009C4357">
              <w:rPr>
                <w:rFonts w:hint="eastAsia"/>
                <w:sz w:val="21"/>
                <w:szCs w:val="21"/>
              </w:rPr>
              <w:t>5</w:t>
            </w:r>
            <w:r w:rsidR="00A02980" w:rsidRPr="00A15F68">
              <w:rPr>
                <w:rFonts w:hint="eastAsia"/>
                <w:sz w:val="21"/>
                <w:szCs w:val="21"/>
              </w:rPr>
              <w:t>月至</w:t>
            </w:r>
            <w:r w:rsidR="009C4357">
              <w:rPr>
                <w:rFonts w:hint="eastAsia"/>
                <w:sz w:val="21"/>
                <w:szCs w:val="21"/>
              </w:rPr>
              <w:t>7</w:t>
            </w:r>
            <w:r w:rsidR="00A02980" w:rsidRPr="00A15F68">
              <w:rPr>
                <w:rFonts w:hint="eastAsia"/>
                <w:sz w:val="21"/>
                <w:szCs w:val="21"/>
              </w:rPr>
              <w:t>月的“</w:t>
            </w:r>
            <w:r w:rsidR="00A02980" w:rsidRPr="00A15F68">
              <w:rPr>
                <w:rFonts w:hint="eastAsia"/>
                <w:b/>
                <w:bCs/>
                <w:sz w:val="21"/>
                <w:szCs w:val="21"/>
              </w:rPr>
              <w:t>参加社会保险证明</w:t>
            </w:r>
            <w:r w:rsidR="00A02980" w:rsidRPr="00A15F68">
              <w:rPr>
                <w:rFonts w:hint="eastAsia"/>
                <w:sz w:val="21"/>
                <w:szCs w:val="21"/>
              </w:rPr>
              <w:t>”（</w:t>
            </w:r>
            <w:r w:rsidR="00C12523">
              <w:rPr>
                <w:rFonts w:hint="eastAsia"/>
                <w:sz w:val="21"/>
                <w:szCs w:val="21"/>
              </w:rPr>
              <w:t>6</w:t>
            </w:r>
            <w:r w:rsidR="00A02980" w:rsidRPr="00A15F68">
              <w:rPr>
                <w:rFonts w:hint="eastAsia"/>
                <w:sz w:val="21"/>
                <w:szCs w:val="21"/>
              </w:rPr>
              <w:t>）投标保证金票据（</w:t>
            </w:r>
            <w:r w:rsidR="00C12523">
              <w:rPr>
                <w:rFonts w:hint="eastAsia"/>
                <w:sz w:val="21"/>
                <w:szCs w:val="21"/>
              </w:rPr>
              <w:t>7</w:t>
            </w:r>
            <w:r w:rsidR="00A02980" w:rsidRPr="00A15F68">
              <w:rPr>
                <w:rFonts w:hint="eastAsia"/>
                <w:sz w:val="21"/>
                <w:szCs w:val="21"/>
              </w:rPr>
              <w:t>）开户银行许可证（</w:t>
            </w:r>
            <w:r w:rsidR="00C12523">
              <w:rPr>
                <w:rFonts w:ascii="Calibri" w:hAnsi="Calibri" w:cs="Calibri" w:hint="eastAsia"/>
                <w:sz w:val="21"/>
                <w:szCs w:val="21"/>
              </w:rPr>
              <w:t>8</w:t>
            </w:r>
            <w:r w:rsidR="00A02980" w:rsidRPr="00A15F68">
              <w:rPr>
                <w:rFonts w:hint="eastAsia"/>
                <w:sz w:val="21"/>
                <w:szCs w:val="21"/>
              </w:rPr>
              <w:t>）江苏省内投标申请人须提供在有效期内的《江苏省建筑业企业信用管理手册》；江苏省外投标申请人须提供企业注册所在地建设行政主管部门（省级及以上）出具的有效期内的信用证明（包</w:t>
            </w:r>
            <w:r w:rsidR="00A02980" w:rsidRPr="00A15F68">
              <w:rPr>
                <w:rFonts w:hint="eastAsia"/>
                <w:sz w:val="21"/>
                <w:szCs w:val="21"/>
              </w:rPr>
              <w:lastRenderedPageBreak/>
              <w:t>括无农民工工资拖欠的证明）或有效期内的江苏省建筑业企业信用管理手册（省外建筑施工企业资质、资格核验书）</w:t>
            </w:r>
            <w:r w:rsidR="00A02980" w:rsidRPr="00A15F68">
              <w:rPr>
                <w:rFonts w:hint="eastAsia"/>
                <w:sz w:val="21"/>
                <w:szCs w:val="21"/>
              </w:rPr>
              <w:t xml:space="preserve"> </w:t>
            </w:r>
            <w:r w:rsidR="00A02980" w:rsidRPr="00A15F68">
              <w:rPr>
                <w:rFonts w:hint="eastAsia"/>
                <w:sz w:val="21"/>
                <w:szCs w:val="21"/>
              </w:rPr>
              <w:t>（</w:t>
            </w:r>
            <w:r w:rsidR="00C12523">
              <w:rPr>
                <w:rFonts w:hint="eastAsia"/>
                <w:sz w:val="21"/>
                <w:szCs w:val="21"/>
              </w:rPr>
              <w:t>9</w:t>
            </w:r>
            <w:r w:rsidR="00A02980" w:rsidRPr="00A15F68">
              <w:rPr>
                <w:rFonts w:hint="eastAsia"/>
                <w:sz w:val="21"/>
                <w:szCs w:val="21"/>
              </w:rPr>
              <w:t>）</w:t>
            </w:r>
            <w:r w:rsidR="00C5508D" w:rsidRPr="00A15F68">
              <w:rPr>
                <w:rFonts w:hint="eastAsia"/>
                <w:sz w:val="21"/>
                <w:szCs w:val="21"/>
              </w:rPr>
              <w:t>江阴市外地进澄建筑业企业需提供有效期内的《进澄核验登记表》（办理方式详见澄住建</w:t>
            </w:r>
            <w:r w:rsidR="00C5508D" w:rsidRPr="00A15F68">
              <w:rPr>
                <w:rFonts w:hint="eastAsia"/>
                <w:sz w:val="21"/>
                <w:szCs w:val="21"/>
              </w:rPr>
              <w:t>[2017]5</w:t>
            </w:r>
            <w:r w:rsidR="00C5508D" w:rsidRPr="00A15F68">
              <w:rPr>
                <w:rFonts w:hint="eastAsia"/>
                <w:sz w:val="21"/>
                <w:szCs w:val="21"/>
              </w:rPr>
              <w:t>号文和办法有关条款解释）</w:t>
            </w:r>
          </w:p>
        </w:tc>
      </w:tr>
      <w:tr w:rsidR="000C3325" w:rsidRPr="008035B3" w:rsidTr="00D67AC2">
        <w:trPr>
          <w:trHeight w:val="631"/>
        </w:trPr>
        <w:tc>
          <w:tcPr>
            <w:tcW w:w="709" w:type="dxa"/>
            <w:tcBorders>
              <w:top w:val="single" w:sz="4" w:space="0" w:color="auto"/>
              <w:left w:val="single" w:sz="4" w:space="0" w:color="auto"/>
              <w:bottom w:val="single" w:sz="4" w:space="0" w:color="auto"/>
              <w:right w:val="single" w:sz="4" w:space="0" w:color="auto"/>
            </w:tcBorders>
            <w:vAlign w:val="center"/>
          </w:tcPr>
          <w:p w:rsidR="000C3325" w:rsidRPr="008035B3" w:rsidRDefault="000C3325">
            <w:pPr>
              <w:spacing w:line="500" w:lineRule="exact"/>
              <w:jc w:val="center"/>
              <w:rPr>
                <w:rFonts w:ascii="宋体" w:hAnsi="宋体"/>
                <w:sz w:val="24"/>
              </w:rPr>
            </w:pPr>
            <w:r w:rsidRPr="008035B3">
              <w:rPr>
                <w:rFonts w:ascii="宋体" w:hAnsi="宋体"/>
                <w:sz w:val="24"/>
              </w:rPr>
              <w:lastRenderedPageBreak/>
              <w:t>11</w:t>
            </w:r>
          </w:p>
        </w:tc>
        <w:tc>
          <w:tcPr>
            <w:tcW w:w="2551" w:type="dxa"/>
            <w:tcBorders>
              <w:top w:val="single" w:sz="4" w:space="0" w:color="auto"/>
              <w:left w:val="single" w:sz="4" w:space="0" w:color="auto"/>
              <w:bottom w:val="single" w:sz="4" w:space="0" w:color="auto"/>
              <w:right w:val="single" w:sz="4" w:space="0" w:color="auto"/>
            </w:tcBorders>
            <w:vAlign w:val="center"/>
          </w:tcPr>
          <w:p w:rsidR="000C3325" w:rsidRPr="008035B3" w:rsidRDefault="000C3325">
            <w:pPr>
              <w:spacing w:line="500" w:lineRule="exact"/>
              <w:jc w:val="center"/>
              <w:rPr>
                <w:rFonts w:ascii="宋体" w:hAnsi="宋体"/>
                <w:sz w:val="24"/>
              </w:rPr>
            </w:pPr>
            <w:r w:rsidRPr="008035B3">
              <w:rPr>
                <w:rFonts w:ascii="宋体" w:hAnsi="宋体" w:hint="eastAsia"/>
                <w:sz w:val="24"/>
              </w:rPr>
              <w:t>工程计价方式</w:t>
            </w:r>
          </w:p>
        </w:tc>
        <w:tc>
          <w:tcPr>
            <w:tcW w:w="5812" w:type="dxa"/>
            <w:tcBorders>
              <w:top w:val="single" w:sz="4" w:space="0" w:color="auto"/>
              <w:left w:val="single" w:sz="4" w:space="0" w:color="auto"/>
              <w:bottom w:val="single" w:sz="4" w:space="0" w:color="auto"/>
              <w:right w:val="single" w:sz="4" w:space="0" w:color="auto"/>
            </w:tcBorders>
            <w:vAlign w:val="center"/>
          </w:tcPr>
          <w:p w:rsidR="000C3325" w:rsidRPr="008035B3" w:rsidRDefault="000C3325">
            <w:pPr>
              <w:spacing w:line="500" w:lineRule="exact"/>
              <w:rPr>
                <w:rFonts w:ascii="宋体" w:hAnsi="宋体"/>
                <w:sz w:val="24"/>
              </w:rPr>
            </w:pPr>
            <w:r w:rsidRPr="008035B3">
              <w:rPr>
                <w:rFonts w:hAnsi="宋体" w:hint="eastAsia"/>
                <w:sz w:val="24"/>
              </w:rPr>
              <w:t>工程量清单计价：综合单价法</w:t>
            </w:r>
          </w:p>
        </w:tc>
      </w:tr>
      <w:tr w:rsidR="00BA58DE" w:rsidRPr="008035B3" w:rsidTr="00B613A7">
        <w:trPr>
          <w:trHeight w:val="391"/>
        </w:trPr>
        <w:tc>
          <w:tcPr>
            <w:tcW w:w="709" w:type="dxa"/>
            <w:tcBorders>
              <w:top w:val="single" w:sz="4" w:space="0" w:color="auto"/>
              <w:left w:val="single" w:sz="4" w:space="0" w:color="auto"/>
              <w:bottom w:val="single" w:sz="4" w:space="0" w:color="auto"/>
              <w:right w:val="single" w:sz="4" w:space="0" w:color="auto"/>
            </w:tcBorders>
            <w:vAlign w:val="center"/>
          </w:tcPr>
          <w:p w:rsidR="00BA58DE" w:rsidRPr="008035B3" w:rsidRDefault="00BA58DE" w:rsidP="00A62D1C">
            <w:pPr>
              <w:spacing w:line="500" w:lineRule="exact"/>
              <w:jc w:val="center"/>
              <w:rPr>
                <w:rFonts w:ascii="宋体" w:hAnsi="宋体"/>
                <w:sz w:val="24"/>
              </w:rPr>
            </w:pPr>
            <w:r w:rsidRPr="008035B3">
              <w:rPr>
                <w:rFonts w:ascii="宋体" w:hAnsi="宋体"/>
                <w:sz w:val="24"/>
              </w:rPr>
              <w:t>12</w:t>
            </w:r>
          </w:p>
        </w:tc>
        <w:tc>
          <w:tcPr>
            <w:tcW w:w="2551" w:type="dxa"/>
            <w:tcBorders>
              <w:top w:val="single" w:sz="4" w:space="0" w:color="auto"/>
              <w:left w:val="single" w:sz="4" w:space="0" w:color="auto"/>
              <w:bottom w:val="single" w:sz="4" w:space="0" w:color="auto"/>
              <w:right w:val="single" w:sz="4" w:space="0" w:color="auto"/>
            </w:tcBorders>
            <w:vAlign w:val="center"/>
          </w:tcPr>
          <w:p w:rsidR="00BA58DE" w:rsidRPr="008035B3" w:rsidRDefault="00BA58DE" w:rsidP="00A62D1C">
            <w:pPr>
              <w:spacing w:line="500" w:lineRule="exact"/>
              <w:jc w:val="center"/>
              <w:rPr>
                <w:rFonts w:ascii="宋体" w:hAnsi="宋体"/>
                <w:sz w:val="24"/>
              </w:rPr>
            </w:pPr>
            <w:r w:rsidRPr="008035B3">
              <w:rPr>
                <w:rFonts w:ascii="宋体" w:hAnsi="宋体" w:hint="eastAsia"/>
                <w:sz w:val="24"/>
              </w:rPr>
              <w:t>投标有效期</w:t>
            </w:r>
          </w:p>
        </w:tc>
        <w:tc>
          <w:tcPr>
            <w:tcW w:w="5812" w:type="dxa"/>
            <w:tcBorders>
              <w:top w:val="single" w:sz="4" w:space="0" w:color="auto"/>
              <w:left w:val="single" w:sz="4" w:space="0" w:color="auto"/>
              <w:bottom w:val="single" w:sz="4" w:space="0" w:color="auto"/>
              <w:right w:val="single" w:sz="4" w:space="0" w:color="auto"/>
            </w:tcBorders>
            <w:vAlign w:val="center"/>
          </w:tcPr>
          <w:p w:rsidR="00BA58DE" w:rsidRPr="00BA58DE" w:rsidRDefault="00BA58DE" w:rsidP="00BA58DE">
            <w:pPr>
              <w:spacing w:line="500" w:lineRule="exact"/>
              <w:rPr>
                <w:rFonts w:hAnsi="宋体"/>
                <w:sz w:val="24"/>
              </w:rPr>
            </w:pPr>
            <w:r w:rsidRPr="00BA58DE">
              <w:rPr>
                <w:rFonts w:hAnsi="宋体" w:hint="eastAsia"/>
                <w:sz w:val="24"/>
              </w:rPr>
              <w:t>为：</w:t>
            </w:r>
            <w:r w:rsidRPr="009A64DE">
              <w:rPr>
                <w:rFonts w:hAnsi="宋体"/>
                <w:sz w:val="24"/>
                <w:u w:val="single"/>
              </w:rPr>
              <w:t xml:space="preserve">   </w:t>
            </w:r>
            <w:r w:rsidRPr="009A64DE">
              <w:rPr>
                <w:rFonts w:hAnsi="宋体" w:hint="eastAsia"/>
                <w:sz w:val="24"/>
                <w:u w:val="single"/>
              </w:rPr>
              <w:t xml:space="preserve">45   </w:t>
            </w:r>
            <w:r w:rsidRPr="00BA58DE">
              <w:rPr>
                <w:rFonts w:hAnsi="宋体" w:hint="eastAsia"/>
                <w:sz w:val="24"/>
              </w:rPr>
              <w:t>日历天（从投标截止之日算起）</w:t>
            </w:r>
          </w:p>
        </w:tc>
      </w:tr>
      <w:tr w:rsidR="00BA58DE" w:rsidRPr="008035B3" w:rsidTr="006B0A95">
        <w:trPr>
          <w:trHeight w:val="702"/>
        </w:trPr>
        <w:tc>
          <w:tcPr>
            <w:tcW w:w="709" w:type="dxa"/>
            <w:tcBorders>
              <w:top w:val="single" w:sz="4" w:space="0" w:color="auto"/>
              <w:left w:val="single" w:sz="4" w:space="0" w:color="auto"/>
              <w:bottom w:val="single" w:sz="4" w:space="0" w:color="auto"/>
              <w:right w:val="single" w:sz="4" w:space="0" w:color="auto"/>
            </w:tcBorders>
            <w:vAlign w:val="center"/>
          </w:tcPr>
          <w:p w:rsidR="00BA58DE" w:rsidRPr="008035B3" w:rsidRDefault="00BA58DE" w:rsidP="00A62D1C">
            <w:pPr>
              <w:spacing w:line="500" w:lineRule="exact"/>
              <w:jc w:val="center"/>
              <w:rPr>
                <w:rFonts w:ascii="宋体" w:hAnsi="宋体"/>
                <w:sz w:val="24"/>
              </w:rPr>
            </w:pPr>
            <w:r w:rsidRPr="008035B3">
              <w:rPr>
                <w:rFonts w:ascii="宋体" w:hAnsi="宋体"/>
                <w:sz w:val="24"/>
              </w:rPr>
              <w:t>13</w:t>
            </w:r>
          </w:p>
        </w:tc>
        <w:tc>
          <w:tcPr>
            <w:tcW w:w="2551" w:type="dxa"/>
            <w:tcBorders>
              <w:top w:val="single" w:sz="4" w:space="0" w:color="auto"/>
              <w:left w:val="single" w:sz="4" w:space="0" w:color="auto"/>
              <w:bottom w:val="single" w:sz="4" w:space="0" w:color="auto"/>
              <w:right w:val="single" w:sz="4" w:space="0" w:color="auto"/>
            </w:tcBorders>
            <w:vAlign w:val="center"/>
          </w:tcPr>
          <w:p w:rsidR="00BA58DE" w:rsidRPr="008035B3" w:rsidRDefault="00BA58DE" w:rsidP="00A62D1C">
            <w:pPr>
              <w:spacing w:line="500" w:lineRule="exact"/>
              <w:jc w:val="center"/>
              <w:rPr>
                <w:rFonts w:ascii="宋体" w:hAnsi="宋体"/>
                <w:sz w:val="24"/>
              </w:rPr>
            </w:pPr>
            <w:r w:rsidRPr="008035B3">
              <w:rPr>
                <w:rFonts w:ascii="宋体" w:hAnsi="宋体" w:hint="eastAsia"/>
                <w:sz w:val="24"/>
              </w:rPr>
              <w:t>招标联系人电话或传真、联系地址</w:t>
            </w:r>
          </w:p>
        </w:tc>
        <w:tc>
          <w:tcPr>
            <w:tcW w:w="5812" w:type="dxa"/>
            <w:tcBorders>
              <w:top w:val="single" w:sz="4" w:space="0" w:color="auto"/>
              <w:left w:val="single" w:sz="4" w:space="0" w:color="auto"/>
              <w:bottom w:val="single" w:sz="4" w:space="0" w:color="auto"/>
              <w:right w:val="single" w:sz="4" w:space="0" w:color="auto"/>
            </w:tcBorders>
            <w:vAlign w:val="center"/>
          </w:tcPr>
          <w:p w:rsidR="00BA58DE" w:rsidRPr="00BA58DE" w:rsidRDefault="00BA58DE" w:rsidP="00BA58DE">
            <w:pPr>
              <w:spacing w:line="500" w:lineRule="exact"/>
              <w:rPr>
                <w:rFonts w:hAnsi="宋体"/>
                <w:sz w:val="24"/>
              </w:rPr>
            </w:pPr>
            <w:r w:rsidRPr="00BA58DE">
              <w:rPr>
                <w:rFonts w:hAnsi="宋体" w:hint="eastAsia"/>
                <w:sz w:val="24"/>
              </w:rPr>
              <w:t>招标代理：</w:t>
            </w:r>
            <w:r w:rsidR="005A6261">
              <w:rPr>
                <w:rFonts w:hAnsi="宋体" w:hint="eastAsia"/>
                <w:sz w:val="24"/>
              </w:rPr>
              <w:t>尤丽妮</w:t>
            </w:r>
            <w:r w:rsidRPr="00BA58DE">
              <w:rPr>
                <w:rFonts w:hAnsi="宋体" w:hint="eastAsia"/>
                <w:sz w:val="24"/>
              </w:rPr>
              <w:t xml:space="preserve">  </w:t>
            </w:r>
            <w:r w:rsidR="005A6261">
              <w:rPr>
                <w:rFonts w:hAnsi="宋体" w:hint="eastAsia"/>
                <w:sz w:val="24"/>
              </w:rPr>
              <w:t>13812575878</w:t>
            </w:r>
          </w:p>
          <w:p w:rsidR="00BA58DE" w:rsidRPr="00BA58DE" w:rsidRDefault="00E57EAB" w:rsidP="00BA58DE">
            <w:pPr>
              <w:spacing w:line="500" w:lineRule="exact"/>
              <w:rPr>
                <w:rFonts w:hAnsi="宋体"/>
                <w:sz w:val="24"/>
              </w:rPr>
            </w:pPr>
            <w:r>
              <w:rPr>
                <w:rFonts w:hAnsi="宋体" w:hint="eastAsia"/>
                <w:sz w:val="24"/>
              </w:rPr>
              <w:t>电子邮箱</w:t>
            </w:r>
            <w:r>
              <w:rPr>
                <w:rFonts w:hAnsi="宋体" w:hint="eastAsia"/>
                <w:sz w:val="24"/>
                <w:u w:val="single"/>
              </w:rPr>
              <w:t>6728419@qq.com</w:t>
            </w:r>
            <w:r w:rsidR="00BA58DE" w:rsidRPr="00BA58DE">
              <w:rPr>
                <w:rFonts w:hAnsi="宋体" w:hint="eastAsia"/>
                <w:sz w:val="24"/>
              </w:rPr>
              <w:t xml:space="preserve">   </w:t>
            </w:r>
          </w:p>
          <w:p w:rsidR="00BA58DE" w:rsidRPr="00BA58DE" w:rsidRDefault="00BA58DE" w:rsidP="009B5553">
            <w:pPr>
              <w:spacing w:line="500" w:lineRule="exact"/>
              <w:rPr>
                <w:rFonts w:hAnsi="宋体"/>
                <w:sz w:val="24"/>
              </w:rPr>
            </w:pPr>
            <w:r w:rsidRPr="00BA58DE">
              <w:rPr>
                <w:rFonts w:hAnsi="宋体" w:hint="eastAsia"/>
                <w:sz w:val="24"/>
              </w:rPr>
              <w:t>地址：</w:t>
            </w:r>
            <w:r w:rsidR="00E57EAB">
              <w:rPr>
                <w:rFonts w:ascii="宋体" w:hAnsi="宋体" w:cs="宋体" w:hint="eastAsia"/>
                <w:color w:val="000000"/>
                <w:sz w:val="24"/>
                <w:szCs w:val="24"/>
                <w:u w:val="single"/>
              </w:rPr>
              <w:t>江阴市滨江中路536号嘉年华广场1205室</w:t>
            </w:r>
          </w:p>
        </w:tc>
      </w:tr>
      <w:tr w:rsidR="00BA58DE" w:rsidRPr="008035B3" w:rsidTr="00B613A7">
        <w:trPr>
          <w:trHeight w:val="1996"/>
        </w:trPr>
        <w:tc>
          <w:tcPr>
            <w:tcW w:w="709" w:type="dxa"/>
            <w:tcBorders>
              <w:top w:val="single" w:sz="4" w:space="0" w:color="auto"/>
              <w:left w:val="single" w:sz="4" w:space="0" w:color="auto"/>
              <w:bottom w:val="single" w:sz="4" w:space="0" w:color="auto"/>
              <w:right w:val="single" w:sz="4" w:space="0" w:color="auto"/>
            </w:tcBorders>
            <w:vAlign w:val="center"/>
          </w:tcPr>
          <w:p w:rsidR="00BA58DE" w:rsidRPr="008035B3" w:rsidRDefault="00BA58DE" w:rsidP="00A62D1C">
            <w:pPr>
              <w:spacing w:line="500" w:lineRule="exact"/>
              <w:jc w:val="center"/>
              <w:rPr>
                <w:rFonts w:ascii="宋体" w:hAnsi="宋体"/>
                <w:sz w:val="24"/>
              </w:rPr>
            </w:pPr>
            <w:r w:rsidRPr="008035B3">
              <w:rPr>
                <w:rFonts w:ascii="宋体" w:hAnsi="宋体"/>
                <w:sz w:val="24"/>
              </w:rPr>
              <w:t>14</w:t>
            </w:r>
          </w:p>
        </w:tc>
        <w:tc>
          <w:tcPr>
            <w:tcW w:w="2551" w:type="dxa"/>
            <w:tcBorders>
              <w:top w:val="single" w:sz="4" w:space="0" w:color="auto"/>
              <w:left w:val="single" w:sz="4" w:space="0" w:color="auto"/>
              <w:bottom w:val="single" w:sz="4" w:space="0" w:color="auto"/>
              <w:right w:val="single" w:sz="4" w:space="0" w:color="auto"/>
            </w:tcBorders>
            <w:vAlign w:val="center"/>
          </w:tcPr>
          <w:p w:rsidR="00BA58DE" w:rsidRPr="008035B3" w:rsidRDefault="00BA58DE" w:rsidP="00A62D1C">
            <w:pPr>
              <w:spacing w:line="500" w:lineRule="exact"/>
              <w:jc w:val="center"/>
              <w:rPr>
                <w:rFonts w:ascii="宋体" w:hAnsi="宋体"/>
                <w:sz w:val="24"/>
              </w:rPr>
            </w:pPr>
            <w:r w:rsidRPr="008035B3">
              <w:rPr>
                <w:rFonts w:ascii="宋体" w:hAnsi="宋体" w:hint="eastAsia"/>
                <w:sz w:val="24"/>
              </w:rPr>
              <w:t>踏勘现场及招标答疑</w:t>
            </w:r>
          </w:p>
        </w:tc>
        <w:tc>
          <w:tcPr>
            <w:tcW w:w="5812" w:type="dxa"/>
            <w:tcBorders>
              <w:top w:val="single" w:sz="4" w:space="0" w:color="auto"/>
              <w:left w:val="single" w:sz="4" w:space="0" w:color="auto"/>
              <w:bottom w:val="single" w:sz="4" w:space="0" w:color="auto"/>
              <w:right w:val="single" w:sz="4" w:space="0" w:color="auto"/>
            </w:tcBorders>
            <w:vAlign w:val="center"/>
          </w:tcPr>
          <w:p w:rsidR="00BA58DE" w:rsidRPr="00BA58DE" w:rsidRDefault="00BA58DE" w:rsidP="00D67AC2">
            <w:pPr>
              <w:spacing w:line="400" w:lineRule="exact"/>
              <w:rPr>
                <w:rFonts w:hAnsi="宋体"/>
                <w:sz w:val="24"/>
              </w:rPr>
            </w:pPr>
            <w:r w:rsidRPr="00BA58DE">
              <w:rPr>
                <w:rFonts w:hAnsi="宋体" w:hint="eastAsia"/>
                <w:sz w:val="24"/>
              </w:rPr>
              <w:t>自行踏勘现场</w:t>
            </w:r>
          </w:p>
          <w:p w:rsidR="00BA58DE" w:rsidRPr="00BA58DE" w:rsidRDefault="00BA58DE" w:rsidP="009C4357">
            <w:pPr>
              <w:spacing w:line="400" w:lineRule="exact"/>
              <w:rPr>
                <w:rFonts w:hAnsi="宋体"/>
                <w:sz w:val="24"/>
              </w:rPr>
            </w:pPr>
            <w:r w:rsidRPr="00BA58DE">
              <w:rPr>
                <w:rFonts w:hAnsi="宋体" w:hint="eastAsia"/>
                <w:sz w:val="24"/>
              </w:rPr>
              <w:t>招标答疑：投标人应在</w:t>
            </w:r>
            <w:r w:rsidRPr="009A64DE">
              <w:rPr>
                <w:rFonts w:hAnsi="宋体" w:hint="eastAsia"/>
                <w:sz w:val="24"/>
                <w:u w:val="single"/>
              </w:rPr>
              <w:t>201</w:t>
            </w:r>
            <w:r w:rsidR="00E055B1">
              <w:rPr>
                <w:rFonts w:hAnsi="宋体" w:hint="eastAsia"/>
                <w:sz w:val="24"/>
                <w:u w:val="single"/>
              </w:rPr>
              <w:t>9</w:t>
            </w:r>
            <w:r w:rsidRPr="00BA58DE">
              <w:rPr>
                <w:rFonts w:hAnsi="宋体" w:hint="eastAsia"/>
                <w:sz w:val="24"/>
              </w:rPr>
              <w:t>年</w:t>
            </w:r>
            <w:r w:rsidR="009C4357">
              <w:rPr>
                <w:rFonts w:hAnsi="宋体" w:hint="eastAsia"/>
                <w:sz w:val="24"/>
                <w:u w:val="single"/>
              </w:rPr>
              <w:t>9</w:t>
            </w:r>
            <w:r w:rsidRPr="00BA58DE">
              <w:rPr>
                <w:rFonts w:hAnsi="宋体" w:hint="eastAsia"/>
                <w:sz w:val="24"/>
              </w:rPr>
              <w:t>月</w:t>
            </w:r>
            <w:r w:rsidR="009C4357">
              <w:rPr>
                <w:rFonts w:hAnsi="宋体" w:hint="eastAsia"/>
                <w:sz w:val="24"/>
                <w:u w:val="single"/>
              </w:rPr>
              <w:t>20</w:t>
            </w:r>
            <w:r w:rsidRPr="00BA58DE">
              <w:rPr>
                <w:rFonts w:hAnsi="宋体" w:hint="eastAsia"/>
                <w:sz w:val="24"/>
              </w:rPr>
              <w:t>日</w:t>
            </w:r>
            <w:r w:rsidRPr="00BA58DE">
              <w:rPr>
                <w:rFonts w:hAnsi="宋体" w:hint="eastAsia"/>
                <w:sz w:val="24"/>
              </w:rPr>
              <w:t>16:00</w:t>
            </w:r>
            <w:r w:rsidRPr="00BA58DE">
              <w:rPr>
                <w:rFonts w:hAnsi="宋体" w:hint="eastAsia"/>
                <w:sz w:val="24"/>
              </w:rPr>
              <w:t>前将疑问</w:t>
            </w:r>
            <w:r w:rsidR="00D40884">
              <w:rPr>
                <w:rFonts w:hAnsi="宋体" w:hint="eastAsia"/>
                <w:sz w:val="24"/>
              </w:rPr>
              <w:t>传真</w:t>
            </w:r>
            <w:r w:rsidRPr="00BA58DE">
              <w:rPr>
                <w:rFonts w:hAnsi="宋体" w:hint="eastAsia"/>
                <w:sz w:val="24"/>
              </w:rPr>
              <w:t>至</w:t>
            </w:r>
            <w:r w:rsidR="005A6261" w:rsidRPr="00BA58DE">
              <w:rPr>
                <w:rFonts w:hAnsi="宋体" w:hint="eastAsia"/>
                <w:sz w:val="24"/>
              </w:rPr>
              <w:t>0510-</w:t>
            </w:r>
            <w:r w:rsidR="005A6261">
              <w:rPr>
                <w:rFonts w:hAnsi="宋体" w:hint="eastAsia"/>
                <w:sz w:val="24"/>
              </w:rPr>
              <w:t>86580116</w:t>
            </w:r>
            <w:r w:rsidR="00D67AC2" w:rsidRPr="00D67AC2">
              <w:rPr>
                <w:rFonts w:hAnsi="宋体" w:hint="eastAsia"/>
                <w:sz w:val="24"/>
              </w:rPr>
              <w:t>并将电子版发送至</w:t>
            </w:r>
            <w:r w:rsidR="005A6261">
              <w:rPr>
                <w:rFonts w:hAnsi="宋体" w:hint="eastAsia"/>
                <w:sz w:val="24"/>
                <w:u w:val="single"/>
              </w:rPr>
              <w:t>76728419</w:t>
            </w:r>
            <w:r w:rsidR="00D67AC2">
              <w:rPr>
                <w:rFonts w:hAnsi="宋体" w:hint="eastAsia"/>
                <w:sz w:val="24"/>
                <w:u w:val="single"/>
              </w:rPr>
              <w:t>@qq.com;</w:t>
            </w:r>
            <w:r w:rsidRPr="00BA58DE">
              <w:rPr>
                <w:rFonts w:hAnsi="宋体" w:hint="eastAsia"/>
                <w:sz w:val="24"/>
              </w:rPr>
              <w:t>，招标人于</w:t>
            </w:r>
            <w:r w:rsidRPr="009A64DE">
              <w:rPr>
                <w:rFonts w:hAnsi="宋体" w:hint="eastAsia"/>
                <w:sz w:val="24"/>
                <w:u w:val="single"/>
              </w:rPr>
              <w:t>201</w:t>
            </w:r>
            <w:r w:rsidR="00E055B1">
              <w:rPr>
                <w:rFonts w:hAnsi="宋体" w:hint="eastAsia"/>
                <w:sz w:val="24"/>
                <w:u w:val="single"/>
              </w:rPr>
              <w:t>9</w:t>
            </w:r>
            <w:r w:rsidRPr="00BA58DE">
              <w:rPr>
                <w:rFonts w:hAnsi="宋体" w:hint="eastAsia"/>
                <w:sz w:val="24"/>
              </w:rPr>
              <w:t>年</w:t>
            </w:r>
            <w:r w:rsidR="009C4357">
              <w:rPr>
                <w:rFonts w:hAnsi="宋体" w:hint="eastAsia"/>
                <w:sz w:val="24"/>
                <w:u w:val="single"/>
              </w:rPr>
              <w:t>9</w:t>
            </w:r>
            <w:r w:rsidRPr="00BA58DE">
              <w:rPr>
                <w:rFonts w:hAnsi="宋体" w:hint="eastAsia"/>
                <w:sz w:val="24"/>
              </w:rPr>
              <w:t>月</w:t>
            </w:r>
            <w:r w:rsidR="009C4357">
              <w:rPr>
                <w:rFonts w:hAnsi="宋体" w:hint="eastAsia"/>
                <w:sz w:val="24"/>
                <w:u w:val="single"/>
              </w:rPr>
              <w:t>23</w:t>
            </w:r>
            <w:r w:rsidRPr="00BA58DE">
              <w:rPr>
                <w:rFonts w:hAnsi="宋体" w:hint="eastAsia"/>
                <w:sz w:val="24"/>
              </w:rPr>
              <w:t>日发答疑至所有投标人</w:t>
            </w:r>
            <w:r w:rsidRPr="00BA58DE">
              <w:rPr>
                <w:rFonts w:hAnsi="宋体" w:hint="eastAsia"/>
                <w:sz w:val="24"/>
              </w:rPr>
              <w:t>.</w:t>
            </w:r>
          </w:p>
        </w:tc>
      </w:tr>
      <w:tr w:rsidR="00BA58DE" w:rsidRPr="008035B3" w:rsidTr="00B613A7">
        <w:trPr>
          <w:trHeight w:val="408"/>
        </w:trPr>
        <w:tc>
          <w:tcPr>
            <w:tcW w:w="709" w:type="dxa"/>
            <w:tcBorders>
              <w:top w:val="single" w:sz="4" w:space="0" w:color="auto"/>
              <w:left w:val="single" w:sz="4" w:space="0" w:color="auto"/>
              <w:bottom w:val="single" w:sz="4" w:space="0" w:color="auto"/>
              <w:right w:val="single" w:sz="4" w:space="0" w:color="auto"/>
            </w:tcBorders>
            <w:vAlign w:val="center"/>
          </w:tcPr>
          <w:p w:rsidR="00BA58DE" w:rsidRPr="008035B3" w:rsidRDefault="00BA58DE" w:rsidP="00BA58DE">
            <w:pPr>
              <w:spacing w:line="500" w:lineRule="exact"/>
              <w:jc w:val="center"/>
              <w:rPr>
                <w:rFonts w:ascii="宋体" w:hAnsi="宋体"/>
                <w:sz w:val="24"/>
              </w:rPr>
            </w:pPr>
            <w:r w:rsidRPr="008035B3">
              <w:rPr>
                <w:rFonts w:ascii="宋体" w:hAnsi="宋体"/>
                <w:sz w:val="24"/>
              </w:rPr>
              <w:t>15</w:t>
            </w:r>
          </w:p>
        </w:tc>
        <w:tc>
          <w:tcPr>
            <w:tcW w:w="2551" w:type="dxa"/>
            <w:tcBorders>
              <w:top w:val="single" w:sz="4" w:space="0" w:color="auto"/>
              <w:left w:val="single" w:sz="4" w:space="0" w:color="auto"/>
              <w:bottom w:val="single" w:sz="4" w:space="0" w:color="auto"/>
              <w:right w:val="single" w:sz="4" w:space="0" w:color="auto"/>
            </w:tcBorders>
            <w:vAlign w:val="center"/>
          </w:tcPr>
          <w:p w:rsidR="00BA58DE" w:rsidRPr="008035B3" w:rsidRDefault="00BA58DE" w:rsidP="00BA58DE">
            <w:pPr>
              <w:spacing w:line="500" w:lineRule="exact"/>
              <w:jc w:val="center"/>
              <w:rPr>
                <w:rFonts w:ascii="宋体" w:hAnsi="宋体"/>
                <w:sz w:val="24"/>
              </w:rPr>
            </w:pPr>
            <w:r w:rsidRPr="008035B3">
              <w:rPr>
                <w:rFonts w:ascii="宋体" w:hAnsi="宋体" w:hint="eastAsia"/>
                <w:sz w:val="24"/>
              </w:rPr>
              <w:t>工程类别</w:t>
            </w:r>
          </w:p>
        </w:tc>
        <w:tc>
          <w:tcPr>
            <w:tcW w:w="5812" w:type="dxa"/>
            <w:tcBorders>
              <w:top w:val="single" w:sz="4" w:space="0" w:color="auto"/>
              <w:left w:val="single" w:sz="4" w:space="0" w:color="auto"/>
              <w:bottom w:val="single" w:sz="4" w:space="0" w:color="auto"/>
              <w:right w:val="single" w:sz="4" w:space="0" w:color="auto"/>
            </w:tcBorders>
            <w:vAlign w:val="center"/>
          </w:tcPr>
          <w:p w:rsidR="00BA58DE" w:rsidRPr="00BA58DE" w:rsidRDefault="00BA58DE" w:rsidP="00BA58DE">
            <w:pPr>
              <w:spacing w:line="500" w:lineRule="exact"/>
              <w:rPr>
                <w:rFonts w:hAnsi="宋体"/>
                <w:sz w:val="24"/>
              </w:rPr>
            </w:pPr>
            <w:r w:rsidRPr="00BA58DE">
              <w:rPr>
                <w:rFonts w:hAnsi="宋体" w:hint="eastAsia"/>
                <w:sz w:val="24"/>
              </w:rPr>
              <w:t>/</w:t>
            </w:r>
          </w:p>
        </w:tc>
      </w:tr>
      <w:tr w:rsidR="00BA58DE" w:rsidRPr="008035B3" w:rsidTr="006B0A95">
        <w:trPr>
          <w:trHeight w:val="702"/>
        </w:trPr>
        <w:tc>
          <w:tcPr>
            <w:tcW w:w="709" w:type="dxa"/>
            <w:tcBorders>
              <w:top w:val="single" w:sz="4" w:space="0" w:color="auto"/>
              <w:left w:val="single" w:sz="4" w:space="0" w:color="auto"/>
              <w:bottom w:val="single" w:sz="4" w:space="0" w:color="auto"/>
              <w:right w:val="single" w:sz="4" w:space="0" w:color="auto"/>
            </w:tcBorders>
            <w:vAlign w:val="center"/>
          </w:tcPr>
          <w:p w:rsidR="00BA58DE" w:rsidRPr="008035B3" w:rsidRDefault="00BA58DE" w:rsidP="00A62D1C">
            <w:pPr>
              <w:spacing w:line="500" w:lineRule="exact"/>
              <w:jc w:val="center"/>
              <w:rPr>
                <w:rFonts w:ascii="宋体" w:hAnsi="宋体"/>
                <w:sz w:val="24"/>
              </w:rPr>
            </w:pPr>
            <w:r w:rsidRPr="008035B3">
              <w:rPr>
                <w:rFonts w:ascii="宋体" w:hAnsi="宋体"/>
                <w:sz w:val="24"/>
              </w:rPr>
              <w:t>16</w:t>
            </w:r>
          </w:p>
        </w:tc>
        <w:tc>
          <w:tcPr>
            <w:tcW w:w="2551" w:type="dxa"/>
            <w:tcBorders>
              <w:top w:val="single" w:sz="4" w:space="0" w:color="auto"/>
              <w:left w:val="single" w:sz="4" w:space="0" w:color="auto"/>
              <w:bottom w:val="single" w:sz="4" w:space="0" w:color="auto"/>
              <w:right w:val="single" w:sz="4" w:space="0" w:color="auto"/>
            </w:tcBorders>
            <w:vAlign w:val="center"/>
          </w:tcPr>
          <w:p w:rsidR="00BA58DE" w:rsidRPr="008035B3" w:rsidRDefault="00BA58DE" w:rsidP="00A62D1C">
            <w:pPr>
              <w:spacing w:line="500" w:lineRule="exact"/>
              <w:jc w:val="center"/>
              <w:rPr>
                <w:rFonts w:ascii="宋体" w:hAnsi="宋体"/>
                <w:sz w:val="24"/>
              </w:rPr>
            </w:pPr>
            <w:r w:rsidRPr="008035B3">
              <w:rPr>
                <w:rFonts w:ascii="宋体" w:hAnsi="宋体" w:hint="eastAsia"/>
                <w:sz w:val="24"/>
              </w:rPr>
              <w:t>投标文件份数</w:t>
            </w:r>
          </w:p>
        </w:tc>
        <w:tc>
          <w:tcPr>
            <w:tcW w:w="5812" w:type="dxa"/>
            <w:tcBorders>
              <w:top w:val="single" w:sz="4" w:space="0" w:color="auto"/>
              <w:left w:val="single" w:sz="4" w:space="0" w:color="auto"/>
              <w:bottom w:val="single" w:sz="4" w:space="0" w:color="auto"/>
              <w:right w:val="single" w:sz="4" w:space="0" w:color="auto"/>
            </w:tcBorders>
            <w:vAlign w:val="center"/>
          </w:tcPr>
          <w:p w:rsidR="00D40884" w:rsidRPr="002E77E4" w:rsidRDefault="00D40884" w:rsidP="00D40884">
            <w:pPr>
              <w:spacing w:line="500" w:lineRule="exact"/>
              <w:rPr>
                <w:rFonts w:hAnsi="宋体"/>
                <w:sz w:val="24"/>
              </w:rPr>
            </w:pPr>
            <w:r w:rsidRPr="002E77E4">
              <w:rPr>
                <w:rFonts w:hAnsi="宋体" w:hint="eastAsia"/>
                <w:sz w:val="24"/>
              </w:rPr>
              <w:t>资格审查证明材料原件</w:t>
            </w:r>
            <w:r>
              <w:rPr>
                <w:rFonts w:hAnsi="宋体" w:hint="eastAsia"/>
                <w:sz w:val="24"/>
              </w:rPr>
              <w:t xml:space="preserve"> </w:t>
            </w:r>
            <w:r w:rsidRPr="002E77E4">
              <w:rPr>
                <w:rFonts w:hAnsi="宋体" w:hint="eastAsia"/>
                <w:sz w:val="24"/>
              </w:rPr>
              <w:t>一</w:t>
            </w:r>
            <w:r>
              <w:rPr>
                <w:rFonts w:hAnsi="宋体" w:hint="eastAsia"/>
                <w:sz w:val="24"/>
              </w:rPr>
              <w:t xml:space="preserve"> </w:t>
            </w:r>
            <w:r>
              <w:rPr>
                <w:rFonts w:hAnsi="宋体" w:hint="eastAsia"/>
                <w:sz w:val="24"/>
              </w:rPr>
              <w:t>份；</w:t>
            </w:r>
          </w:p>
          <w:p w:rsidR="00BA58DE" w:rsidRPr="00BA58DE" w:rsidRDefault="00BA58DE" w:rsidP="00BA58DE">
            <w:pPr>
              <w:spacing w:line="500" w:lineRule="exact"/>
              <w:rPr>
                <w:rFonts w:hAnsi="宋体"/>
                <w:sz w:val="24"/>
              </w:rPr>
            </w:pPr>
            <w:r w:rsidRPr="00BA58DE">
              <w:rPr>
                <w:rFonts w:hAnsi="宋体" w:hint="eastAsia"/>
                <w:sz w:val="24"/>
              </w:rPr>
              <w:t>投标函正本一份，副本</w:t>
            </w:r>
            <w:r w:rsidRPr="00BA58DE">
              <w:rPr>
                <w:rFonts w:hAnsi="宋体" w:hint="eastAsia"/>
                <w:sz w:val="24"/>
              </w:rPr>
              <w:t xml:space="preserve"> </w:t>
            </w:r>
            <w:r w:rsidR="001666FC">
              <w:rPr>
                <w:rFonts w:hAnsi="宋体" w:hint="eastAsia"/>
                <w:sz w:val="24"/>
              </w:rPr>
              <w:t>一</w:t>
            </w:r>
            <w:r w:rsidRPr="00BA58DE">
              <w:rPr>
                <w:rFonts w:hAnsi="宋体" w:hint="eastAsia"/>
                <w:sz w:val="24"/>
              </w:rPr>
              <w:t xml:space="preserve"> </w:t>
            </w:r>
            <w:r w:rsidRPr="00BA58DE">
              <w:rPr>
                <w:rFonts w:hAnsi="宋体" w:hint="eastAsia"/>
                <w:sz w:val="24"/>
              </w:rPr>
              <w:t>份；</w:t>
            </w:r>
          </w:p>
          <w:p w:rsidR="00BA58DE" w:rsidRPr="00BA58DE" w:rsidRDefault="00BA58DE" w:rsidP="001666FC">
            <w:pPr>
              <w:spacing w:line="500" w:lineRule="exact"/>
              <w:rPr>
                <w:rFonts w:hAnsi="宋体"/>
                <w:sz w:val="24"/>
              </w:rPr>
            </w:pPr>
            <w:r w:rsidRPr="00BA58DE">
              <w:rPr>
                <w:rFonts w:hAnsi="宋体" w:hint="eastAsia"/>
                <w:sz w:val="24"/>
              </w:rPr>
              <w:t>商务标正本一份，副本</w:t>
            </w:r>
            <w:r w:rsidRPr="00BA58DE">
              <w:rPr>
                <w:rFonts w:hAnsi="宋体" w:hint="eastAsia"/>
                <w:sz w:val="24"/>
              </w:rPr>
              <w:t xml:space="preserve"> </w:t>
            </w:r>
            <w:r w:rsidR="001666FC">
              <w:rPr>
                <w:rFonts w:hAnsi="宋体" w:hint="eastAsia"/>
                <w:sz w:val="24"/>
              </w:rPr>
              <w:t>一</w:t>
            </w:r>
            <w:r w:rsidRPr="00BA58DE">
              <w:rPr>
                <w:rFonts w:hAnsi="宋体" w:hint="eastAsia"/>
                <w:sz w:val="24"/>
              </w:rPr>
              <w:t xml:space="preserve"> </w:t>
            </w:r>
            <w:r w:rsidRPr="00BA58DE">
              <w:rPr>
                <w:rFonts w:hAnsi="宋体" w:hint="eastAsia"/>
                <w:sz w:val="24"/>
              </w:rPr>
              <w:t>份；</w:t>
            </w:r>
          </w:p>
        </w:tc>
      </w:tr>
      <w:tr w:rsidR="00BA58DE" w:rsidRPr="008035B3" w:rsidTr="006B0A95">
        <w:trPr>
          <w:trHeight w:val="702"/>
        </w:trPr>
        <w:tc>
          <w:tcPr>
            <w:tcW w:w="709" w:type="dxa"/>
            <w:tcBorders>
              <w:top w:val="single" w:sz="4" w:space="0" w:color="auto"/>
              <w:left w:val="single" w:sz="4" w:space="0" w:color="auto"/>
              <w:bottom w:val="single" w:sz="4" w:space="0" w:color="auto"/>
              <w:right w:val="single" w:sz="4" w:space="0" w:color="auto"/>
            </w:tcBorders>
            <w:vAlign w:val="center"/>
          </w:tcPr>
          <w:p w:rsidR="00BA58DE" w:rsidRPr="008035B3" w:rsidRDefault="00BA58DE" w:rsidP="00BA58DE">
            <w:pPr>
              <w:spacing w:line="500" w:lineRule="exact"/>
              <w:jc w:val="center"/>
              <w:rPr>
                <w:rFonts w:ascii="宋体" w:hAnsi="宋体"/>
                <w:sz w:val="24"/>
              </w:rPr>
            </w:pPr>
            <w:r w:rsidRPr="008035B3">
              <w:rPr>
                <w:rFonts w:ascii="宋体" w:hAnsi="宋体"/>
                <w:sz w:val="24"/>
              </w:rPr>
              <w:t>17</w:t>
            </w:r>
          </w:p>
        </w:tc>
        <w:tc>
          <w:tcPr>
            <w:tcW w:w="2551" w:type="dxa"/>
            <w:tcBorders>
              <w:top w:val="single" w:sz="4" w:space="0" w:color="auto"/>
              <w:left w:val="single" w:sz="4" w:space="0" w:color="auto"/>
              <w:bottom w:val="single" w:sz="4" w:space="0" w:color="auto"/>
              <w:right w:val="single" w:sz="4" w:space="0" w:color="auto"/>
            </w:tcBorders>
            <w:vAlign w:val="center"/>
          </w:tcPr>
          <w:p w:rsidR="00BA58DE" w:rsidRPr="008035B3" w:rsidRDefault="00BA58DE" w:rsidP="00BA58DE">
            <w:pPr>
              <w:spacing w:line="500" w:lineRule="exact"/>
              <w:jc w:val="center"/>
              <w:rPr>
                <w:rFonts w:ascii="宋体" w:hAnsi="宋体"/>
                <w:sz w:val="24"/>
              </w:rPr>
            </w:pPr>
            <w:r w:rsidRPr="008035B3">
              <w:rPr>
                <w:rFonts w:ascii="宋体" w:hAnsi="宋体" w:hint="eastAsia"/>
                <w:sz w:val="24"/>
              </w:rPr>
              <w:t>投标文件提交地点</w:t>
            </w:r>
          </w:p>
          <w:p w:rsidR="00BA58DE" w:rsidRPr="008035B3" w:rsidRDefault="00BA58DE" w:rsidP="00BA58DE">
            <w:pPr>
              <w:spacing w:line="500" w:lineRule="exact"/>
              <w:jc w:val="center"/>
              <w:rPr>
                <w:rFonts w:ascii="宋体" w:hAnsi="宋体"/>
                <w:sz w:val="24"/>
              </w:rPr>
            </w:pPr>
            <w:r w:rsidRPr="008035B3">
              <w:rPr>
                <w:rFonts w:ascii="宋体" w:hAnsi="宋体" w:hint="eastAsia"/>
                <w:sz w:val="24"/>
              </w:rPr>
              <w:t>及截止时间</w:t>
            </w:r>
          </w:p>
        </w:tc>
        <w:tc>
          <w:tcPr>
            <w:tcW w:w="5812" w:type="dxa"/>
            <w:tcBorders>
              <w:top w:val="single" w:sz="4" w:space="0" w:color="auto"/>
              <w:left w:val="single" w:sz="4" w:space="0" w:color="auto"/>
              <w:bottom w:val="single" w:sz="4" w:space="0" w:color="auto"/>
              <w:right w:val="single" w:sz="4" w:space="0" w:color="auto"/>
            </w:tcBorders>
            <w:vAlign w:val="center"/>
          </w:tcPr>
          <w:p w:rsidR="00BA58DE" w:rsidRPr="00BA58DE" w:rsidRDefault="00BA58DE" w:rsidP="00BA58DE">
            <w:pPr>
              <w:spacing w:line="500" w:lineRule="exact"/>
              <w:rPr>
                <w:rFonts w:hAnsi="宋体"/>
                <w:sz w:val="24"/>
              </w:rPr>
            </w:pPr>
            <w:r w:rsidRPr="00BA58DE">
              <w:rPr>
                <w:rFonts w:hAnsi="宋体" w:hint="eastAsia"/>
                <w:sz w:val="24"/>
              </w:rPr>
              <w:t>时间</w:t>
            </w:r>
            <w:r w:rsidRPr="00BA58DE">
              <w:rPr>
                <w:rFonts w:hAnsi="宋体"/>
                <w:sz w:val="24"/>
              </w:rPr>
              <w:t>:</w:t>
            </w:r>
            <w:r w:rsidR="007F1A39" w:rsidRPr="00BA58DE">
              <w:rPr>
                <w:rFonts w:hAnsi="宋体" w:hint="eastAsia"/>
                <w:sz w:val="24"/>
              </w:rPr>
              <w:t xml:space="preserve"> </w:t>
            </w:r>
            <w:r w:rsidR="007F1A39" w:rsidRPr="009A64DE">
              <w:rPr>
                <w:rFonts w:hAnsi="宋体" w:hint="eastAsia"/>
                <w:sz w:val="24"/>
                <w:u w:val="single"/>
              </w:rPr>
              <w:t>201</w:t>
            </w:r>
            <w:r w:rsidR="00E055B1">
              <w:rPr>
                <w:rFonts w:hAnsi="宋体" w:hint="eastAsia"/>
                <w:sz w:val="24"/>
                <w:u w:val="single"/>
              </w:rPr>
              <w:t>9</w:t>
            </w:r>
            <w:r w:rsidR="007F1A39" w:rsidRPr="009A64DE">
              <w:rPr>
                <w:rFonts w:hAnsi="宋体" w:hint="eastAsia"/>
                <w:sz w:val="24"/>
                <w:u w:val="single"/>
              </w:rPr>
              <w:t xml:space="preserve"> </w:t>
            </w:r>
            <w:r w:rsidR="007F1A39" w:rsidRPr="00BA58DE">
              <w:rPr>
                <w:rFonts w:hAnsi="宋体" w:hint="eastAsia"/>
                <w:sz w:val="24"/>
              </w:rPr>
              <w:t>年</w:t>
            </w:r>
            <w:r w:rsidR="009C4357">
              <w:rPr>
                <w:rFonts w:hAnsi="宋体" w:hint="eastAsia"/>
                <w:sz w:val="24"/>
                <w:u w:val="single"/>
              </w:rPr>
              <w:t>9</w:t>
            </w:r>
            <w:r w:rsidR="007F1A39" w:rsidRPr="00BA58DE">
              <w:rPr>
                <w:rFonts w:hAnsi="宋体" w:hint="eastAsia"/>
                <w:sz w:val="24"/>
              </w:rPr>
              <w:t>月</w:t>
            </w:r>
            <w:r w:rsidR="009C4357">
              <w:rPr>
                <w:rFonts w:hAnsi="宋体" w:hint="eastAsia"/>
                <w:sz w:val="24"/>
                <w:u w:val="single"/>
              </w:rPr>
              <w:t>26</w:t>
            </w:r>
            <w:r w:rsidR="007F1A39" w:rsidRPr="00BA58DE">
              <w:rPr>
                <w:rFonts w:hAnsi="宋体" w:hint="eastAsia"/>
                <w:sz w:val="24"/>
              </w:rPr>
              <w:t>日</w:t>
            </w:r>
            <w:r w:rsidR="00E96C89">
              <w:rPr>
                <w:rFonts w:hAnsi="宋体"/>
                <w:sz w:val="24"/>
                <w:u w:val="single"/>
              </w:rPr>
              <w:t>14</w:t>
            </w:r>
            <w:r w:rsidR="00E055B1">
              <w:rPr>
                <w:rFonts w:hAnsi="宋体" w:hint="eastAsia"/>
                <w:sz w:val="24"/>
                <w:u w:val="single"/>
              </w:rPr>
              <w:t xml:space="preserve"> </w:t>
            </w:r>
            <w:r w:rsidR="007F1A39" w:rsidRPr="00BA58DE">
              <w:rPr>
                <w:rFonts w:hAnsi="宋体" w:hint="eastAsia"/>
                <w:sz w:val="24"/>
              </w:rPr>
              <w:t>时</w:t>
            </w:r>
            <w:r w:rsidR="009C4357">
              <w:rPr>
                <w:rFonts w:hAnsi="宋体" w:hint="eastAsia"/>
                <w:sz w:val="24"/>
                <w:u w:val="single"/>
              </w:rPr>
              <w:t>3</w:t>
            </w:r>
            <w:r w:rsidR="00E96C89">
              <w:rPr>
                <w:rFonts w:hAnsi="宋体"/>
                <w:sz w:val="24"/>
                <w:u w:val="single"/>
              </w:rPr>
              <w:t>0</w:t>
            </w:r>
            <w:r w:rsidR="007F1A39" w:rsidRPr="00BA58DE">
              <w:rPr>
                <w:rFonts w:hAnsi="宋体" w:hint="eastAsia"/>
                <w:sz w:val="24"/>
              </w:rPr>
              <w:t>分</w:t>
            </w:r>
          </w:p>
          <w:p w:rsidR="00BA58DE" w:rsidRPr="001C70BF" w:rsidRDefault="00BA58DE" w:rsidP="00E055B1">
            <w:pPr>
              <w:spacing w:line="500" w:lineRule="exact"/>
              <w:rPr>
                <w:rFonts w:hAnsi="宋体"/>
                <w:sz w:val="21"/>
                <w:szCs w:val="21"/>
              </w:rPr>
            </w:pPr>
            <w:r w:rsidRPr="001C70BF">
              <w:rPr>
                <w:rFonts w:hAnsi="宋体" w:hint="eastAsia"/>
                <w:sz w:val="21"/>
                <w:szCs w:val="21"/>
              </w:rPr>
              <w:t>地点：</w:t>
            </w:r>
            <w:r w:rsidR="00BD120C" w:rsidRPr="00BD120C">
              <w:rPr>
                <w:rFonts w:hAnsi="宋体" w:hint="eastAsia"/>
                <w:sz w:val="21"/>
                <w:szCs w:val="21"/>
              </w:rPr>
              <w:t>高新区综治中心东侧一楼（江阴市龙山大街</w:t>
            </w:r>
            <w:r w:rsidR="00BD120C" w:rsidRPr="00BD120C">
              <w:rPr>
                <w:rFonts w:hAnsi="宋体" w:hint="eastAsia"/>
                <w:sz w:val="21"/>
                <w:szCs w:val="21"/>
              </w:rPr>
              <w:t>113</w:t>
            </w:r>
            <w:r w:rsidR="00BD120C" w:rsidRPr="00BD120C">
              <w:rPr>
                <w:rFonts w:hAnsi="宋体" w:hint="eastAsia"/>
                <w:sz w:val="21"/>
                <w:szCs w:val="21"/>
              </w:rPr>
              <w:t>号（江阴高新区社会事业局东侧</w:t>
            </w:r>
            <w:r w:rsidR="00BD120C" w:rsidRPr="00BD120C">
              <w:rPr>
                <w:rFonts w:hAnsi="宋体" w:hint="eastAsia"/>
                <w:sz w:val="21"/>
                <w:szCs w:val="21"/>
              </w:rPr>
              <w:t>(</w:t>
            </w:r>
            <w:r w:rsidR="00BD120C" w:rsidRPr="00BD120C">
              <w:rPr>
                <w:rFonts w:hAnsi="宋体" w:hint="eastAsia"/>
                <w:sz w:val="21"/>
                <w:szCs w:val="21"/>
              </w:rPr>
              <w:t>原城东街道养老院</w:t>
            </w:r>
            <w:r w:rsidR="00BD120C" w:rsidRPr="00BD120C">
              <w:rPr>
                <w:rFonts w:hAnsi="宋体" w:hint="eastAsia"/>
                <w:sz w:val="21"/>
                <w:szCs w:val="21"/>
              </w:rPr>
              <w:t>)</w:t>
            </w:r>
            <w:r w:rsidR="00BD120C" w:rsidRPr="00BD120C">
              <w:rPr>
                <w:rFonts w:hAnsi="宋体" w:hint="eastAsia"/>
                <w:sz w:val="21"/>
                <w:szCs w:val="21"/>
              </w:rPr>
              <w:t>）</w:t>
            </w:r>
          </w:p>
        </w:tc>
      </w:tr>
      <w:tr w:rsidR="00BA58DE" w:rsidRPr="008035B3" w:rsidTr="006B0A95">
        <w:trPr>
          <w:trHeight w:val="702"/>
        </w:trPr>
        <w:tc>
          <w:tcPr>
            <w:tcW w:w="709" w:type="dxa"/>
            <w:tcBorders>
              <w:top w:val="single" w:sz="4" w:space="0" w:color="auto"/>
              <w:left w:val="single" w:sz="4" w:space="0" w:color="auto"/>
              <w:bottom w:val="single" w:sz="4" w:space="0" w:color="auto"/>
              <w:right w:val="single" w:sz="4" w:space="0" w:color="auto"/>
            </w:tcBorders>
            <w:vAlign w:val="center"/>
          </w:tcPr>
          <w:p w:rsidR="00BA58DE" w:rsidRPr="008035B3" w:rsidRDefault="00BA58DE" w:rsidP="00A62D1C">
            <w:pPr>
              <w:spacing w:line="500" w:lineRule="exact"/>
              <w:jc w:val="center"/>
              <w:rPr>
                <w:rFonts w:ascii="宋体" w:hAnsi="宋体"/>
                <w:sz w:val="24"/>
              </w:rPr>
            </w:pPr>
            <w:r w:rsidRPr="008035B3">
              <w:rPr>
                <w:rFonts w:ascii="宋体" w:hAnsi="宋体"/>
                <w:sz w:val="24"/>
              </w:rPr>
              <w:t>18</w:t>
            </w:r>
          </w:p>
        </w:tc>
        <w:tc>
          <w:tcPr>
            <w:tcW w:w="2551" w:type="dxa"/>
            <w:tcBorders>
              <w:top w:val="single" w:sz="4" w:space="0" w:color="auto"/>
              <w:left w:val="single" w:sz="4" w:space="0" w:color="auto"/>
              <w:bottom w:val="single" w:sz="4" w:space="0" w:color="auto"/>
              <w:right w:val="single" w:sz="4" w:space="0" w:color="auto"/>
            </w:tcBorders>
            <w:vAlign w:val="center"/>
          </w:tcPr>
          <w:p w:rsidR="00BA58DE" w:rsidRPr="008035B3" w:rsidRDefault="00BA58DE" w:rsidP="00A62D1C">
            <w:pPr>
              <w:spacing w:line="500" w:lineRule="exact"/>
              <w:jc w:val="center"/>
              <w:rPr>
                <w:rFonts w:ascii="宋体" w:hAnsi="宋体"/>
                <w:sz w:val="24"/>
              </w:rPr>
            </w:pPr>
            <w:r w:rsidRPr="008035B3">
              <w:rPr>
                <w:rFonts w:ascii="宋体" w:hAnsi="宋体" w:hint="eastAsia"/>
                <w:sz w:val="24"/>
              </w:rPr>
              <w:t>开标</w:t>
            </w:r>
          </w:p>
        </w:tc>
        <w:tc>
          <w:tcPr>
            <w:tcW w:w="5812" w:type="dxa"/>
            <w:tcBorders>
              <w:top w:val="single" w:sz="4" w:space="0" w:color="auto"/>
              <w:left w:val="single" w:sz="4" w:space="0" w:color="auto"/>
              <w:bottom w:val="single" w:sz="4" w:space="0" w:color="auto"/>
              <w:right w:val="single" w:sz="4" w:space="0" w:color="auto"/>
            </w:tcBorders>
            <w:vAlign w:val="center"/>
          </w:tcPr>
          <w:p w:rsidR="00BA58DE" w:rsidRPr="00BA58DE" w:rsidRDefault="00BA58DE" w:rsidP="00A62D1C">
            <w:pPr>
              <w:spacing w:line="500" w:lineRule="exact"/>
              <w:rPr>
                <w:rFonts w:hAnsi="宋体"/>
                <w:sz w:val="24"/>
              </w:rPr>
            </w:pPr>
            <w:r w:rsidRPr="00BA58DE">
              <w:rPr>
                <w:rFonts w:hAnsi="宋体" w:hint="eastAsia"/>
                <w:sz w:val="24"/>
              </w:rPr>
              <w:t>开始时间</w:t>
            </w:r>
            <w:r w:rsidRPr="00BA58DE">
              <w:rPr>
                <w:rFonts w:hAnsi="宋体"/>
                <w:sz w:val="24"/>
              </w:rPr>
              <w:t>:</w:t>
            </w:r>
            <w:r w:rsidR="00D600BE" w:rsidRPr="00BA58DE">
              <w:rPr>
                <w:rFonts w:hAnsi="宋体" w:hint="eastAsia"/>
                <w:sz w:val="24"/>
              </w:rPr>
              <w:t xml:space="preserve"> </w:t>
            </w:r>
            <w:r w:rsidR="009C4357" w:rsidRPr="009A64DE">
              <w:rPr>
                <w:rFonts w:hAnsi="宋体" w:hint="eastAsia"/>
                <w:sz w:val="24"/>
                <w:u w:val="single"/>
              </w:rPr>
              <w:t>201</w:t>
            </w:r>
            <w:r w:rsidR="009C4357">
              <w:rPr>
                <w:rFonts w:hAnsi="宋体" w:hint="eastAsia"/>
                <w:sz w:val="24"/>
                <w:u w:val="single"/>
              </w:rPr>
              <w:t>9</w:t>
            </w:r>
            <w:r w:rsidR="009C4357" w:rsidRPr="009A64DE">
              <w:rPr>
                <w:rFonts w:hAnsi="宋体" w:hint="eastAsia"/>
                <w:sz w:val="24"/>
                <w:u w:val="single"/>
              </w:rPr>
              <w:t xml:space="preserve"> </w:t>
            </w:r>
            <w:r w:rsidR="009C4357" w:rsidRPr="00BA58DE">
              <w:rPr>
                <w:rFonts w:hAnsi="宋体" w:hint="eastAsia"/>
                <w:sz w:val="24"/>
              </w:rPr>
              <w:t>年</w:t>
            </w:r>
            <w:r w:rsidR="009C4357">
              <w:rPr>
                <w:rFonts w:hAnsi="宋体" w:hint="eastAsia"/>
                <w:sz w:val="24"/>
                <w:u w:val="single"/>
              </w:rPr>
              <w:t>9</w:t>
            </w:r>
            <w:r w:rsidR="009C4357" w:rsidRPr="00BA58DE">
              <w:rPr>
                <w:rFonts w:hAnsi="宋体" w:hint="eastAsia"/>
                <w:sz w:val="24"/>
              </w:rPr>
              <w:t>月</w:t>
            </w:r>
            <w:r w:rsidR="009C4357">
              <w:rPr>
                <w:rFonts w:hAnsi="宋体" w:hint="eastAsia"/>
                <w:sz w:val="24"/>
                <w:u w:val="single"/>
              </w:rPr>
              <w:t>26</w:t>
            </w:r>
            <w:r w:rsidR="009C4357" w:rsidRPr="00BA58DE">
              <w:rPr>
                <w:rFonts w:hAnsi="宋体" w:hint="eastAsia"/>
                <w:sz w:val="24"/>
              </w:rPr>
              <w:t>日</w:t>
            </w:r>
            <w:r w:rsidR="009C4357">
              <w:rPr>
                <w:rFonts w:hAnsi="宋体"/>
                <w:sz w:val="24"/>
                <w:u w:val="single"/>
              </w:rPr>
              <w:t>14</w:t>
            </w:r>
            <w:r w:rsidR="009C4357">
              <w:rPr>
                <w:rFonts w:hAnsi="宋体" w:hint="eastAsia"/>
                <w:sz w:val="24"/>
                <w:u w:val="single"/>
              </w:rPr>
              <w:t xml:space="preserve"> </w:t>
            </w:r>
            <w:r w:rsidR="009C4357" w:rsidRPr="00BA58DE">
              <w:rPr>
                <w:rFonts w:hAnsi="宋体" w:hint="eastAsia"/>
                <w:sz w:val="24"/>
              </w:rPr>
              <w:t>时</w:t>
            </w:r>
            <w:r w:rsidR="009C4357">
              <w:rPr>
                <w:rFonts w:hAnsi="宋体" w:hint="eastAsia"/>
                <w:sz w:val="24"/>
                <w:u w:val="single"/>
              </w:rPr>
              <w:t>3</w:t>
            </w:r>
            <w:r w:rsidR="009C4357">
              <w:rPr>
                <w:rFonts w:hAnsi="宋体"/>
                <w:sz w:val="24"/>
                <w:u w:val="single"/>
              </w:rPr>
              <w:t>0</w:t>
            </w:r>
            <w:r w:rsidR="009C4357" w:rsidRPr="00BA58DE">
              <w:rPr>
                <w:rFonts w:hAnsi="宋体" w:hint="eastAsia"/>
                <w:sz w:val="24"/>
              </w:rPr>
              <w:t>分</w:t>
            </w:r>
          </w:p>
          <w:p w:rsidR="00BA58DE" w:rsidRPr="001C70BF" w:rsidRDefault="00BA58DE" w:rsidP="00E055B1">
            <w:pPr>
              <w:spacing w:line="500" w:lineRule="exact"/>
              <w:rPr>
                <w:rFonts w:hAnsi="宋体"/>
                <w:sz w:val="21"/>
                <w:szCs w:val="21"/>
              </w:rPr>
            </w:pPr>
            <w:r w:rsidRPr="001C70BF">
              <w:rPr>
                <w:rFonts w:hAnsi="宋体" w:hint="eastAsia"/>
                <w:sz w:val="21"/>
                <w:szCs w:val="21"/>
              </w:rPr>
              <w:t>地点：</w:t>
            </w:r>
            <w:r w:rsidR="00BD120C" w:rsidRPr="00BD120C">
              <w:rPr>
                <w:rFonts w:hAnsi="宋体" w:hint="eastAsia"/>
                <w:sz w:val="21"/>
                <w:szCs w:val="21"/>
              </w:rPr>
              <w:t>高新区综治中心东侧一楼（江阴市龙山大街</w:t>
            </w:r>
            <w:r w:rsidR="00BD120C" w:rsidRPr="00BD120C">
              <w:rPr>
                <w:rFonts w:hAnsi="宋体" w:hint="eastAsia"/>
                <w:sz w:val="21"/>
                <w:szCs w:val="21"/>
              </w:rPr>
              <w:t>113</w:t>
            </w:r>
            <w:r w:rsidR="00BD120C" w:rsidRPr="00BD120C">
              <w:rPr>
                <w:rFonts w:hAnsi="宋体" w:hint="eastAsia"/>
                <w:sz w:val="21"/>
                <w:szCs w:val="21"/>
              </w:rPr>
              <w:t>号（江阴高新区社会事业局东侧</w:t>
            </w:r>
            <w:r w:rsidR="00BD120C" w:rsidRPr="00BD120C">
              <w:rPr>
                <w:rFonts w:hAnsi="宋体" w:hint="eastAsia"/>
                <w:sz w:val="21"/>
                <w:szCs w:val="21"/>
              </w:rPr>
              <w:t>(</w:t>
            </w:r>
            <w:r w:rsidR="00BD120C" w:rsidRPr="00BD120C">
              <w:rPr>
                <w:rFonts w:hAnsi="宋体" w:hint="eastAsia"/>
                <w:sz w:val="21"/>
                <w:szCs w:val="21"/>
              </w:rPr>
              <w:t>原城东街道养老院</w:t>
            </w:r>
            <w:r w:rsidR="00BD120C" w:rsidRPr="00BD120C">
              <w:rPr>
                <w:rFonts w:hAnsi="宋体" w:hint="eastAsia"/>
                <w:sz w:val="21"/>
                <w:szCs w:val="21"/>
              </w:rPr>
              <w:t>)</w:t>
            </w:r>
            <w:r w:rsidR="00BD120C" w:rsidRPr="00BD120C">
              <w:rPr>
                <w:rFonts w:hAnsi="宋体" w:hint="eastAsia"/>
                <w:sz w:val="21"/>
                <w:szCs w:val="21"/>
              </w:rPr>
              <w:t>）</w:t>
            </w:r>
          </w:p>
        </w:tc>
      </w:tr>
      <w:tr w:rsidR="00BA58DE" w:rsidRPr="008035B3" w:rsidTr="002C39D7">
        <w:trPr>
          <w:trHeight w:val="237"/>
        </w:trPr>
        <w:tc>
          <w:tcPr>
            <w:tcW w:w="709" w:type="dxa"/>
            <w:tcBorders>
              <w:top w:val="single" w:sz="4" w:space="0" w:color="auto"/>
              <w:left w:val="single" w:sz="4" w:space="0" w:color="auto"/>
              <w:bottom w:val="single" w:sz="4" w:space="0" w:color="auto"/>
              <w:right w:val="single" w:sz="4" w:space="0" w:color="auto"/>
            </w:tcBorders>
            <w:vAlign w:val="center"/>
          </w:tcPr>
          <w:p w:rsidR="00BA58DE" w:rsidRPr="008035B3" w:rsidRDefault="00BA58DE" w:rsidP="00A62D1C">
            <w:pPr>
              <w:spacing w:line="500" w:lineRule="exact"/>
              <w:jc w:val="center"/>
              <w:rPr>
                <w:rFonts w:ascii="宋体" w:hAnsi="宋体"/>
                <w:sz w:val="24"/>
              </w:rPr>
            </w:pPr>
            <w:r w:rsidRPr="008035B3">
              <w:rPr>
                <w:rFonts w:ascii="宋体" w:hAnsi="宋体"/>
                <w:sz w:val="24"/>
              </w:rPr>
              <w:t>19</w:t>
            </w:r>
          </w:p>
        </w:tc>
        <w:tc>
          <w:tcPr>
            <w:tcW w:w="2551" w:type="dxa"/>
            <w:tcBorders>
              <w:top w:val="single" w:sz="4" w:space="0" w:color="auto"/>
              <w:left w:val="single" w:sz="4" w:space="0" w:color="auto"/>
              <w:bottom w:val="single" w:sz="4" w:space="0" w:color="auto"/>
              <w:right w:val="single" w:sz="4" w:space="0" w:color="auto"/>
            </w:tcBorders>
            <w:vAlign w:val="center"/>
          </w:tcPr>
          <w:p w:rsidR="00BA58DE" w:rsidRPr="008035B3" w:rsidRDefault="00BA58DE" w:rsidP="00A62D1C">
            <w:pPr>
              <w:spacing w:line="500" w:lineRule="exact"/>
              <w:jc w:val="center"/>
              <w:rPr>
                <w:rFonts w:ascii="宋体" w:hAnsi="宋体"/>
                <w:sz w:val="24"/>
              </w:rPr>
            </w:pPr>
            <w:r w:rsidRPr="008035B3">
              <w:rPr>
                <w:rFonts w:ascii="宋体" w:hAnsi="宋体" w:hint="eastAsia"/>
                <w:sz w:val="24"/>
              </w:rPr>
              <w:t>评标方法</w:t>
            </w:r>
          </w:p>
        </w:tc>
        <w:tc>
          <w:tcPr>
            <w:tcW w:w="5812" w:type="dxa"/>
            <w:tcBorders>
              <w:top w:val="single" w:sz="4" w:space="0" w:color="auto"/>
              <w:left w:val="single" w:sz="4" w:space="0" w:color="auto"/>
              <w:bottom w:val="single" w:sz="4" w:space="0" w:color="auto"/>
              <w:right w:val="single" w:sz="4" w:space="0" w:color="auto"/>
            </w:tcBorders>
            <w:vAlign w:val="center"/>
          </w:tcPr>
          <w:p w:rsidR="00BA58DE" w:rsidRPr="002C39D7" w:rsidRDefault="00BA58DE" w:rsidP="00A62D1C">
            <w:pPr>
              <w:spacing w:line="500" w:lineRule="exact"/>
              <w:rPr>
                <w:rFonts w:hAnsi="宋体"/>
                <w:sz w:val="21"/>
                <w:szCs w:val="21"/>
              </w:rPr>
            </w:pPr>
            <w:r w:rsidRPr="002C39D7">
              <w:rPr>
                <w:rFonts w:hAnsi="宋体" w:hint="eastAsia"/>
                <w:sz w:val="21"/>
                <w:szCs w:val="21"/>
              </w:rPr>
              <w:t>经评审的最低投标价法</w:t>
            </w:r>
          </w:p>
        </w:tc>
      </w:tr>
      <w:tr w:rsidR="00BA58DE" w:rsidRPr="008035B3" w:rsidTr="001C70BF">
        <w:trPr>
          <w:trHeight w:val="1237"/>
        </w:trPr>
        <w:tc>
          <w:tcPr>
            <w:tcW w:w="709" w:type="dxa"/>
            <w:tcBorders>
              <w:top w:val="single" w:sz="4" w:space="0" w:color="auto"/>
              <w:left w:val="single" w:sz="4" w:space="0" w:color="auto"/>
              <w:bottom w:val="single" w:sz="4" w:space="0" w:color="auto"/>
              <w:right w:val="single" w:sz="4" w:space="0" w:color="auto"/>
            </w:tcBorders>
            <w:vAlign w:val="center"/>
          </w:tcPr>
          <w:p w:rsidR="00BA58DE" w:rsidRPr="008035B3" w:rsidRDefault="00BA58DE" w:rsidP="00A62D1C">
            <w:pPr>
              <w:spacing w:line="500" w:lineRule="exact"/>
              <w:jc w:val="center"/>
              <w:rPr>
                <w:rFonts w:ascii="宋体" w:hAnsi="宋体"/>
                <w:sz w:val="24"/>
              </w:rPr>
            </w:pPr>
            <w:r w:rsidRPr="008035B3">
              <w:rPr>
                <w:rFonts w:ascii="宋体" w:hAnsi="宋体"/>
                <w:sz w:val="24"/>
              </w:rPr>
              <w:t>20</w:t>
            </w:r>
          </w:p>
        </w:tc>
        <w:tc>
          <w:tcPr>
            <w:tcW w:w="2551" w:type="dxa"/>
            <w:tcBorders>
              <w:top w:val="single" w:sz="4" w:space="0" w:color="auto"/>
              <w:left w:val="single" w:sz="4" w:space="0" w:color="auto"/>
              <w:bottom w:val="single" w:sz="4" w:space="0" w:color="auto"/>
              <w:right w:val="single" w:sz="4" w:space="0" w:color="auto"/>
            </w:tcBorders>
            <w:vAlign w:val="center"/>
          </w:tcPr>
          <w:p w:rsidR="00BA58DE" w:rsidRPr="008035B3" w:rsidRDefault="00BA58DE" w:rsidP="00A62D1C">
            <w:pPr>
              <w:spacing w:line="500" w:lineRule="exact"/>
              <w:jc w:val="center"/>
              <w:rPr>
                <w:rFonts w:ascii="宋体" w:hAnsi="宋体"/>
                <w:sz w:val="24"/>
              </w:rPr>
            </w:pPr>
            <w:r w:rsidRPr="008035B3">
              <w:rPr>
                <w:rFonts w:ascii="宋体" w:hAnsi="宋体" w:hint="eastAsia"/>
                <w:sz w:val="24"/>
              </w:rPr>
              <w:t>投标保证金</w:t>
            </w:r>
          </w:p>
        </w:tc>
        <w:tc>
          <w:tcPr>
            <w:tcW w:w="5812" w:type="dxa"/>
            <w:tcBorders>
              <w:top w:val="single" w:sz="4" w:space="0" w:color="auto"/>
              <w:left w:val="single" w:sz="4" w:space="0" w:color="auto"/>
              <w:bottom w:val="single" w:sz="4" w:space="0" w:color="auto"/>
              <w:right w:val="single" w:sz="4" w:space="0" w:color="auto"/>
            </w:tcBorders>
            <w:vAlign w:val="center"/>
          </w:tcPr>
          <w:p w:rsidR="00BA58DE" w:rsidRPr="001C70BF" w:rsidRDefault="00BA58DE" w:rsidP="002C39D7">
            <w:pPr>
              <w:spacing w:line="400" w:lineRule="exact"/>
              <w:rPr>
                <w:rFonts w:hAnsi="宋体"/>
                <w:sz w:val="21"/>
                <w:szCs w:val="21"/>
              </w:rPr>
            </w:pPr>
            <w:r w:rsidRPr="001C70BF">
              <w:rPr>
                <w:rFonts w:hAnsi="宋体" w:hint="eastAsia"/>
                <w:sz w:val="21"/>
                <w:szCs w:val="21"/>
              </w:rPr>
              <w:t>投标保证金金额为人民币</w:t>
            </w:r>
            <w:r w:rsidR="00B613A7" w:rsidRPr="00B613A7">
              <w:rPr>
                <w:rFonts w:hAnsi="宋体" w:hint="eastAsia"/>
                <w:sz w:val="21"/>
                <w:szCs w:val="21"/>
              </w:rPr>
              <w:t> 壹万</w:t>
            </w:r>
            <w:r w:rsidR="009C4357">
              <w:rPr>
                <w:rFonts w:hAnsi="宋体" w:hint="eastAsia"/>
                <w:sz w:val="21"/>
                <w:szCs w:val="21"/>
              </w:rPr>
              <w:t>壹仟</w:t>
            </w:r>
            <w:r w:rsidR="00B613A7" w:rsidRPr="00B613A7">
              <w:rPr>
                <w:rFonts w:hAnsi="宋体" w:hint="eastAsia"/>
                <w:sz w:val="21"/>
                <w:szCs w:val="21"/>
              </w:rPr>
              <w:t>元整</w:t>
            </w:r>
            <w:r w:rsidR="009C4357">
              <w:rPr>
                <w:rFonts w:hAnsi="宋体" w:hint="eastAsia"/>
                <w:sz w:val="21"/>
                <w:szCs w:val="21"/>
              </w:rPr>
              <w:t>（本票）</w:t>
            </w:r>
            <w:r w:rsidRPr="001C70BF">
              <w:rPr>
                <w:rFonts w:hAnsi="宋体" w:hint="eastAsia"/>
                <w:sz w:val="21"/>
                <w:szCs w:val="21"/>
              </w:rPr>
              <w:t>（</w:t>
            </w:r>
            <w:r w:rsidR="0089299C" w:rsidRPr="00B613A7">
              <w:rPr>
                <w:rFonts w:hAnsi="宋体" w:hint="eastAsia"/>
                <w:sz w:val="21"/>
                <w:szCs w:val="21"/>
              </w:rPr>
              <w:t>与</w:t>
            </w:r>
            <w:r w:rsidR="0089299C" w:rsidRPr="001C70BF">
              <w:rPr>
                <w:rFonts w:ascii="宋体" w:hAnsi="宋体" w:cs="Arial" w:hint="eastAsia"/>
                <w:color w:val="000000"/>
                <w:sz w:val="21"/>
                <w:szCs w:val="21"/>
              </w:rPr>
              <w:t>投标文件同时递交</w:t>
            </w:r>
            <w:r w:rsidR="002C39D7">
              <w:rPr>
                <w:rFonts w:hAnsi="宋体" w:hint="eastAsia"/>
                <w:sz w:val="21"/>
                <w:szCs w:val="21"/>
              </w:rPr>
              <w:t>）</w:t>
            </w:r>
            <w:r w:rsidR="0089299C" w:rsidRPr="001C70BF">
              <w:rPr>
                <w:rFonts w:ascii="宋体" w:hAnsi="宋体" w:cs="Arial" w:hint="eastAsia"/>
                <w:color w:val="000000"/>
                <w:sz w:val="21"/>
                <w:szCs w:val="21"/>
              </w:rPr>
              <w:t>。</w:t>
            </w:r>
          </w:p>
        </w:tc>
      </w:tr>
    </w:tbl>
    <w:p w:rsidR="000C3325" w:rsidRPr="008035B3" w:rsidRDefault="000C3325" w:rsidP="00D502AA">
      <w:pPr>
        <w:spacing w:after="120" w:line="560" w:lineRule="exact"/>
        <w:rPr>
          <w:rFonts w:ascii="宋体" w:hAnsi="宋体"/>
          <w:sz w:val="21"/>
        </w:rPr>
        <w:sectPr w:rsidR="000C3325" w:rsidRPr="008035B3">
          <w:headerReference w:type="default" r:id="rId24"/>
          <w:pgSz w:w="11907" w:h="16840"/>
          <w:pgMar w:top="1418" w:right="1134" w:bottom="1134" w:left="1418" w:header="680" w:footer="907" w:gutter="0"/>
          <w:cols w:space="720"/>
          <w:titlePg/>
          <w:docGrid w:linePitch="271"/>
        </w:sectPr>
      </w:pPr>
      <w:r w:rsidRPr="008035B3">
        <w:rPr>
          <w:rFonts w:ascii="宋体" w:hAnsi="宋体" w:hint="eastAsia"/>
          <w:sz w:val="21"/>
        </w:rPr>
        <w:t>注：招标人根据需要填写“说明与要求”的具体内容，对相应的栏竖向可根据需要扩展。</w:t>
      </w:r>
    </w:p>
    <w:p w:rsidR="000C3325" w:rsidRPr="008035B3" w:rsidRDefault="000C3325">
      <w:pPr>
        <w:pStyle w:val="3"/>
        <w:rPr>
          <w:bCs/>
        </w:rPr>
      </w:pPr>
      <w:bookmarkStart w:id="8" w:name="_Toc99415797"/>
      <w:bookmarkStart w:id="9" w:name="_Toc332392039"/>
      <w:bookmarkStart w:id="10" w:name="_Toc423936405"/>
      <w:r w:rsidRPr="008035B3">
        <w:rPr>
          <w:rFonts w:hint="eastAsia"/>
          <w:bCs/>
        </w:rPr>
        <w:lastRenderedPageBreak/>
        <w:t>二、投标须知</w:t>
      </w:r>
      <w:bookmarkEnd w:id="8"/>
      <w:bookmarkEnd w:id="9"/>
      <w:bookmarkEnd w:id="10"/>
    </w:p>
    <w:p w:rsidR="000C3325" w:rsidRPr="008035B3" w:rsidRDefault="000C3325">
      <w:pPr>
        <w:spacing w:line="360" w:lineRule="auto"/>
        <w:ind w:firstLineChars="200" w:firstLine="562"/>
        <w:jc w:val="center"/>
        <w:rPr>
          <w:rFonts w:ascii="黑体" w:eastAsia="黑体" w:hAnsi="宋体"/>
          <w:b/>
          <w:sz w:val="28"/>
          <w:szCs w:val="28"/>
        </w:rPr>
      </w:pPr>
      <w:bookmarkStart w:id="11" w:name="_Toc99415798"/>
      <w:r w:rsidRPr="008035B3">
        <w:rPr>
          <w:rFonts w:ascii="黑体" w:eastAsia="黑体" w:hAnsi="宋体" w:hint="eastAsia"/>
          <w:b/>
          <w:sz w:val="28"/>
          <w:szCs w:val="28"/>
        </w:rPr>
        <w:t>（一）总   则</w:t>
      </w:r>
      <w:bookmarkEnd w:id="11"/>
    </w:p>
    <w:p w:rsidR="000C3325" w:rsidRPr="008035B3" w:rsidRDefault="000C3325">
      <w:pPr>
        <w:spacing w:line="360" w:lineRule="auto"/>
        <w:ind w:firstLineChars="200" w:firstLine="562"/>
        <w:rPr>
          <w:rFonts w:ascii="宋体" w:hAnsi="宋体"/>
          <w:b/>
          <w:sz w:val="28"/>
          <w:szCs w:val="28"/>
        </w:rPr>
      </w:pPr>
      <w:bookmarkStart w:id="12" w:name="_Toc99415799"/>
      <w:r w:rsidRPr="008035B3">
        <w:rPr>
          <w:rFonts w:ascii="宋体" w:hAnsi="宋体" w:hint="eastAsia"/>
          <w:b/>
          <w:sz w:val="28"/>
          <w:szCs w:val="28"/>
        </w:rPr>
        <w:t>1、工程概况：</w:t>
      </w:r>
    </w:p>
    <w:p w:rsidR="000C3325" w:rsidRPr="00A2132D" w:rsidRDefault="000C3325" w:rsidP="00FB3F82">
      <w:pPr>
        <w:spacing w:line="360" w:lineRule="auto"/>
        <w:rPr>
          <w:rFonts w:ascii="宋体" w:hAnsi="宋体"/>
          <w:sz w:val="24"/>
          <w:szCs w:val="24"/>
        </w:rPr>
      </w:pPr>
      <w:r w:rsidRPr="008035B3">
        <w:rPr>
          <w:rFonts w:hint="eastAsia"/>
          <w:sz w:val="24"/>
          <w:szCs w:val="24"/>
        </w:rPr>
        <w:t xml:space="preserve">     </w:t>
      </w:r>
      <w:r w:rsidRPr="008035B3">
        <w:rPr>
          <w:rFonts w:ascii="宋体" w:hAnsi="宋体" w:hint="eastAsia"/>
          <w:sz w:val="24"/>
          <w:szCs w:val="24"/>
        </w:rPr>
        <w:t>工程特征：</w:t>
      </w:r>
      <w:r w:rsidR="009C4357" w:rsidRPr="009C4357">
        <w:rPr>
          <w:rFonts w:ascii="宋体" w:hAnsi="宋体" w:hint="eastAsia"/>
          <w:sz w:val="24"/>
          <w:szCs w:val="24"/>
          <w:u w:val="single"/>
        </w:rPr>
        <w:t>澄江东路（东外环路-长山大道）、长江东路（东外环路-澄张连接线）、澄张连接线（中南路口-金山路）、科技大道（水南路-澄张连接线）、创新大道（澄张连接线-芙蓉大道）龙泉路（小区门口除线）、东尚路、东定路的标线改造；龙北路（石牌路-滨江路）新建中心隔离护栏、石牌路至澄张线时段单向通行提示标志等。</w:t>
      </w:r>
      <w:r w:rsidR="00FB4DEE">
        <w:rPr>
          <w:rFonts w:ascii="宋体" w:hAnsi="宋体" w:hint="eastAsia"/>
          <w:sz w:val="24"/>
          <w:szCs w:val="24"/>
          <w:u w:val="single"/>
        </w:rPr>
        <w:t xml:space="preserve">               </w:t>
      </w:r>
      <w:r w:rsidRPr="00A2132D">
        <w:rPr>
          <w:rFonts w:hint="eastAsia"/>
          <w:sz w:val="24"/>
          <w:u w:val="single"/>
        </w:rPr>
        <w:t xml:space="preserve">     </w:t>
      </w:r>
      <w:r w:rsidR="00A2132D">
        <w:rPr>
          <w:rFonts w:ascii="宋体" w:hAnsi="宋体" w:hint="eastAsia"/>
          <w:sz w:val="24"/>
          <w:szCs w:val="24"/>
        </w:rPr>
        <w:t xml:space="preserve">             </w:t>
      </w:r>
      <w:r w:rsidRPr="00A2132D">
        <w:rPr>
          <w:rFonts w:ascii="宋体" w:hAnsi="宋体" w:hint="eastAsia"/>
          <w:sz w:val="24"/>
          <w:szCs w:val="24"/>
        </w:rPr>
        <w:t xml:space="preserve"> </w:t>
      </w:r>
    </w:p>
    <w:p w:rsidR="000C3325" w:rsidRPr="008035B3" w:rsidRDefault="000C3325" w:rsidP="00FB3F82">
      <w:pPr>
        <w:spacing w:line="360" w:lineRule="auto"/>
        <w:ind w:firstLineChars="250" w:firstLine="600"/>
        <w:rPr>
          <w:rFonts w:ascii="宋体" w:hAnsi="宋体"/>
          <w:sz w:val="24"/>
          <w:szCs w:val="24"/>
        </w:rPr>
      </w:pPr>
      <w:r w:rsidRPr="008035B3">
        <w:rPr>
          <w:rFonts w:ascii="宋体" w:hAnsi="宋体" w:hint="eastAsia"/>
          <w:sz w:val="24"/>
          <w:szCs w:val="24"/>
        </w:rPr>
        <w:t>场地拆迁及平整情况：</w:t>
      </w:r>
      <w:r w:rsidRPr="008035B3">
        <w:rPr>
          <w:rFonts w:ascii="宋体" w:hAnsi="宋体" w:hint="eastAsia"/>
          <w:sz w:val="24"/>
          <w:szCs w:val="24"/>
          <w:u w:val="single"/>
        </w:rPr>
        <w:t xml:space="preserve">       已完成                                        </w:t>
      </w:r>
      <w:r w:rsidRPr="008035B3">
        <w:rPr>
          <w:rFonts w:ascii="宋体" w:hAnsi="宋体" w:hint="eastAsia"/>
          <w:sz w:val="24"/>
          <w:szCs w:val="24"/>
        </w:rPr>
        <w:t xml:space="preserve"> </w:t>
      </w:r>
    </w:p>
    <w:p w:rsidR="000C3325" w:rsidRPr="008035B3" w:rsidRDefault="000C3325" w:rsidP="00FB3F82">
      <w:pPr>
        <w:spacing w:line="360" w:lineRule="auto"/>
        <w:rPr>
          <w:sz w:val="24"/>
          <w:szCs w:val="24"/>
        </w:rPr>
      </w:pPr>
      <w:r w:rsidRPr="008035B3">
        <w:rPr>
          <w:rFonts w:hint="eastAsia"/>
          <w:sz w:val="24"/>
          <w:szCs w:val="24"/>
        </w:rPr>
        <w:t xml:space="preserve">     </w:t>
      </w:r>
      <w:r w:rsidRPr="008035B3">
        <w:rPr>
          <w:rFonts w:hint="eastAsia"/>
          <w:sz w:val="24"/>
          <w:szCs w:val="24"/>
        </w:rPr>
        <w:t>交通运输情况：</w:t>
      </w:r>
      <w:r w:rsidRPr="008035B3">
        <w:rPr>
          <w:rFonts w:hint="eastAsia"/>
          <w:sz w:val="24"/>
          <w:szCs w:val="24"/>
          <w:u w:val="single"/>
        </w:rPr>
        <w:t xml:space="preserve">             </w:t>
      </w:r>
      <w:r w:rsidRPr="008035B3">
        <w:rPr>
          <w:rFonts w:hint="eastAsia"/>
          <w:sz w:val="24"/>
          <w:szCs w:val="24"/>
          <w:u w:val="single"/>
        </w:rPr>
        <w:t>良好</w:t>
      </w:r>
      <w:r w:rsidRPr="008035B3">
        <w:rPr>
          <w:rFonts w:hint="eastAsia"/>
          <w:sz w:val="24"/>
          <w:szCs w:val="24"/>
          <w:u w:val="single"/>
        </w:rPr>
        <w:t xml:space="preserve">                                           </w:t>
      </w:r>
    </w:p>
    <w:p w:rsidR="000C3325" w:rsidRPr="008035B3" w:rsidRDefault="000C3325">
      <w:pPr>
        <w:spacing w:line="360" w:lineRule="auto"/>
        <w:rPr>
          <w:sz w:val="24"/>
          <w:szCs w:val="24"/>
          <w:u w:val="single"/>
        </w:rPr>
      </w:pPr>
      <w:r w:rsidRPr="008035B3">
        <w:rPr>
          <w:rFonts w:hint="eastAsia"/>
          <w:sz w:val="24"/>
          <w:szCs w:val="24"/>
        </w:rPr>
        <w:t xml:space="preserve">     </w:t>
      </w:r>
      <w:r w:rsidRPr="008035B3">
        <w:rPr>
          <w:rFonts w:hint="eastAsia"/>
          <w:sz w:val="24"/>
          <w:szCs w:val="24"/>
        </w:rPr>
        <w:t>自然地理条件：</w:t>
      </w:r>
      <w:r w:rsidRPr="008035B3">
        <w:rPr>
          <w:rFonts w:hint="eastAsia"/>
          <w:sz w:val="24"/>
          <w:szCs w:val="24"/>
          <w:u w:val="single"/>
        </w:rPr>
        <w:t xml:space="preserve">             </w:t>
      </w:r>
      <w:r w:rsidRPr="008035B3">
        <w:rPr>
          <w:rFonts w:hint="eastAsia"/>
          <w:sz w:val="24"/>
          <w:szCs w:val="24"/>
          <w:u w:val="single"/>
        </w:rPr>
        <w:t>良好</w:t>
      </w:r>
      <w:r w:rsidRPr="008035B3">
        <w:rPr>
          <w:rFonts w:hint="eastAsia"/>
          <w:sz w:val="24"/>
          <w:szCs w:val="24"/>
          <w:u w:val="single"/>
        </w:rPr>
        <w:t xml:space="preserve">                                            </w:t>
      </w:r>
    </w:p>
    <w:p w:rsidR="000C3325" w:rsidRPr="008035B3" w:rsidRDefault="000C3325">
      <w:pPr>
        <w:spacing w:line="360" w:lineRule="auto"/>
        <w:rPr>
          <w:sz w:val="24"/>
          <w:szCs w:val="24"/>
          <w:u w:val="single"/>
        </w:rPr>
      </w:pPr>
      <w:r w:rsidRPr="008035B3">
        <w:rPr>
          <w:rFonts w:hint="eastAsia"/>
          <w:sz w:val="24"/>
          <w:szCs w:val="24"/>
        </w:rPr>
        <w:t xml:space="preserve">     </w:t>
      </w:r>
      <w:r w:rsidRPr="008035B3">
        <w:rPr>
          <w:rFonts w:hint="eastAsia"/>
          <w:sz w:val="24"/>
          <w:szCs w:val="24"/>
        </w:rPr>
        <w:t>环境保护要求：</w:t>
      </w:r>
      <w:r w:rsidRPr="008035B3">
        <w:rPr>
          <w:rFonts w:hint="eastAsia"/>
          <w:sz w:val="24"/>
          <w:szCs w:val="24"/>
          <w:u w:val="single"/>
        </w:rPr>
        <w:t xml:space="preserve">             </w:t>
      </w:r>
      <w:r w:rsidRPr="008035B3">
        <w:rPr>
          <w:rFonts w:hint="eastAsia"/>
          <w:sz w:val="24"/>
          <w:szCs w:val="24"/>
          <w:u w:val="single"/>
        </w:rPr>
        <w:t>合格</w:t>
      </w:r>
      <w:r w:rsidRPr="008035B3">
        <w:rPr>
          <w:rFonts w:hint="eastAsia"/>
          <w:sz w:val="24"/>
          <w:szCs w:val="24"/>
          <w:u w:val="single"/>
        </w:rPr>
        <w:t xml:space="preserve">                                           </w:t>
      </w:r>
    </w:p>
    <w:bookmarkEnd w:id="12"/>
    <w:p w:rsidR="000C3325" w:rsidRPr="008035B3" w:rsidRDefault="000C3325" w:rsidP="00D806F7">
      <w:pPr>
        <w:spacing w:line="360" w:lineRule="auto"/>
        <w:ind w:firstLineChars="200" w:firstLine="482"/>
        <w:rPr>
          <w:rFonts w:ascii="宋体" w:hAnsi="宋体"/>
          <w:sz w:val="24"/>
          <w:szCs w:val="24"/>
        </w:rPr>
      </w:pPr>
      <w:r w:rsidRPr="008035B3">
        <w:rPr>
          <w:rFonts w:ascii="宋体" w:hAnsi="宋体" w:hint="eastAsia"/>
          <w:b/>
          <w:sz w:val="24"/>
          <w:szCs w:val="24"/>
        </w:rPr>
        <w:t>2、本招标工程项目按照《中华人民共和国招标投标法》和《中华人民共和国政府采购法》等有关法律、法规和规章，通过招标方式选定承包人</w:t>
      </w:r>
      <w:r w:rsidRPr="008035B3">
        <w:rPr>
          <w:rFonts w:ascii="宋体" w:hAnsi="宋体" w:hint="eastAsia"/>
          <w:sz w:val="24"/>
          <w:szCs w:val="24"/>
        </w:rPr>
        <w:t>。</w:t>
      </w:r>
    </w:p>
    <w:p w:rsidR="000C3325" w:rsidRPr="008035B3" w:rsidRDefault="000C3325" w:rsidP="00D806F7">
      <w:pPr>
        <w:spacing w:line="360" w:lineRule="auto"/>
        <w:ind w:firstLineChars="200" w:firstLine="482"/>
        <w:rPr>
          <w:rFonts w:ascii="宋体" w:hAnsi="宋体"/>
          <w:b/>
          <w:sz w:val="24"/>
          <w:szCs w:val="24"/>
        </w:rPr>
      </w:pPr>
      <w:r w:rsidRPr="008035B3">
        <w:rPr>
          <w:rFonts w:ascii="宋体" w:hAnsi="宋体" w:hint="eastAsia"/>
          <w:b/>
          <w:sz w:val="24"/>
          <w:szCs w:val="24"/>
        </w:rPr>
        <w:t>3、合格的投标人</w:t>
      </w:r>
    </w:p>
    <w:p w:rsidR="00D806F7" w:rsidRPr="008035B3" w:rsidRDefault="000C3325" w:rsidP="00D806F7">
      <w:pPr>
        <w:spacing w:line="360" w:lineRule="auto"/>
        <w:ind w:firstLineChars="200" w:firstLine="480"/>
        <w:rPr>
          <w:sz w:val="24"/>
          <w:szCs w:val="24"/>
        </w:rPr>
      </w:pPr>
      <w:r w:rsidRPr="008035B3">
        <w:rPr>
          <w:rFonts w:ascii="宋体" w:hAnsi="宋体" w:hint="eastAsia"/>
          <w:sz w:val="24"/>
          <w:szCs w:val="24"/>
        </w:rPr>
        <w:t>3.1</w:t>
      </w:r>
      <w:r w:rsidR="00D806F7" w:rsidRPr="008035B3">
        <w:rPr>
          <w:rFonts w:ascii="宋体" w:hAnsi="宋体" w:hint="eastAsia"/>
          <w:sz w:val="24"/>
          <w:szCs w:val="24"/>
        </w:rPr>
        <w:t>合格的</w:t>
      </w:r>
      <w:r w:rsidR="00D806F7" w:rsidRPr="008035B3">
        <w:rPr>
          <w:rFonts w:hint="eastAsia"/>
          <w:sz w:val="24"/>
          <w:szCs w:val="24"/>
        </w:rPr>
        <w:t>投标人须是通过资格后审的单位。</w:t>
      </w:r>
    </w:p>
    <w:p w:rsidR="000C3325" w:rsidRPr="008035B3" w:rsidRDefault="000C3325" w:rsidP="00D806F7">
      <w:pPr>
        <w:spacing w:line="360" w:lineRule="auto"/>
        <w:ind w:firstLineChars="200" w:firstLine="482"/>
        <w:rPr>
          <w:rFonts w:ascii="宋体" w:hAnsi="宋体"/>
          <w:b/>
          <w:sz w:val="24"/>
          <w:szCs w:val="24"/>
        </w:rPr>
      </w:pPr>
      <w:r w:rsidRPr="008035B3">
        <w:rPr>
          <w:rFonts w:ascii="宋体" w:hAnsi="宋体" w:hint="eastAsia"/>
          <w:b/>
          <w:sz w:val="24"/>
          <w:szCs w:val="24"/>
        </w:rPr>
        <w:t>4、踏勘现场</w:t>
      </w:r>
    </w:p>
    <w:p w:rsidR="000C3325" w:rsidRPr="008035B3" w:rsidRDefault="000C3325" w:rsidP="00D806F7">
      <w:pPr>
        <w:spacing w:line="360" w:lineRule="auto"/>
        <w:ind w:firstLineChars="200" w:firstLine="480"/>
        <w:rPr>
          <w:rFonts w:ascii="宋体" w:hAnsi="宋体"/>
          <w:sz w:val="24"/>
          <w:szCs w:val="24"/>
        </w:rPr>
      </w:pPr>
      <w:r w:rsidRPr="008035B3">
        <w:rPr>
          <w:rFonts w:ascii="宋体" w:hAnsi="宋体" w:hint="eastAsia"/>
          <w:sz w:val="24"/>
          <w:szCs w:val="24"/>
        </w:rPr>
        <w:t>4.1招标人向投标人提供的有关现场的数据和资料，是招标人现有的能被投标人利用的资料，招标人对投标人做出的任何推论、理解和结论均不负责任。</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4.2经招标人允许，投标人可为踏勘目的进入招标人的项目现场，但投标人不得因此使招标人承担有关的责任和蒙受损失。投标人应承担踏勘现场的责任和风险。</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4.3投标人承担踏勘现场所发生的费用。</w:t>
      </w:r>
    </w:p>
    <w:p w:rsidR="000C3325" w:rsidRPr="008035B3" w:rsidRDefault="000C3325">
      <w:pPr>
        <w:spacing w:line="360" w:lineRule="auto"/>
        <w:ind w:firstLineChars="200" w:firstLine="562"/>
        <w:rPr>
          <w:rFonts w:ascii="宋体" w:hAnsi="宋体"/>
          <w:b/>
          <w:sz w:val="28"/>
          <w:szCs w:val="28"/>
        </w:rPr>
      </w:pPr>
      <w:r w:rsidRPr="008035B3">
        <w:rPr>
          <w:rFonts w:ascii="宋体" w:hAnsi="宋体" w:hint="eastAsia"/>
          <w:b/>
          <w:sz w:val="28"/>
          <w:szCs w:val="28"/>
        </w:rPr>
        <w:t>5、投标费用</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5.1投标人应承担其参加本招标活动所发生的费用。</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5.2购买招标文件费用</w:t>
      </w:r>
      <w:r w:rsidRPr="008035B3">
        <w:rPr>
          <w:rFonts w:ascii="宋体" w:hAnsi="宋体" w:hint="eastAsia"/>
          <w:sz w:val="24"/>
          <w:szCs w:val="24"/>
          <w:u w:val="single"/>
        </w:rPr>
        <w:t xml:space="preserve"> </w:t>
      </w:r>
      <w:r w:rsidRPr="008035B3">
        <w:rPr>
          <w:rFonts w:ascii="宋体" w:hAnsi="宋体" w:hint="eastAsia"/>
          <w:b/>
          <w:sz w:val="24"/>
          <w:szCs w:val="24"/>
          <w:u w:val="single"/>
        </w:rPr>
        <w:t xml:space="preserve"> </w:t>
      </w:r>
      <w:r w:rsidR="009B5553">
        <w:rPr>
          <w:rFonts w:ascii="宋体" w:hAnsi="宋体" w:hint="eastAsia"/>
          <w:b/>
          <w:sz w:val="24"/>
          <w:szCs w:val="24"/>
          <w:u w:val="single"/>
        </w:rPr>
        <w:t>3</w:t>
      </w:r>
      <w:r w:rsidRPr="008035B3">
        <w:rPr>
          <w:rFonts w:ascii="宋体" w:hAnsi="宋体" w:hint="eastAsia"/>
          <w:b/>
          <w:sz w:val="24"/>
          <w:szCs w:val="24"/>
          <w:u w:val="single"/>
        </w:rPr>
        <w:t>00 元</w:t>
      </w:r>
      <w:r w:rsidRPr="008035B3">
        <w:rPr>
          <w:rFonts w:ascii="宋体" w:hAnsi="宋体" w:hint="eastAsia"/>
          <w:sz w:val="24"/>
          <w:szCs w:val="24"/>
        </w:rPr>
        <w:t>，图纸押金为</w:t>
      </w:r>
      <w:r w:rsidRPr="008035B3">
        <w:rPr>
          <w:rFonts w:ascii="宋体" w:hAnsi="宋体" w:hint="eastAsia"/>
          <w:sz w:val="24"/>
          <w:szCs w:val="24"/>
          <w:u w:val="single"/>
        </w:rPr>
        <w:t xml:space="preserve">  / </w:t>
      </w:r>
      <w:r w:rsidR="006E1C29">
        <w:rPr>
          <w:rFonts w:ascii="宋体" w:hAnsi="宋体" w:hint="eastAsia"/>
          <w:sz w:val="24"/>
          <w:szCs w:val="24"/>
        </w:rPr>
        <w:t>元整。</w:t>
      </w:r>
    </w:p>
    <w:p w:rsidR="000C3325" w:rsidRPr="008035B3" w:rsidRDefault="000C3325">
      <w:pPr>
        <w:spacing w:line="360" w:lineRule="auto"/>
        <w:rPr>
          <w:rFonts w:ascii="宋体" w:hAnsi="宋体"/>
          <w:sz w:val="24"/>
          <w:szCs w:val="24"/>
        </w:rPr>
      </w:pPr>
    </w:p>
    <w:p w:rsidR="000C3325" w:rsidRPr="008035B3" w:rsidRDefault="000C3325">
      <w:pPr>
        <w:spacing w:line="360" w:lineRule="auto"/>
        <w:ind w:firstLineChars="200" w:firstLine="480"/>
        <w:jc w:val="center"/>
        <w:rPr>
          <w:rFonts w:ascii="Arial" w:eastAsia="黑体" w:hAnsi="Arial"/>
          <w:b/>
          <w:sz w:val="28"/>
        </w:rPr>
      </w:pPr>
      <w:r w:rsidRPr="008035B3">
        <w:rPr>
          <w:rFonts w:ascii="宋体" w:hAnsi="宋体" w:hint="eastAsia"/>
          <w:sz w:val="24"/>
          <w:szCs w:val="24"/>
        </w:rPr>
        <w:t>（</w:t>
      </w:r>
      <w:r w:rsidRPr="008035B3">
        <w:rPr>
          <w:rFonts w:ascii="Arial" w:eastAsia="黑体" w:hAnsi="Arial" w:hint="eastAsia"/>
          <w:b/>
          <w:sz w:val="28"/>
        </w:rPr>
        <w:t>二）招标文件</w:t>
      </w:r>
    </w:p>
    <w:p w:rsidR="000C3325" w:rsidRPr="008035B3" w:rsidRDefault="000C3325">
      <w:pPr>
        <w:spacing w:line="360" w:lineRule="auto"/>
        <w:ind w:firstLineChars="200" w:firstLine="562"/>
        <w:rPr>
          <w:rFonts w:ascii="宋体" w:hAnsi="宋体"/>
          <w:b/>
          <w:sz w:val="28"/>
          <w:szCs w:val="28"/>
        </w:rPr>
      </w:pPr>
      <w:r w:rsidRPr="008035B3">
        <w:rPr>
          <w:rFonts w:ascii="宋体" w:hAnsi="宋体" w:hint="eastAsia"/>
          <w:b/>
          <w:sz w:val="28"/>
          <w:szCs w:val="28"/>
        </w:rPr>
        <w:t>6、招标文件的组成</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6.1招标文件包括本文件，招标人或其委托代理公司在招标期间发出的澄清、答疑或补充等有效函件。</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lastRenderedPageBreak/>
        <w:t>6.2投标人被视为充分熟悉本招标项目所在地的与履行合同有关的各种情况、包括自然环境、气候条件、劳动力及公用设施等，本招标文件不再对上述情况进行描述。</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6.3投标人应认真审阅招标文件中所有的事项、格式、条款和规范要求等，投标人的投标文件应当按招标文件要求提交全部资料。</w:t>
      </w:r>
    </w:p>
    <w:p w:rsidR="000C3325" w:rsidRPr="008035B3" w:rsidRDefault="000C3325">
      <w:pPr>
        <w:spacing w:line="360" w:lineRule="auto"/>
        <w:ind w:firstLineChars="200" w:firstLine="562"/>
        <w:rPr>
          <w:rFonts w:ascii="宋体" w:hAnsi="宋体"/>
          <w:b/>
          <w:sz w:val="28"/>
          <w:szCs w:val="28"/>
        </w:rPr>
      </w:pPr>
      <w:r w:rsidRPr="008035B3">
        <w:rPr>
          <w:rFonts w:ascii="宋体" w:hAnsi="宋体" w:hint="eastAsia"/>
          <w:b/>
          <w:sz w:val="28"/>
          <w:szCs w:val="28"/>
        </w:rPr>
        <w:t>7、招标文件的澄清</w:t>
      </w:r>
    </w:p>
    <w:p w:rsidR="000C3325" w:rsidRPr="008035B3" w:rsidRDefault="000C3325">
      <w:pPr>
        <w:spacing w:line="360" w:lineRule="auto"/>
        <w:ind w:leftChars="60" w:left="120" w:firstLineChars="150" w:firstLine="360"/>
        <w:rPr>
          <w:rFonts w:ascii="宋体" w:hAnsi="宋体"/>
          <w:sz w:val="24"/>
          <w:szCs w:val="24"/>
        </w:rPr>
      </w:pPr>
      <w:r w:rsidRPr="008035B3">
        <w:rPr>
          <w:rFonts w:ascii="宋体" w:hAnsi="宋体" w:hint="eastAsia"/>
          <w:sz w:val="24"/>
          <w:szCs w:val="24"/>
        </w:rPr>
        <w:t>投标</w:t>
      </w:r>
      <w:r w:rsidR="001B7742" w:rsidRPr="008035B3">
        <w:rPr>
          <w:rFonts w:ascii="宋体" w:hAnsi="宋体" w:hint="eastAsia"/>
          <w:sz w:val="24"/>
          <w:szCs w:val="24"/>
        </w:rPr>
        <w:t>人</w:t>
      </w:r>
      <w:r w:rsidRPr="008035B3">
        <w:rPr>
          <w:rFonts w:ascii="宋体" w:hAnsi="宋体" w:hint="eastAsia"/>
          <w:sz w:val="24"/>
          <w:szCs w:val="24"/>
        </w:rPr>
        <w:t>在收到招标文件后，若有疑问需要澄清，均应在投标截止时间</w:t>
      </w:r>
      <w:r w:rsidRPr="008035B3">
        <w:rPr>
          <w:rFonts w:ascii="宋体" w:hAnsi="宋体" w:hint="eastAsia"/>
          <w:sz w:val="24"/>
          <w:szCs w:val="24"/>
          <w:u w:val="single"/>
        </w:rPr>
        <w:t xml:space="preserve"> 5 </w:t>
      </w:r>
      <w:r w:rsidRPr="008035B3">
        <w:rPr>
          <w:rFonts w:ascii="宋体" w:hAnsi="宋体" w:hint="eastAsia"/>
          <w:sz w:val="24"/>
          <w:szCs w:val="24"/>
        </w:rPr>
        <w:t>天之前按投标须知中的联系地址以书面形式（包括电报、电传、传真）向招标</w:t>
      </w:r>
      <w:r w:rsidR="001B7742" w:rsidRPr="008035B3">
        <w:rPr>
          <w:rFonts w:ascii="宋体" w:hAnsi="宋体" w:hint="eastAsia"/>
          <w:sz w:val="24"/>
          <w:szCs w:val="24"/>
        </w:rPr>
        <w:t>人</w:t>
      </w:r>
      <w:r w:rsidRPr="008035B3">
        <w:rPr>
          <w:rFonts w:ascii="宋体" w:hAnsi="宋体" w:hint="eastAsia"/>
          <w:sz w:val="24"/>
          <w:szCs w:val="24"/>
        </w:rPr>
        <w:t>或招标代理机构提出。招标</w:t>
      </w:r>
      <w:r w:rsidR="001B7742" w:rsidRPr="008035B3">
        <w:rPr>
          <w:rFonts w:ascii="宋体" w:hAnsi="宋体" w:hint="eastAsia"/>
          <w:sz w:val="24"/>
          <w:szCs w:val="24"/>
        </w:rPr>
        <w:t>人</w:t>
      </w:r>
      <w:r w:rsidRPr="008035B3">
        <w:rPr>
          <w:rFonts w:ascii="宋体" w:hAnsi="宋体" w:hint="eastAsia"/>
          <w:sz w:val="24"/>
          <w:szCs w:val="24"/>
        </w:rPr>
        <w:t xml:space="preserve">或招标代理机构将于投标截止时间 </w:t>
      </w:r>
      <w:r w:rsidRPr="008035B3">
        <w:rPr>
          <w:rFonts w:ascii="宋体" w:hAnsi="宋体" w:hint="eastAsia"/>
          <w:sz w:val="24"/>
          <w:szCs w:val="24"/>
          <w:u w:val="single"/>
        </w:rPr>
        <w:t xml:space="preserve">  3 </w:t>
      </w:r>
      <w:r w:rsidRPr="008035B3">
        <w:rPr>
          <w:rFonts w:ascii="宋体" w:hAnsi="宋体" w:hint="eastAsia"/>
          <w:sz w:val="24"/>
          <w:szCs w:val="24"/>
        </w:rPr>
        <w:t>天前以书面形式予以澄清，将书面澄清文件寄送至所有投标</w:t>
      </w:r>
      <w:r w:rsidR="001B7742" w:rsidRPr="008035B3">
        <w:rPr>
          <w:rFonts w:ascii="宋体" w:hAnsi="宋体" w:hint="eastAsia"/>
          <w:sz w:val="24"/>
          <w:szCs w:val="24"/>
        </w:rPr>
        <w:t>人</w:t>
      </w:r>
      <w:r w:rsidRPr="008035B3">
        <w:rPr>
          <w:rFonts w:ascii="宋体" w:hAnsi="宋体" w:hint="eastAsia"/>
          <w:sz w:val="24"/>
          <w:szCs w:val="24"/>
        </w:rPr>
        <w:t>。</w:t>
      </w:r>
    </w:p>
    <w:p w:rsidR="000C3325" w:rsidRPr="008035B3" w:rsidRDefault="000C3325">
      <w:pPr>
        <w:spacing w:line="360" w:lineRule="auto"/>
        <w:ind w:leftChars="60" w:left="120" w:firstLineChars="150" w:firstLine="422"/>
        <w:rPr>
          <w:rFonts w:ascii="宋体" w:hAnsi="宋体"/>
          <w:b/>
          <w:sz w:val="28"/>
          <w:szCs w:val="28"/>
        </w:rPr>
      </w:pPr>
      <w:r w:rsidRPr="008035B3">
        <w:rPr>
          <w:rFonts w:ascii="宋体" w:hAnsi="宋体" w:hint="eastAsia"/>
          <w:b/>
          <w:sz w:val="28"/>
          <w:szCs w:val="28"/>
        </w:rPr>
        <w:t>8、招标文件的修改</w:t>
      </w:r>
    </w:p>
    <w:p w:rsidR="000C3325" w:rsidRPr="008035B3" w:rsidRDefault="000C3325">
      <w:pPr>
        <w:spacing w:line="360" w:lineRule="auto"/>
        <w:ind w:leftChars="60" w:left="120" w:firstLineChars="150" w:firstLine="360"/>
        <w:rPr>
          <w:rFonts w:ascii="宋体" w:hAnsi="宋体"/>
          <w:sz w:val="24"/>
          <w:szCs w:val="24"/>
        </w:rPr>
      </w:pPr>
      <w:r w:rsidRPr="008035B3">
        <w:rPr>
          <w:rFonts w:ascii="宋体" w:hAnsi="宋体" w:hint="eastAsia"/>
          <w:sz w:val="24"/>
          <w:szCs w:val="24"/>
        </w:rPr>
        <w:t>8.1在投标截止时间</w:t>
      </w:r>
      <w:r w:rsidRPr="008035B3">
        <w:rPr>
          <w:rFonts w:ascii="宋体" w:hAnsi="宋体" w:hint="eastAsia"/>
          <w:sz w:val="24"/>
          <w:szCs w:val="24"/>
          <w:u w:val="single"/>
        </w:rPr>
        <w:t xml:space="preserve"> 3  </w:t>
      </w:r>
      <w:r w:rsidRPr="008035B3">
        <w:rPr>
          <w:rFonts w:ascii="宋体" w:hAnsi="宋体" w:hint="eastAsia"/>
          <w:sz w:val="24"/>
          <w:szCs w:val="24"/>
        </w:rPr>
        <w:t>天前，招标</w:t>
      </w:r>
      <w:r w:rsidR="001B7742" w:rsidRPr="008035B3">
        <w:rPr>
          <w:rFonts w:ascii="宋体" w:hAnsi="宋体" w:hint="eastAsia"/>
          <w:sz w:val="24"/>
          <w:szCs w:val="24"/>
        </w:rPr>
        <w:t>人</w:t>
      </w:r>
      <w:r w:rsidRPr="008035B3">
        <w:rPr>
          <w:rFonts w:ascii="宋体" w:hAnsi="宋体" w:hint="eastAsia"/>
          <w:sz w:val="24"/>
          <w:szCs w:val="24"/>
        </w:rPr>
        <w:t>或招标代理机构可能会以补充通知或在解答投标</w:t>
      </w:r>
      <w:r w:rsidR="001B7742" w:rsidRPr="008035B3">
        <w:rPr>
          <w:rFonts w:ascii="宋体" w:hAnsi="宋体" w:hint="eastAsia"/>
          <w:sz w:val="24"/>
          <w:szCs w:val="24"/>
        </w:rPr>
        <w:t>人</w:t>
      </w:r>
      <w:r w:rsidRPr="008035B3">
        <w:rPr>
          <w:rFonts w:ascii="宋体" w:hAnsi="宋体" w:hint="eastAsia"/>
          <w:sz w:val="24"/>
          <w:szCs w:val="24"/>
        </w:rPr>
        <w:t>要求澄清的问题时对招标文件进行修改。</w:t>
      </w:r>
    </w:p>
    <w:p w:rsidR="000C3325" w:rsidRPr="008035B3" w:rsidRDefault="000C3325">
      <w:pPr>
        <w:spacing w:line="360" w:lineRule="auto"/>
        <w:ind w:leftChars="60" w:left="120" w:firstLineChars="150" w:firstLine="360"/>
        <w:rPr>
          <w:rFonts w:ascii="宋体" w:hAnsi="宋体"/>
          <w:sz w:val="24"/>
          <w:szCs w:val="24"/>
        </w:rPr>
      </w:pPr>
      <w:r w:rsidRPr="008035B3">
        <w:rPr>
          <w:rFonts w:ascii="宋体" w:hAnsi="宋体" w:hint="eastAsia"/>
          <w:sz w:val="24"/>
          <w:szCs w:val="24"/>
        </w:rPr>
        <w:t>8.2补充通知将以书面形式通知所有投标</w:t>
      </w:r>
      <w:r w:rsidR="001B7742" w:rsidRPr="008035B3">
        <w:rPr>
          <w:rFonts w:ascii="宋体" w:hAnsi="宋体" w:hint="eastAsia"/>
          <w:sz w:val="24"/>
          <w:szCs w:val="24"/>
        </w:rPr>
        <w:t>人</w:t>
      </w:r>
      <w:r w:rsidRPr="008035B3">
        <w:rPr>
          <w:rFonts w:ascii="宋体" w:hAnsi="宋体" w:hint="eastAsia"/>
          <w:sz w:val="24"/>
          <w:szCs w:val="24"/>
        </w:rPr>
        <w:t>，投标</w:t>
      </w:r>
      <w:r w:rsidR="001B7742" w:rsidRPr="008035B3">
        <w:rPr>
          <w:rFonts w:ascii="宋体" w:hAnsi="宋体" w:hint="eastAsia"/>
          <w:sz w:val="24"/>
          <w:szCs w:val="24"/>
        </w:rPr>
        <w:t>人</w:t>
      </w:r>
      <w:r w:rsidRPr="008035B3">
        <w:rPr>
          <w:rFonts w:ascii="宋体" w:hAnsi="宋体" w:hint="eastAsia"/>
          <w:sz w:val="24"/>
          <w:szCs w:val="24"/>
        </w:rPr>
        <w:t>在收到该通知后应立即以书面的形式予以确认。补充通知作为招标文件的组成部分，对投标单位起同等约束作用。</w:t>
      </w:r>
    </w:p>
    <w:p w:rsidR="000C3325" w:rsidRPr="008035B3" w:rsidRDefault="000C3325">
      <w:pPr>
        <w:spacing w:line="360" w:lineRule="auto"/>
        <w:ind w:leftChars="60" w:left="120" w:firstLineChars="150" w:firstLine="360"/>
        <w:rPr>
          <w:rFonts w:ascii="宋体" w:hAnsi="宋体"/>
          <w:sz w:val="24"/>
          <w:szCs w:val="24"/>
        </w:rPr>
      </w:pPr>
      <w:r w:rsidRPr="008035B3">
        <w:rPr>
          <w:rFonts w:ascii="宋体" w:hAnsi="宋体" w:hint="eastAsia"/>
          <w:sz w:val="24"/>
          <w:szCs w:val="24"/>
        </w:rPr>
        <w:t>8.3为使投标</w:t>
      </w:r>
      <w:r w:rsidR="001B7742" w:rsidRPr="008035B3">
        <w:rPr>
          <w:rFonts w:ascii="宋体" w:hAnsi="宋体" w:hint="eastAsia"/>
          <w:sz w:val="24"/>
          <w:szCs w:val="24"/>
        </w:rPr>
        <w:t>人</w:t>
      </w:r>
      <w:r w:rsidRPr="008035B3">
        <w:rPr>
          <w:rFonts w:ascii="宋体" w:hAnsi="宋体" w:hint="eastAsia"/>
          <w:sz w:val="24"/>
          <w:szCs w:val="24"/>
        </w:rPr>
        <w:t>在准备投标文件时，有充分的时间对招标文件补充通知内容进行研究考虑，标招</w:t>
      </w:r>
      <w:r w:rsidR="001B7742" w:rsidRPr="008035B3">
        <w:rPr>
          <w:rFonts w:ascii="宋体" w:hAnsi="宋体" w:hint="eastAsia"/>
          <w:sz w:val="24"/>
          <w:szCs w:val="24"/>
        </w:rPr>
        <w:t>人</w:t>
      </w:r>
      <w:r w:rsidRPr="008035B3">
        <w:rPr>
          <w:rFonts w:ascii="宋体" w:hAnsi="宋体" w:hint="eastAsia"/>
          <w:sz w:val="24"/>
          <w:szCs w:val="24"/>
        </w:rPr>
        <w:t>可以酌情推迟投标截止时间，具体时间将在补充通知中写明。</w:t>
      </w:r>
    </w:p>
    <w:p w:rsidR="000C3325" w:rsidRPr="008035B3" w:rsidRDefault="000C3325">
      <w:pPr>
        <w:spacing w:line="360" w:lineRule="auto"/>
        <w:ind w:leftChars="60" w:left="120" w:firstLineChars="150" w:firstLine="360"/>
        <w:rPr>
          <w:rFonts w:ascii="宋体" w:hAnsi="宋体"/>
          <w:sz w:val="24"/>
          <w:szCs w:val="24"/>
        </w:rPr>
      </w:pPr>
    </w:p>
    <w:p w:rsidR="000C3325" w:rsidRPr="008035B3" w:rsidRDefault="000C3325">
      <w:pPr>
        <w:spacing w:line="360" w:lineRule="auto"/>
        <w:ind w:firstLineChars="200" w:firstLine="562"/>
        <w:jc w:val="center"/>
        <w:rPr>
          <w:rFonts w:ascii="黑体" w:eastAsia="黑体" w:hAnsi="宋体"/>
          <w:b/>
          <w:sz w:val="28"/>
          <w:szCs w:val="28"/>
        </w:rPr>
      </w:pPr>
      <w:r w:rsidRPr="008035B3">
        <w:rPr>
          <w:rFonts w:ascii="黑体" w:eastAsia="黑体" w:hAnsi="宋体" w:hint="eastAsia"/>
          <w:b/>
          <w:sz w:val="28"/>
          <w:szCs w:val="28"/>
        </w:rPr>
        <w:t>（三）投标文件的编制</w:t>
      </w:r>
    </w:p>
    <w:p w:rsidR="000C3325" w:rsidRPr="008035B3" w:rsidRDefault="000C3325">
      <w:pPr>
        <w:spacing w:line="360" w:lineRule="auto"/>
        <w:ind w:leftChars="60" w:left="120" w:firstLineChars="150" w:firstLine="422"/>
        <w:rPr>
          <w:rFonts w:ascii="宋体" w:hAnsi="宋体"/>
          <w:b/>
          <w:sz w:val="28"/>
          <w:szCs w:val="28"/>
        </w:rPr>
      </w:pPr>
      <w:r w:rsidRPr="008035B3">
        <w:rPr>
          <w:rFonts w:ascii="宋体" w:hAnsi="宋体" w:hint="eastAsia"/>
          <w:b/>
          <w:sz w:val="28"/>
          <w:szCs w:val="28"/>
        </w:rPr>
        <w:t>9、投标文件的语言及度量衡单位</w:t>
      </w:r>
    </w:p>
    <w:p w:rsidR="000C3325" w:rsidRPr="008035B3" w:rsidRDefault="000C3325">
      <w:pPr>
        <w:spacing w:line="360" w:lineRule="auto"/>
        <w:ind w:firstLineChars="200" w:firstLine="480"/>
        <w:rPr>
          <w:rFonts w:ascii="宋体" w:hAnsi="宋体"/>
          <w:sz w:val="24"/>
          <w:szCs w:val="24"/>
        </w:rPr>
      </w:pPr>
      <w:r w:rsidRPr="008035B3">
        <w:rPr>
          <w:rFonts w:ascii="黑体" w:eastAsia="黑体" w:hAnsi="宋体" w:hint="eastAsia"/>
          <w:sz w:val="24"/>
          <w:szCs w:val="24"/>
        </w:rPr>
        <w:t>9.1</w:t>
      </w:r>
      <w:r w:rsidRPr="008035B3">
        <w:rPr>
          <w:rFonts w:ascii="宋体" w:hAnsi="宋体" w:hint="eastAsia"/>
          <w:sz w:val="24"/>
          <w:szCs w:val="24"/>
        </w:rPr>
        <w:t>投标文件和与投标有关的所有文件均应使用</w:t>
      </w:r>
      <w:r w:rsidRPr="008035B3">
        <w:rPr>
          <w:rFonts w:ascii="宋体" w:hAnsi="宋体" w:hint="eastAsia"/>
          <w:sz w:val="24"/>
          <w:szCs w:val="24"/>
          <w:u w:val="single"/>
        </w:rPr>
        <w:t xml:space="preserve"> 中文 </w:t>
      </w:r>
      <w:r w:rsidRPr="008035B3">
        <w:rPr>
          <w:rFonts w:ascii="宋体" w:hAnsi="宋体" w:hint="eastAsia"/>
          <w:sz w:val="24"/>
          <w:szCs w:val="24"/>
        </w:rPr>
        <w:t>。</w:t>
      </w:r>
    </w:p>
    <w:p w:rsidR="000C3325" w:rsidRPr="008035B3" w:rsidRDefault="000C3325">
      <w:pPr>
        <w:spacing w:line="360" w:lineRule="auto"/>
        <w:ind w:firstLineChars="200" w:firstLine="480"/>
        <w:rPr>
          <w:rFonts w:ascii="宋体" w:hAnsi="宋体"/>
          <w:sz w:val="24"/>
          <w:szCs w:val="24"/>
        </w:rPr>
      </w:pPr>
      <w:r w:rsidRPr="008035B3">
        <w:rPr>
          <w:rFonts w:ascii="黑体" w:eastAsia="黑体" w:hAnsi="宋体" w:hint="eastAsia"/>
          <w:sz w:val="24"/>
          <w:szCs w:val="24"/>
        </w:rPr>
        <w:t>9.2</w:t>
      </w:r>
      <w:r w:rsidRPr="008035B3">
        <w:rPr>
          <w:rFonts w:ascii="宋体" w:hAnsi="宋体" w:hint="eastAsia"/>
          <w:sz w:val="24"/>
          <w:szCs w:val="24"/>
        </w:rPr>
        <w:t>除工程规范另有规定外，投标文件使用的度量衡单位，均采用中华人民共和国法定计量单位。</w:t>
      </w:r>
    </w:p>
    <w:p w:rsidR="000C3325" w:rsidRPr="008035B3" w:rsidRDefault="000C3325">
      <w:pPr>
        <w:spacing w:line="360" w:lineRule="auto"/>
        <w:ind w:firstLineChars="200" w:firstLine="562"/>
        <w:rPr>
          <w:rFonts w:ascii="宋体" w:hAnsi="宋体"/>
          <w:b/>
          <w:sz w:val="28"/>
          <w:szCs w:val="28"/>
        </w:rPr>
      </w:pPr>
      <w:r w:rsidRPr="008035B3">
        <w:rPr>
          <w:rFonts w:ascii="宋体" w:hAnsi="宋体" w:hint="eastAsia"/>
          <w:b/>
          <w:sz w:val="28"/>
          <w:szCs w:val="28"/>
        </w:rPr>
        <w:t>10、投标文件的组成</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10.1</w:t>
      </w:r>
      <w:r w:rsidR="00B8275F" w:rsidRPr="008035B3">
        <w:rPr>
          <w:rFonts w:ascii="宋体" w:hAnsi="宋体" w:hint="eastAsia"/>
          <w:sz w:val="24"/>
          <w:szCs w:val="24"/>
        </w:rPr>
        <w:t>投标文件由投标函部分、商务部分</w:t>
      </w:r>
      <w:r w:rsidR="00D40884">
        <w:rPr>
          <w:rFonts w:ascii="宋体" w:hAnsi="宋体" w:hint="eastAsia"/>
          <w:sz w:val="24"/>
          <w:szCs w:val="24"/>
        </w:rPr>
        <w:t>二</w:t>
      </w:r>
      <w:r w:rsidRPr="008035B3">
        <w:rPr>
          <w:rFonts w:ascii="宋体" w:hAnsi="宋体" w:hint="eastAsia"/>
          <w:sz w:val="24"/>
          <w:szCs w:val="24"/>
        </w:rPr>
        <w:t>部分组成；</w:t>
      </w:r>
    </w:p>
    <w:p w:rsidR="00D40884" w:rsidRPr="002E77E4" w:rsidRDefault="00D40884" w:rsidP="00D40884">
      <w:pPr>
        <w:spacing w:line="360" w:lineRule="auto"/>
        <w:ind w:firstLineChars="200" w:firstLine="480"/>
        <w:rPr>
          <w:rFonts w:ascii="宋体" w:hAnsi="宋体"/>
          <w:sz w:val="24"/>
          <w:szCs w:val="24"/>
        </w:rPr>
      </w:pPr>
      <w:r w:rsidRPr="002E77E4">
        <w:rPr>
          <w:rFonts w:ascii="宋体" w:hAnsi="宋体" w:hint="eastAsia"/>
          <w:sz w:val="24"/>
          <w:szCs w:val="24"/>
        </w:rPr>
        <w:t>10.2投标函部分主要包括下列内容：</w:t>
      </w:r>
    </w:p>
    <w:p w:rsidR="00D40884" w:rsidRPr="002E77E4" w:rsidRDefault="00D40884" w:rsidP="00D40884">
      <w:pPr>
        <w:spacing w:line="360" w:lineRule="auto"/>
        <w:ind w:leftChars="400" w:left="800"/>
        <w:rPr>
          <w:rFonts w:ascii="宋体" w:hAnsi="宋体"/>
          <w:sz w:val="24"/>
          <w:szCs w:val="24"/>
        </w:rPr>
      </w:pPr>
      <w:r w:rsidRPr="002E77E4">
        <w:rPr>
          <w:rFonts w:ascii="宋体" w:hAnsi="宋体" w:hint="eastAsia"/>
          <w:sz w:val="24"/>
          <w:szCs w:val="24"/>
        </w:rPr>
        <w:t>（1）投标函、投标函附录及工程报价表；</w:t>
      </w:r>
    </w:p>
    <w:p w:rsidR="00D40884" w:rsidRPr="002E77E4" w:rsidRDefault="00D40884" w:rsidP="00D40884">
      <w:pPr>
        <w:spacing w:line="360" w:lineRule="auto"/>
        <w:ind w:leftChars="400" w:left="800"/>
        <w:rPr>
          <w:rFonts w:ascii="宋体" w:hAnsi="宋体"/>
          <w:sz w:val="24"/>
          <w:szCs w:val="24"/>
        </w:rPr>
      </w:pPr>
      <w:r w:rsidRPr="002E77E4">
        <w:rPr>
          <w:rFonts w:ascii="宋体" w:hAnsi="宋体" w:hint="eastAsia"/>
          <w:sz w:val="24"/>
          <w:szCs w:val="24"/>
        </w:rPr>
        <w:t>（2）法定代表人身份证明或附有法定代表人身份证明的授权委托书；</w:t>
      </w:r>
    </w:p>
    <w:p w:rsidR="00D40884" w:rsidRPr="002E77E4" w:rsidRDefault="00D40884" w:rsidP="00D40884">
      <w:pPr>
        <w:spacing w:line="360" w:lineRule="auto"/>
        <w:ind w:leftChars="400" w:left="800"/>
        <w:rPr>
          <w:rFonts w:ascii="宋体" w:hAnsi="宋体"/>
          <w:sz w:val="24"/>
          <w:szCs w:val="24"/>
        </w:rPr>
      </w:pPr>
      <w:r w:rsidRPr="002E77E4">
        <w:rPr>
          <w:rFonts w:ascii="宋体" w:hAnsi="宋体" w:hint="eastAsia"/>
          <w:sz w:val="24"/>
          <w:szCs w:val="24"/>
        </w:rPr>
        <w:t>（3）联合体协议书（如有）；</w:t>
      </w:r>
    </w:p>
    <w:p w:rsidR="00D40884" w:rsidRPr="002E77E4" w:rsidRDefault="00D40884" w:rsidP="00D40884">
      <w:pPr>
        <w:spacing w:line="360" w:lineRule="auto"/>
        <w:ind w:leftChars="400" w:left="800"/>
        <w:rPr>
          <w:rFonts w:ascii="宋体" w:hAnsi="宋体"/>
          <w:sz w:val="24"/>
          <w:szCs w:val="24"/>
        </w:rPr>
      </w:pPr>
      <w:r w:rsidRPr="002E77E4">
        <w:rPr>
          <w:rFonts w:ascii="宋体" w:hAnsi="宋体" w:hint="eastAsia"/>
          <w:sz w:val="24"/>
          <w:szCs w:val="24"/>
        </w:rPr>
        <w:t>（4）项目管理机构；</w:t>
      </w:r>
      <w:r w:rsidRPr="002E77E4">
        <w:rPr>
          <w:rFonts w:ascii="宋体" w:hAnsi="宋体"/>
          <w:sz w:val="24"/>
          <w:szCs w:val="24"/>
        </w:rPr>
        <w:tab/>
      </w:r>
    </w:p>
    <w:p w:rsidR="00D40884" w:rsidRPr="002E77E4" w:rsidRDefault="00D40884" w:rsidP="00D40884">
      <w:pPr>
        <w:spacing w:line="360" w:lineRule="auto"/>
        <w:ind w:leftChars="400" w:left="800"/>
        <w:rPr>
          <w:rFonts w:ascii="宋体" w:hAnsi="宋体"/>
          <w:sz w:val="24"/>
          <w:szCs w:val="24"/>
        </w:rPr>
      </w:pPr>
      <w:r w:rsidRPr="002E77E4">
        <w:rPr>
          <w:rFonts w:ascii="宋体" w:hAnsi="宋体" w:hint="eastAsia"/>
          <w:sz w:val="24"/>
          <w:szCs w:val="24"/>
        </w:rPr>
        <w:t>（5）拟分包项目情况表；</w:t>
      </w:r>
    </w:p>
    <w:p w:rsidR="00D40884" w:rsidRPr="002E77E4" w:rsidRDefault="00D40884" w:rsidP="00D40884">
      <w:pPr>
        <w:spacing w:line="360" w:lineRule="auto"/>
        <w:ind w:leftChars="400" w:left="800"/>
        <w:rPr>
          <w:rFonts w:ascii="宋体" w:hAnsi="宋体"/>
          <w:sz w:val="24"/>
          <w:szCs w:val="24"/>
        </w:rPr>
      </w:pPr>
      <w:r w:rsidRPr="002E77E4">
        <w:rPr>
          <w:rFonts w:ascii="宋体" w:hAnsi="宋体" w:hint="eastAsia"/>
          <w:sz w:val="24"/>
          <w:szCs w:val="24"/>
        </w:rPr>
        <w:lastRenderedPageBreak/>
        <w:t>（6）资格审查资料；</w:t>
      </w:r>
    </w:p>
    <w:p w:rsidR="00D40884" w:rsidRPr="002E77E4" w:rsidRDefault="00D40884" w:rsidP="00D40884">
      <w:pPr>
        <w:spacing w:line="360" w:lineRule="auto"/>
        <w:ind w:leftChars="600" w:left="1200"/>
        <w:rPr>
          <w:rFonts w:ascii="宋体" w:hAnsi="宋体"/>
          <w:sz w:val="24"/>
          <w:szCs w:val="24"/>
        </w:rPr>
      </w:pPr>
      <w:r w:rsidRPr="002E77E4">
        <w:rPr>
          <w:rFonts w:ascii="宋体" w:hAnsi="宋体" w:hint="eastAsia"/>
          <w:sz w:val="24"/>
          <w:szCs w:val="24"/>
        </w:rPr>
        <w:t>1）、资格审查申请函</w:t>
      </w:r>
      <w:r w:rsidRPr="002E77E4">
        <w:rPr>
          <w:rFonts w:ascii="宋体" w:hAnsi="宋体" w:hint="eastAsia"/>
          <w:sz w:val="24"/>
          <w:szCs w:val="24"/>
        </w:rPr>
        <w:tab/>
      </w:r>
    </w:p>
    <w:p w:rsidR="00D40884" w:rsidRPr="002E77E4" w:rsidRDefault="00D40884" w:rsidP="00D40884">
      <w:pPr>
        <w:spacing w:line="360" w:lineRule="auto"/>
        <w:ind w:leftChars="600" w:left="1200"/>
        <w:rPr>
          <w:rFonts w:ascii="宋体" w:hAnsi="宋体"/>
          <w:sz w:val="24"/>
          <w:szCs w:val="24"/>
        </w:rPr>
      </w:pPr>
      <w:r w:rsidRPr="002E77E4">
        <w:rPr>
          <w:rFonts w:ascii="宋体" w:hAnsi="宋体" w:hint="eastAsia"/>
          <w:sz w:val="24"/>
          <w:szCs w:val="24"/>
        </w:rPr>
        <w:t>2）、投标人基本情况表</w:t>
      </w:r>
      <w:r w:rsidRPr="002E77E4">
        <w:rPr>
          <w:rFonts w:ascii="宋体" w:hAnsi="宋体" w:hint="eastAsia"/>
          <w:sz w:val="24"/>
          <w:szCs w:val="24"/>
        </w:rPr>
        <w:tab/>
      </w:r>
    </w:p>
    <w:p w:rsidR="00D40884" w:rsidRPr="002E77E4" w:rsidRDefault="00D40884" w:rsidP="00D40884">
      <w:pPr>
        <w:spacing w:line="360" w:lineRule="auto"/>
        <w:ind w:leftChars="600" w:left="1200"/>
        <w:rPr>
          <w:rFonts w:ascii="宋体" w:hAnsi="宋体"/>
          <w:sz w:val="24"/>
          <w:szCs w:val="24"/>
        </w:rPr>
      </w:pPr>
      <w:r w:rsidRPr="002E77E4">
        <w:rPr>
          <w:rFonts w:ascii="宋体" w:hAnsi="宋体" w:hint="eastAsia"/>
          <w:sz w:val="24"/>
          <w:szCs w:val="24"/>
        </w:rPr>
        <w:t>3）、近年财务状况表</w:t>
      </w:r>
    </w:p>
    <w:p w:rsidR="00D40884" w:rsidRPr="002E77E4" w:rsidRDefault="00D40884" w:rsidP="00D40884">
      <w:pPr>
        <w:spacing w:line="360" w:lineRule="auto"/>
        <w:ind w:leftChars="600" w:left="1200"/>
        <w:rPr>
          <w:rFonts w:ascii="宋体" w:hAnsi="宋体"/>
          <w:sz w:val="24"/>
          <w:szCs w:val="24"/>
        </w:rPr>
      </w:pPr>
      <w:r w:rsidRPr="002E77E4">
        <w:rPr>
          <w:rFonts w:ascii="宋体" w:hAnsi="宋体" w:hint="eastAsia"/>
          <w:sz w:val="24"/>
          <w:szCs w:val="24"/>
        </w:rPr>
        <w:t>4）、近年完成的类似项目情况表</w:t>
      </w:r>
      <w:r w:rsidRPr="002E77E4">
        <w:rPr>
          <w:rFonts w:ascii="宋体" w:hAnsi="宋体" w:hint="eastAsia"/>
          <w:sz w:val="24"/>
          <w:szCs w:val="24"/>
        </w:rPr>
        <w:tab/>
      </w:r>
    </w:p>
    <w:p w:rsidR="00D40884" w:rsidRPr="002E77E4" w:rsidRDefault="00D40884" w:rsidP="00D40884">
      <w:pPr>
        <w:spacing w:line="360" w:lineRule="auto"/>
        <w:ind w:leftChars="600" w:left="1200"/>
        <w:rPr>
          <w:rFonts w:ascii="宋体" w:hAnsi="宋体"/>
          <w:sz w:val="24"/>
          <w:szCs w:val="24"/>
        </w:rPr>
      </w:pPr>
      <w:r w:rsidRPr="002E77E4">
        <w:rPr>
          <w:rFonts w:ascii="宋体" w:hAnsi="宋体" w:hint="eastAsia"/>
          <w:sz w:val="24"/>
          <w:szCs w:val="24"/>
        </w:rPr>
        <w:t>5）、正在施工的和新承接的项目情况表</w:t>
      </w:r>
      <w:r w:rsidRPr="002E77E4">
        <w:rPr>
          <w:rFonts w:ascii="宋体" w:hAnsi="宋体" w:hint="eastAsia"/>
          <w:sz w:val="24"/>
          <w:szCs w:val="24"/>
        </w:rPr>
        <w:tab/>
      </w:r>
    </w:p>
    <w:p w:rsidR="00D40884" w:rsidRPr="002E77E4" w:rsidRDefault="00D40884" w:rsidP="00D40884">
      <w:pPr>
        <w:spacing w:line="360" w:lineRule="auto"/>
        <w:ind w:leftChars="600" w:left="1200"/>
        <w:rPr>
          <w:rFonts w:ascii="宋体" w:hAnsi="宋体"/>
          <w:sz w:val="24"/>
          <w:szCs w:val="24"/>
        </w:rPr>
      </w:pPr>
      <w:r w:rsidRPr="002E77E4">
        <w:rPr>
          <w:rFonts w:ascii="宋体" w:hAnsi="宋体" w:hint="eastAsia"/>
          <w:sz w:val="24"/>
          <w:szCs w:val="24"/>
        </w:rPr>
        <w:t>6）、近年发生的诉讼和仲裁情况</w:t>
      </w:r>
      <w:r w:rsidRPr="002E77E4">
        <w:rPr>
          <w:rFonts w:ascii="宋体" w:hAnsi="宋体" w:hint="eastAsia"/>
          <w:sz w:val="24"/>
          <w:szCs w:val="24"/>
        </w:rPr>
        <w:tab/>
      </w:r>
    </w:p>
    <w:p w:rsidR="00D40884" w:rsidRPr="002E77E4" w:rsidRDefault="00D40884" w:rsidP="00D40884">
      <w:pPr>
        <w:spacing w:line="360" w:lineRule="auto"/>
        <w:ind w:leftChars="600" w:left="1200"/>
        <w:rPr>
          <w:rFonts w:ascii="宋体" w:hAnsi="宋体"/>
          <w:sz w:val="24"/>
          <w:szCs w:val="24"/>
        </w:rPr>
      </w:pPr>
      <w:r w:rsidRPr="002E77E4">
        <w:rPr>
          <w:rFonts w:ascii="宋体" w:hAnsi="宋体" w:hint="eastAsia"/>
          <w:sz w:val="24"/>
          <w:szCs w:val="24"/>
        </w:rPr>
        <w:t>7）、其他材料</w:t>
      </w:r>
      <w:r w:rsidRPr="002E77E4">
        <w:rPr>
          <w:rFonts w:ascii="宋体" w:hAnsi="宋体" w:hint="eastAsia"/>
          <w:sz w:val="24"/>
          <w:szCs w:val="24"/>
        </w:rPr>
        <w:tab/>
      </w:r>
    </w:p>
    <w:p w:rsidR="00D40884" w:rsidRPr="002E77E4" w:rsidRDefault="00D40884" w:rsidP="00D40884">
      <w:pPr>
        <w:spacing w:line="360" w:lineRule="auto"/>
        <w:ind w:leftChars="400" w:left="800"/>
        <w:rPr>
          <w:rFonts w:ascii="宋体" w:hAnsi="宋体"/>
          <w:sz w:val="24"/>
          <w:szCs w:val="24"/>
        </w:rPr>
      </w:pPr>
      <w:r w:rsidRPr="002E77E4">
        <w:rPr>
          <w:rFonts w:ascii="宋体" w:hAnsi="宋体" w:hint="eastAsia"/>
          <w:sz w:val="24"/>
          <w:szCs w:val="24"/>
        </w:rPr>
        <w:t>（7）近五年来的类似工程业绩、获得的各种荣誉；</w:t>
      </w:r>
    </w:p>
    <w:p w:rsidR="00D40884" w:rsidRPr="002E77E4" w:rsidRDefault="00D40884" w:rsidP="00D40884">
      <w:pPr>
        <w:spacing w:line="360" w:lineRule="auto"/>
        <w:ind w:leftChars="400" w:left="800"/>
        <w:rPr>
          <w:rFonts w:ascii="宋体" w:hAnsi="宋体"/>
          <w:sz w:val="24"/>
          <w:szCs w:val="24"/>
        </w:rPr>
      </w:pPr>
      <w:r w:rsidRPr="002E77E4">
        <w:rPr>
          <w:rFonts w:ascii="宋体" w:hAnsi="宋体" w:hint="eastAsia"/>
          <w:sz w:val="24"/>
          <w:szCs w:val="24"/>
        </w:rPr>
        <w:t>（8）投标人须知前附表规定的其他材料。</w:t>
      </w:r>
    </w:p>
    <w:p w:rsidR="00D40884" w:rsidRPr="002E77E4" w:rsidRDefault="00D40884" w:rsidP="00D40884">
      <w:pPr>
        <w:spacing w:line="360" w:lineRule="auto"/>
        <w:ind w:firstLineChars="200" w:firstLine="480"/>
        <w:rPr>
          <w:rFonts w:ascii="宋体" w:hAnsi="宋体"/>
          <w:sz w:val="24"/>
          <w:szCs w:val="24"/>
        </w:rPr>
      </w:pPr>
      <w:r w:rsidRPr="002E77E4">
        <w:rPr>
          <w:rFonts w:ascii="宋体" w:hAnsi="宋体" w:hint="eastAsia"/>
          <w:sz w:val="24"/>
          <w:szCs w:val="24"/>
        </w:rPr>
        <w:t xml:space="preserve">10.3商务部分主要包括下列内容： </w:t>
      </w:r>
    </w:p>
    <w:p w:rsidR="00D40884" w:rsidRPr="002E77E4" w:rsidRDefault="00D40884" w:rsidP="00D40884">
      <w:pPr>
        <w:spacing w:line="360" w:lineRule="auto"/>
        <w:ind w:leftChars="400" w:left="800"/>
        <w:rPr>
          <w:sz w:val="24"/>
        </w:rPr>
      </w:pPr>
      <w:r w:rsidRPr="002E77E4">
        <w:rPr>
          <w:rFonts w:hint="eastAsia"/>
          <w:sz w:val="24"/>
        </w:rPr>
        <w:t>（</w:t>
      </w:r>
      <w:r w:rsidRPr="002E77E4">
        <w:rPr>
          <w:rFonts w:hint="eastAsia"/>
          <w:sz w:val="24"/>
        </w:rPr>
        <w:t>1</w:t>
      </w:r>
      <w:r w:rsidRPr="002E77E4">
        <w:rPr>
          <w:rFonts w:hint="eastAsia"/>
          <w:sz w:val="24"/>
        </w:rPr>
        <w:t>）封面；</w:t>
      </w:r>
    </w:p>
    <w:p w:rsidR="00D40884" w:rsidRPr="002E77E4" w:rsidRDefault="00D40884" w:rsidP="00D40884">
      <w:pPr>
        <w:spacing w:line="360" w:lineRule="auto"/>
        <w:ind w:leftChars="400" w:left="800"/>
        <w:rPr>
          <w:sz w:val="24"/>
        </w:rPr>
      </w:pPr>
      <w:r w:rsidRPr="002E77E4">
        <w:rPr>
          <w:rFonts w:hint="eastAsia"/>
          <w:sz w:val="24"/>
        </w:rPr>
        <w:t>（</w:t>
      </w:r>
      <w:r w:rsidRPr="002E77E4">
        <w:rPr>
          <w:rFonts w:hint="eastAsia"/>
          <w:sz w:val="24"/>
        </w:rPr>
        <w:t>2</w:t>
      </w:r>
      <w:r w:rsidRPr="002E77E4">
        <w:rPr>
          <w:rFonts w:hint="eastAsia"/>
          <w:sz w:val="24"/>
        </w:rPr>
        <w:t>）投标总价；</w:t>
      </w:r>
    </w:p>
    <w:p w:rsidR="00D40884" w:rsidRPr="002E77E4" w:rsidRDefault="00D40884" w:rsidP="00D40884">
      <w:pPr>
        <w:spacing w:line="360" w:lineRule="auto"/>
        <w:ind w:leftChars="400" w:left="800"/>
        <w:rPr>
          <w:sz w:val="24"/>
        </w:rPr>
      </w:pPr>
      <w:r w:rsidRPr="002E77E4">
        <w:rPr>
          <w:rFonts w:hint="eastAsia"/>
          <w:sz w:val="24"/>
        </w:rPr>
        <w:t>（</w:t>
      </w:r>
      <w:r w:rsidRPr="002E77E4">
        <w:rPr>
          <w:rFonts w:hint="eastAsia"/>
          <w:sz w:val="24"/>
        </w:rPr>
        <w:t>3</w:t>
      </w:r>
      <w:r w:rsidRPr="002E77E4">
        <w:rPr>
          <w:rFonts w:hint="eastAsia"/>
          <w:sz w:val="24"/>
        </w:rPr>
        <w:t>）总说明（如有）；</w:t>
      </w:r>
    </w:p>
    <w:p w:rsidR="00D40884" w:rsidRPr="002E77E4" w:rsidRDefault="00D40884" w:rsidP="00D40884">
      <w:pPr>
        <w:spacing w:line="360" w:lineRule="auto"/>
        <w:ind w:leftChars="400" w:left="800"/>
        <w:rPr>
          <w:sz w:val="24"/>
        </w:rPr>
      </w:pPr>
      <w:r w:rsidRPr="002E77E4">
        <w:rPr>
          <w:rFonts w:hint="eastAsia"/>
          <w:sz w:val="24"/>
        </w:rPr>
        <w:t>（</w:t>
      </w:r>
      <w:r w:rsidRPr="002E77E4">
        <w:rPr>
          <w:rFonts w:hint="eastAsia"/>
          <w:sz w:val="24"/>
        </w:rPr>
        <w:t>4</w:t>
      </w:r>
      <w:r w:rsidRPr="002E77E4">
        <w:rPr>
          <w:rFonts w:hint="eastAsia"/>
          <w:sz w:val="24"/>
        </w:rPr>
        <w:t>）工程项目投标报价汇总表；</w:t>
      </w:r>
    </w:p>
    <w:p w:rsidR="00D40884" w:rsidRPr="002E77E4" w:rsidRDefault="00D40884" w:rsidP="00D40884">
      <w:pPr>
        <w:spacing w:line="360" w:lineRule="auto"/>
        <w:ind w:leftChars="400" w:left="800"/>
        <w:rPr>
          <w:sz w:val="24"/>
        </w:rPr>
      </w:pPr>
      <w:r w:rsidRPr="002E77E4">
        <w:rPr>
          <w:rFonts w:hint="eastAsia"/>
          <w:sz w:val="24"/>
        </w:rPr>
        <w:t>（</w:t>
      </w:r>
      <w:r w:rsidRPr="002E77E4">
        <w:rPr>
          <w:rFonts w:hint="eastAsia"/>
          <w:sz w:val="24"/>
        </w:rPr>
        <w:t>5</w:t>
      </w:r>
      <w:r w:rsidRPr="002E77E4">
        <w:rPr>
          <w:rFonts w:hint="eastAsia"/>
          <w:sz w:val="24"/>
        </w:rPr>
        <w:t>）单项工程投标报价汇总表；</w:t>
      </w:r>
    </w:p>
    <w:p w:rsidR="00D40884" w:rsidRPr="002E77E4" w:rsidRDefault="00D40884" w:rsidP="00D40884">
      <w:pPr>
        <w:spacing w:line="360" w:lineRule="auto"/>
        <w:ind w:leftChars="400" w:left="800"/>
        <w:rPr>
          <w:sz w:val="24"/>
        </w:rPr>
      </w:pPr>
      <w:r w:rsidRPr="002E77E4">
        <w:rPr>
          <w:rFonts w:hint="eastAsia"/>
          <w:sz w:val="24"/>
        </w:rPr>
        <w:t>（</w:t>
      </w:r>
      <w:r w:rsidRPr="002E77E4">
        <w:rPr>
          <w:rFonts w:hint="eastAsia"/>
          <w:sz w:val="24"/>
        </w:rPr>
        <w:t>6</w:t>
      </w:r>
      <w:r w:rsidRPr="002E77E4">
        <w:rPr>
          <w:rFonts w:hint="eastAsia"/>
          <w:sz w:val="24"/>
        </w:rPr>
        <w:t>）单位工程投标报价汇总表；</w:t>
      </w:r>
      <w:r w:rsidRPr="002E77E4">
        <w:rPr>
          <w:rFonts w:hint="eastAsia"/>
          <w:sz w:val="24"/>
        </w:rPr>
        <w:t xml:space="preserve">  </w:t>
      </w:r>
    </w:p>
    <w:p w:rsidR="00D40884" w:rsidRPr="002E77E4" w:rsidRDefault="00D40884" w:rsidP="00D40884">
      <w:pPr>
        <w:spacing w:line="360" w:lineRule="auto"/>
        <w:ind w:leftChars="400" w:left="800"/>
        <w:rPr>
          <w:sz w:val="24"/>
        </w:rPr>
      </w:pPr>
      <w:r w:rsidRPr="002E77E4">
        <w:rPr>
          <w:rFonts w:hint="eastAsia"/>
          <w:sz w:val="24"/>
        </w:rPr>
        <w:t>（</w:t>
      </w:r>
      <w:r w:rsidRPr="002E77E4">
        <w:rPr>
          <w:rFonts w:hint="eastAsia"/>
          <w:sz w:val="24"/>
        </w:rPr>
        <w:t>7</w:t>
      </w:r>
      <w:r w:rsidRPr="002E77E4">
        <w:rPr>
          <w:rFonts w:hint="eastAsia"/>
          <w:sz w:val="24"/>
        </w:rPr>
        <w:t>）分部分项工程和单价措施项目清单与计价表；</w:t>
      </w:r>
    </w:p>
    <w:p w:rsidR="00D40884" w:rsidRPr="002E77E4" w:rsidRDefault="00D40884" w:rsidP="00D40884">
      <w:pPr>
        <w:spacing w:line="360" w:lineRule="auto"/>
        <w:ind w:leftChars="400" w:left="800"/>
        <w:rPr>
          <w:sz w:val="24"/>
        </w:rPr>
      </w:pPr>
      <w:r w:rsidRPr="002E77E4">
        <w:rPr>
          <w:rFonts w:hint="eastAsia"/>
          <w:sz w:val="24"/>
        </w:rPr>
        <w:t>（</w:t>
      </w:r>
      <w:r w:rsidRPr="002E77E4">
        <w:rPr>
          <w:rFonts w:hint="eastAsia"/>
          <w:sz w:val="24"/>
        </w:rPr>
        <w:t>8</w:t>
      </w:r>
      <w:r w:rsidRPr="002E77E4">
        <w:rPr>
          <w:rFonts w:hint="eastAsia"/>
          <w:sz w:val="24"/>
        </w:rPr>
        <w:t>）总价措施项目清单与计价表；</w:t>
      </w:r>
    </w:p>
    <w:p w:rsidR="00D40884" w:rsidRPr="002E77E4" w:rsidRDefault="00D40884" w:rsidP="00D40884">
      <w:pPr>
        <w:spacing w:line="360" w:lineRule="auto"/>
        <w:ind w:leftChars="400" w:left="800"/>
        <w:rPr>
          <w:sz w:val="24"/>
        </w:rPr>
      </w:pPr>
      <w:r w:rsidRPr="002E77E4">
        <w:rPr>
          <w:rFonts w:hint="eastAsia"/>
          <w:sz w:val="24"/>
        </w:rPr>
        <w:t>（</w:t>
      </w:r>
      <w:r w:rsidRPr="002E77E4">
        <w:rPr>
          <w:rFonts w:hint="eastAsia"/>
          <w:sz w:val="24"/>
        </w:rPr>
        <w:t>9</w:t>
      </w:r>
      <w:r w:rsidRPr="002E77E4">
        <w:rPr>
          <w:rFonts w:hint="eastAsia"/>
          <w:sz w:val="24"/>
        </w:rPr>
        <w:t>）其他项目清单与计价汇总表；</w:t>
      </w:r>
    </w:p>
    <w:p w:rsidR="00D40884" w:rsidRPr="002E77E4" w:rsidRDefault="00D40884" w:rsidP="00D40884">
      <w:pPr>
        <w:spacing w:line="360" w:lineRule="auto"/>
        <w:ind w:leftChars="400" w:left="800"/>
        <w:rPr>
          <w:sz w:val="24"/>
        </w:rPr>
      </w:pPr>
      <w:r w:rsidRPr="002E77E4">
        <w:rPr>
          <w:rFonts w:hint="eastAsia"/>
          <w:sz w:val="24"/>
        </w:rPr>
        <w:t>（</w:t>
      </w:r>
      <w:r w:rsidRPr="002E77E4">
        <w:rPr>
          <w:rFonts w:hint="eastAsia"/>
          <w:sz w:val="24"/>
        </w:rPr>
        <w:t>9.1</w:t>
      </w:r>
      <w:r w:rsidRPr="002E77E4">
        <w:rPr>
          <w:rFonts w:hint="eastAsia"/>
          <w:sz w:val="24"/>
        </w:rPr>
        <w:t>）暂列金额明细表（如有）；</w:t>
      </w:r>
    </w:p>
    <w:p w:rsidR="00D40884" w:rsidRPr="002E77E4" w:rsidRDefault="00D40884" w:rsidP="00D40884">
      <w:pPr>
        <w:spacing w:line="360" w:lineRule="auto"/>
        <w:ind w:leftChars="400" w:left="800"/>
        <w:rPr>
          <w:sz w:val="24"/>
        </w:rPr>
      </w:pPr>
      <w:r w:rsidRPr="002E77E4">
        <w:rPr>
          <w:rFonts w:hint="eastAsia"/>
          <w:sz w:val="24"/>
        </w:rPr>
        <w:t>（</w:t>
      </w:r>
      <w:r w:rsidRPr="002E77E4">
        <w:rPr>
          <w:rFonts w:hint="eastAsia"/>
          <w:sz w:val="24"/>
        </w:rPr>
        <w:t>9.2</w:t>
      </w:r>
      <w:r w:rsidRPr="002E77E4">
        <w:rPr>
          <w:rFonts w:hint="eastAsia"/>
          <w:sz w:val="24"/>
        </w:rPr>
        <w:t>）材料（工程设备）暂估单价及调整表（如有）；</w:t>
      </w:r>
    </w:p>
    <w:p w:rsidR="00D40884" w:rsidRPr="002E77E4" w:rsidRDefault="00D40884" w:rsidP="00D40884">
      <w:pPr>
        <w:spacing w:line="360" w:lineRule="auto"/>
        <w:ind w:leftChars="400" w:left="800"/>
        <w:rPr>
          <w:sz w:val="24"/>
        </w:rPr>
      </w:pPr>
      <w:r w:rsidRPr="002E77E4">
        <w:rPr>
          <w:rFonts w:hint="eastAsia"/>
          <w:sz w:val="24"/>
        </w:rPr>
        <w:t>（</w:t>
      </w:r>
      <w:r w:rsidRPr="002E77E4">
        <w:rPr>
          <w:rFonts w:hint="eastAsia"/>
          <w:sz w:val="24"/>
        </w:rPr>
        <w:t>9.3</w:t>
      </w:r>
      <w:r w:rsidRPr="002E77E4">
        <w:rPr>
          <w:rFonts w:hint="eastAsia"/>
          <w:sz w:val="24"/>
        </w:rPr>
        <w:t>）专业工程暂估价及结算价表（如有）；</w:t>
      </w:r>
    </w:p>
    <w:p w:rsidR="00D40884" w:rsidRPr="002E77E4" w:rsidRDefault="00D40884" w:rsidP="00D40884">
      <w:pPr>
        <w:spacing w:line="360" w:lineRule="auto"/>
        <w:ind w:leftChars="400" w:left="800"/>
        <w:rPr>
          <w:sz w:val="24"/>
        </w:rPr>
      </w:pPr>
      <w:r w:rsidRPr="002E77E4">
        <w:rPr>
          <w:rFonts w:hint="eastAsia"/>
          <w:sz w:val="24"/>
        </w:rPr>
        <w:t>（</w:t>
      </w:r>
      <w:r w:rsidRPr="002E77E4">
        <w:rPr>
          <w:rFonts w:hint="eastAsia"/>
          <w:sz w:val="24"/>
        </w:rPr>
        <w:t>9.4</w:t>
      </w:r>
      <w:r w:rsidRPr="002E77E4">
        <w:rPr>
          <w:rFonts w:hint="eastAsia"/>
          <w:sz w:val="24"/>
        </w:rPr>
        <w:t>）计日工表（如有）；</w:t>
      </w:r>
    </w:p>
    <w:p w:rsidR="00D40884" w:rsidRPr="002E77E4" w:rsidRDefault="00D40884" w:rsidP="00D40884">
      <w:pPr>
        <w:spacing w:line="360" w:lineRule="auto"/>
        <w:ind w:leftChars="400" w:left="800"/>
        <w:rPr>
          <w:sz w:val="24"/>
        </w:rPr>
      </w:pPr>
      <w:r w:rsidRPr="002E77E4">
        <w:rPr>
          <w:rFonts w:hint="eastAsia"/>
          <w:sz w:val="24"/>
        </w:rPr>
        <w:t>（</w:t>
      </w:r>
      <w:r w:rsidRPr="002E77E4">
        <w:rPr>
          <w:rFonts w:hint="eastAsia"/>
          <w:sz w:val="24"/>
        </w:rPr>
        <w:t>9.5</w:t>
      </w:r>
      <w:r w:rsidRPr="002E77E4">
        <w:rPr>
          <w:rFonts w:hint="eastAsia"/>
          <w:sz w:val="24"/>
        </w:rPr>
        <w:t>）总承包服务费计价表（如有）；</w:t>
      </w:r>
    </w:p>
    <w:p w:rsidR="00D40884" w:rsidRPr="002E77E4" w:rsidRDefault="00D40884" w:rsidP="00D40884">
      <w:pPr>
        <w:spacing w:line="360" w:lineRule="auto"/>
        <w:ind w:leftChars="400" w:left="800"/>
        <w:rPr>
          <w:sz w:val="24"/>
        </w:rPr>
      </w:pPr>
      <w:r w:rsidRPr="002E77E4">
        <w:rPr>
          <w:rFonts w:hint="eastAsia"/>
          <w:sz w:val="24"/>
        </w:rPr>
        <w:t>（</w:t>
      </w:r>
      <w:r w:rsidRPr="002E77E4">
        <w:rPr>
          <w:rFonts w:hint="eastAsia"/>
          <w:sz w:val="24"/>
        </w:rPr>
        <w:t>10</w:t>
      </w:r>
      <w:r w:rsidRPr="002E77E4">
        <w:rPr>
          <w:rFonts w:hint="eastAsia"/>
          <w:sz w:val="24"/>
        </w:rPr>
        <w:t>）规费、税金项目计价表；</w:t>
      </w:r>
    </w:p>
    <w:p w:rsidR="00D40884" w:rsidRPr="002E77E4" w:rsidRDefault="00D40884" w:rsidP="00D40884">
      <w:pPr>
        <w:spacing w:line="360" w:lineRule="auto"/>
        <w:ind w:leftChars="400" w:left="800"/>
        <w:rPr>
          <w:sz w:val="24"/>
        </w:rPr>
      </w:pPr>
      <w:r w:rsidRPr="002E77E4">
        <w:rPr>
          <w:rFonts w:hint="eastAsia"/>
          <w:sz w:val="24"/>
        </w:rPr>
        <w:t>（</w:t>
      </w:r>
      <w:r w:rsidRPr="002E77E4">
        <w:rPr>
          <w:rFonts w:hint="eastAsia"/>
          <w:sz w:val="24"/>
        </w:rPr>
        <w:t>11</w:t>
      </w:r>
      <w:r w:rsidRPr="002E77E4">
        <w:rPr>
          <w:rFonts w:hint="eastAsia"/>
          <w:sz w:val="24"/>
        </w:rPr>
        <w:t>）发包人提供材料和工程设备一览表（如有）；</w:t>
      </w:r>
    </w:p>
    <w:p w:rsidR="00D40884" w:rsidRPr="002E77E4" w:rsidRDefault="00D40884" w:rsidP="00D40884">
      <w:pPr>
        <w:spacing w:line="360" w:lineRule="auto"/>
        <w:ind w:leftChars="400" w:left="800"/>
        <w:rPr>
          <w:sz w:val="24"/>
        </w:rPr>
      </w:pPr>
      <w:r w:rsidRPr="002E77E4">
        <w:rPr>
          <w:rFonts w:hint="eastAsia"/>
          <w:sz w:val="24"/>
        </w:rPr>
        <w:t>（</w:t>
      </w:r>
      <w:r w:rsidRPr="002E77E4">
        <w:rPr>
          <w:rFonts w:hint="eastAsia"/>
          <w:sz w:val="24"/>
        </w:rPr>
        <w:t>12</w:t>
      </w:r>
      <w:r w:rsidRPr="002E77E4">
        <w:rPr>
          <w:rFonts w:hint="eastAsia"/>
          <w:sz w:val="24"/>
        </w:rPr>
        <w:t>）承包人提供主要材料和工程设备一览表；</w:t>
      </w:r>
    </w:p>
    <w:p w:rsidR="00D40884" w:rsidRPr="002E77E4" w:rsidRDefault="00D40884" w:rsidP="00D40884">
      <w:pPr>
        <w:spacing w:line="360" w:lineRule="auto"/>
        <w:ind w:leftChars="400" w:left="800"/>
        <w:rPr>
          <w:sz w:val="24"/>
        </w:rPr>
      </w:pPr>
      <w:r w:rsidRPr="002E77E4">
        <w:rPr>
          <w:rFonts w:hint="eastAsia"/>
          <w:sz w:val="24"/>
        </w:rPr>
        <w:t>（</w:t>
      </w:r>
      <w:r w:rsidRPr="002E77E4">
        <w:rPr>
          <w:rFonts w:hint="eastAsia"/>
          <w:sz w:val="24"/>
        </w:rPr>
        <w:t>13</w:t>
      </w:r>
      <w:r w:rsidRPr="002E77E4">
        <w:rPr>
          <w:rFonts w:hint="eastAsia"/>
          <w:sz w:val="24"/>
        </w:rPr>
        <w:t>）综合单价分析表。</w:t>
      </w:r>
    </w:p>
    <w:p w:rsidR="000C3325" w:rsidRPr="008035B3" w:rsidRDefault="000C3325">
      <w:pPr>
        <w:spacing w:line="360" w:lineRule="auto"/>
        <w:ind w:firstLineChars="200" w:firstLine="480"/>
        <w:rPr>
          <w:rFonts w:ascii="宋体" w:hAnsi="宋体"/>
          <w:sz w:val="24"/>
          <w:szCs w:val="24"/>
          <w:u w:val="single"/>
        </w:rPr>
      </w:pPr>
      <w:r w:rsidRPr="008035B3">
        <w:rPr>
          <w:rFonts w:ascii="宋体" w:hAnsi="宋体"/>
          <w:sz w:val="24"/>
          <w:szCs w:val="24"/>
          <w:u w:val="single"/>
        </w:rPr>
        <w:t>           </w:t>
      </w:r>
      <w:r w:rsidRPr="008035B3">
        <w:rPr>
          <w:rFonts w:ascii="宋体" w:hAnsi="宋体" w:hint="eastAsia"/>
          <w:sz w:val="24"/>
          <w:szCs w:val="24"/>
          <w:u w:val="single"/>
        </w:rPr>
        <w:t xml:space="preserve">                                                             </w:t>
      </w:r>
    </w:p>
    <w:p w:rsidR="000C3325" w:rsidRPr="008035B3" w:rsidRDefault="000C3325">
      <w:pPr>
        <w:spacing w:line="360" w:lineRule="auto"/>
        <w:ind w:firstLineChars="200" w:firstLine="562"/>
        <w:rPr>
          <w:rFonts w:ascii="宋体" w:hAnsi="宋体"/>
          <w:b/>
          <w:sz w:val="28"/>
          <w:szCs w:val="28"/>
        </w:rPr>
      </w:pPr>
      <w:r w:rsidRPr="008035B3">
        <w:rPr>
          <w:rFonts w:ascii="宋体" w:hAnsi="宋体" w:hint="eastAsia"/>
          <w:b/>
          <w:sz w:val="28"/>
          <w:szCs w:val="28"/>
        </w:rPr>
        <w:lastRenderedPageBreak/>
        <w:t>11、投标文件格式</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投标人提交的投标文件应当使用招标文件所提供的投标文件全部格式。</w:t>
      </w:r>
    </w:p>
    <w:p w:rsidR="000C3325" w:rsidRPr="008035B3" w:rsidRDefault="000C3325">
      <w:pPr>
        <w:spacing w:line="360" w:lineRule="auto"/>
        <w:ind w:firstLineChars="147" w:firstLine="413"/>
        <w:rPr>
          <w:rFonts w:ascii="宋体" w:hAnsi="宋体"/>
          <w:b/>
          <w:sz w:val="28"/>
          <w:szCs w:val="28"/>
        </w:rPr>
      </w:pPr>
      <w:r w:rsidRPr="008035B3">
        <w:rPr>
          <w:rFonts w:ascii="宋体" w:hAnsi="宋体" w:hint="eastAsia"/>
          <w:b/>
          <w:sz w:val="28"/>
          <w:szCs w:val="28"/>
        </w:rPr>
        <w:t>12、投标报价及标底编制依据</w:t>
      </w:r>
    </w:p>
    <w:p w:rsidR="000C3325" w:rsidRPr="008035B3" w:rsidRDefault="000C3325" w:rsidP="00AC3B54">
      <w:pPr>
        <w:pStyle w:val="ac"/>
        <w:spacing w:line="360" w:lineRule="auto"/>
        <w:ind w:firstLineChars="200" w:firstLine="480"/>
        <w:rPr>
          <w:rFonts w:hAnsi="宋体"/>
          <w:sz w:val="24"/>
          <w:szCs w:val="24"/>
        </w:rPr>
      </w:pPr>
      <w:r w:rsidRPr="008035B3">
        <w:rPr>
          <w:rFonts w:hAnsi="宋体" w:hint="eastAsia"/>
          <w:sz w:val="24"/>
          <w:szCs w:val="24"/>
        </w:rPr>
        <w:t>12.1、投标报价及标底编制依据：</w:t>
      </w:r>
    </w:p>
    <w:p w:rsidR="000C3325" w:rsidRPr="008035B3" w:rsidRDefault="000C3325" w:rsidP="00AC3B54">
      <w:pPr>
        <w:spacing w:line="360" w:lineRule="auto"/>
        <w:ind w:firstLineChars="200" w:firstLine="480"/>
        <w:rPr>
          <w:rFonts w:ascii="宋体" w:hAnsi="宋体"/>
          <w:sz w:val="24"/>
          <w:szCs w:val="24"/>
        </w:rPr>
      </w:pPr>
      <w:r w:rsidRPr="008035B3">
        <w:rPr>
          <w:rFonts w:ascii="宋体" w:hAnsi="宋体" w:hint="eastAsia"/>
          <w:sz w:val="24"/>
          <w:szCs w:val="24"/>
        </w:rPr>
        <w:t>本工程采用工程量清单计价、报价及编制标底。</w:t>
      </w:r>
    </w:p>
    <w:p w:rsidR="000C3325" w:rsidRPr="008035B3" w:rsidRDefault="000C3325" w:rsidP="00AC3B54">
      <w:pPr>
        <w:spacing w:line="360" w:lineRule="auto"/>
        <w:ind w:firstLineChars="200" w:firstLine="480"/>
        <w:rPr>
          <w:rFonts w:ascii="宋体" w:hAnsi="宋体"/>
          <w:sz w:val="24"/>
          <w:szCs w:val="24"/>
        </w:rPr>
      </w:pPr>
      <w:r w:rsidRPr="008035B3">
        <w:rPr>
          <w:rFonts w:ascii="宋体" w:hAnsi="宋体" w:hint="eastAsia"/>
          <w:sz w:val="24"/>
          <w:szCs w:val="24"/>
        </w:rPr>
        <w:t>设计单位编制的施工图和</w:t>
      </w:r>
      <w:r w:rsidRPr="008035B3">
        <w:rPr>
          <w:rFonts w:ascii="宋体" w:hAnsi="宋体" w:hint="eastAsia"/>
          <w:sz w:val="24"/>
          <w:szCs w:val="24"/>
          <w:u w:val="single"/>
        </w:rPr>
        <w:t xml:space="preserve">  </w:t>
      </w:r>
      <w:r w:rsidR="00922D4A">
        <w:rPr>
          <w:rFonts w:hAnsi="宋体" w:hint="eastAsia"/>
          <w:sz w:val="24"/>
          <w:u w:val="single"/>
        </w:rPr>
        <w:t>江苏宏翔工程造价咨询有限公司</w:t>
      </w:r>
      <w:r w:rsidRPr="008035B3">
        <w:rPr>
          <w:rFonts w:ascii="宋体" w:hAnsi="宋体" w:hint="eastAsia"/>
          <w:sz w:val="24"/>
          <w:szCs w:val="24"/>
          <w:u w:val="single"/>
        </w:rPr>
        <w:t xml:space="preserve">   </w:t>
      </w:r>
      <w:r w:rsidRPr="008035B3">
        <w:rPr>
          <w:rFonts w:ascii="宋体" w:hAnsi="宋体" w:hint="eastAsia"/>
          <w:sz w:val="24"/>
          <w:szCs w:val="24"/>
        </w:rPr>
        <w:t>提供的工程量清单是编制报价及标底的依据。</w:t>
      </w:r>
    </w:p>
    <w:p w:rsidR="00695A20" w:rsidRDefault="00D40884" w:rsidP="00D40884">
      <w:pPr>
        <w:spacing w:line="360" w:lineRule="auto"/>
        <w:ind w:firstLineChars="200" w:firstLine="480"/>
        <w:rPr>
          <w:rFonts w:ascii="宋体" w:hAnsi="宋体"/>
          <w:sz w:val="24"/>
        </w:rPr>
      </w:pPr>
      <w:r w:rsidRPr="002E77E4">
        <w:rPr>
          <w:rFonts w:ascii="黑体" w:eastAsia="黑体" w:hAnsi="宋体" w:hint="eastAsia"/>
          <w:sz w:val="24"/>
          <w:szCs w:val="24"/>
        </w:rPr>
        <w:t>报价及标底编制执行</w:t>
      </w:r>
      <w:r w:rsidR="00E055B1">
        <w:rPr>
          <w:rFonts w:ascii="宋体" w:hAnsi="宋体" w:hint="eastAsia"/>
          <w:sz w:val="24"/>
          <w:szCs w:val="24"/>
        </w:rPr>
        <w:t>《建设工程工程量清单计价规范》（GB50500-2013）、《市政工程工程量计算规范》（GB50857-2013）、《江苏省市政工程计价定额（</w:t>
      </w:r>
      <w:r w:rsidR="00E055B1">
        <w:rPr>
          <w:rFonts w:ascii="宋体" w:hAnsi="宋体"/>
          <w:sz w:val="24"/>
          <w:szCs w:val="24"/>
        </w:rPr>
        <w:t>20</w:t>
      </w:r>
      <w:r w:rsidR="00E055B1">
        <w:rPr>
          <w:rFonts w:ascii="宋体" w:hAnsi="宋体" w:hint="eastAsia"/>
          <w:sz w:val="24"/>
          <w:szCs w:val="24"/>
        </w:rPr>
        <w:t>1</w:t>
      </w:r>
      <w:r w:rsidR="00E055B1">
        <w:rPr>
          <w:rFonts w:ascii="宋体" w:hAnsi="宋体"/>
          <w:sz w:val="24"/>
          <w:szCs w:val="24"/>
        </w:rPr>
        <w:t>4</w:t>
      </w:r>
      <w:r w:rsidR="00E055B1">
        <w:rPr>
          <w:rFonts w:ascii="宋体" w:hAnsi="宋体" w:hint="eastAsia"/>
          <w:sz w:val="24"/>
          <w:szCs w:val="24"/>
        </w:rPr>
        <w:t>）》、《江苏省建设工程费用定额》（</w:t>
      </w:r>
      <w:r w:rsidR="00E055B1">
        <w:rPr>
          <w:rFonts w:ascii="宋体" w:hAnsi="宋体"/>
          <w:sz w:val="24"/>
          <w:szCs w:val="24"/>
        </w:rPr>
        <w:t>20</w:t>
      </w:r>
      <w:r w:rsidR="00E055B1">
        <w:rPr>
          <w:rFonts w:ascii="宋体" w:hAnsi="宋体" w:hint="eastAsia"/>
          <w:sz w:val="24"/>
          <w:szCs w:val="24"/>
        </w:rPr>
        <w:t>14版）、苏建价（2016）154号文、苏函价（2018）298号文、锡建建市（2019）8号文、锡建建市（2018）17号文、苏建函价（2019）178号文及其它相关文件</w:t>
      </w:r>
      <w:r w:rsidR="00695A20" w:rsidRPr="00742776">
        <w:rPr>
          <w:rFonts w:ascii="宋体" w:hAnsi="宋体" w:hint="eastAsia"/>
          <w:sz w:val="24"/>
        </w:rPr>
        <w:t>；</w:t>
      </w:r>
    </w:p>
    <w:p w:rsidR="004E0C3E" w:rsidRDefault="006B5780" w:rsidP="006B5780">
      <w:pPr>
        <w:pStyle w:val="ac"/>
        <w:spacing w:line="480" w:lineRule="exact"/>
        <w:ind w:firstLineChars="177" w:firstLine="425"/>
        <w:rPr>
          <w:rFonts w:hAnsi="宋体"/>
          <w:sz w:val="24"/>
          <w:szCs w:val="24"/>
        </w:rPr>
      </w:pPr>
      <w:r w:rsidRPr="006B5780">
        <w:rPr>
          <w:rFonts w:hAnsi="宋体" w:hint="eastAsia"/>
          <w:sz w:val="24"/>
          <w:szCs w:val="24"/>
        </w:rPr>
        <w:t>按照201</w:t>
      </w:r>
      <w:r w:rsidR="00E055B1">
        <w:rPr>
          <w:rFonts w:hAnsi="宋体" w:hint="eastAsia"/>
          <w:sz w:val="24"/>
          <w:szCs w:val="24"/>
        </w:rPr>
        <w:t>9</w:t>
      </w:r>
      <w:r w:rsidRPr="006B5780">
        <w:rPr>
          <w:rFonts w:hAnsi="宋体" w:hint="eastAsia"/>
          <w:sz w:val="24"/>
          <w:szCs w:val="24"/>
        </w:rPr>
        <w:t>年</w:t>
      </w:r>
      <w:r w:rsidR="009C4357">
        <w:rPr>
          <w:rFonts w:hAnsi="宋体" w:hint="eastAsia"/>
          <w:sz w:val="24"/>
          <w:szCs w:val="24"/>
        </w:rPr>
        <w:t>8</w:t>
      </w:r>
      <w:r w:rsidRPr="006B5780">
        <w:rPr>
          <w:rFonts w:hAnsi="宋体" w:hint="eastAsia"/>
          <w:sz w:val="24"/>
          <w:szCs w:val="24"/>
        </w:rPr>
        <w:t>月江阴市建设工程材料信息指导价计算，无指导价按市场询价</w:t>
      </w:r>
      <w:r>
        <w:rPr>
          <w:rFonts w:hint="eastAsia"/>
          <w:sz w:val="28"/>
          <w:szCs w:val="28"/>
        </w:rPr>
        <w:t>。</w:t>
      </w:r>
      <w:r w:rsidR="004E0C3E">
        <w:rPr>
          <w:rFonts w:hAnsi="宋体" w:hint="eastAsia"/>
          <w:sz w:val="24"/>
          <w:szCs w:val="24"/>
        </w:rPr>
        <w:t>投标单位报价时自行考虑报价。</w:t>
      </w:r>
    </w:p>
    <w:p w:rsidR="00D40884" w:rsidRPr="002E77E4" w:rsidRDefault="00D40884" w:rsidP="006B5780">
      <w:pPr>
        <w:pStyle w:val="ac"/>
        <w:spacing w:line="480" w:lineRule="exact"/>
        <w:ind w:firstLineChars="177" w:firstLine="425"/>
        <w:rPr>
          <w:rFonts w:hAnsi="宋体"/>
          <w:sz w:val="24"/>
          <w:szCs w:val="24"/>
        </w:rPr>
      </w:pPr>
      <w:r w:rsidRPr="002E77E4">
        <w:rPr>
          <w:rFonts w:hAnsi="宋体" w:hint="eastAsia"/>
          <w:sz w:val="24"/>
          <w:szCs w:val="24"/>
        </w:rPr>
        <w:t>投标单位根据市场行情自行测算报价，应充分考虑风险因素。投标人可根据招标人所提供的品牌、规格、型号、产地或小样自行询价、联系订购并自行确定投标报价。进场材料由甲方和监理单位质量验收合格后方可使用。</w:t>
      </w:r>
    </w:p>
    <w:p w:rsidR="00D40884" w:rsidRPr="002E77E4" w:rsidRDefault="00D40884" w:rsidP="00D40884">
      <w:pPr>
        <w:spacing w:line="480" w:lineRule="exact"/>
        <w:ind w:firstLineChars="200" w:firstLine="480"/>
        <w:rPr>
          <w:rFonts w:ascii="宋体" w:hAnsi="宋体" w:cs="Courier New"/>
          <w:kern w:val="2"/>
          <w:sz w:val="24"/>
          <w:szCs w:val="24"/>
        </w:rPr>
      </w:pPr>
      <w:r w:rsidRPr="002E77E4">
        <w:rPr>
          <w:rFonts w:ascii="宋体" w:hAnsi="宋体" w:cs="Courier New" w:hint="eastAsia"/>
          <w:kern w:val="2"/>
          <w:sz w:val="24"/>
          <w:szCs w:val="24"/>
        </w:rPr>
        <w:t>类别及临时设施费、规费等执行苏建价（2014）299号文规定。</w:t>
      </w:r>
    </w:p>
    <w:p w:rsidR="000C3325" w:rsidRPr="008035B3" w:rsidRDefault="000C3325">
      <w:pPr>
        <w:spacing w:line="440" w:lineRule="exact"/>
        <w:ind w:firstLineChars="150" w:firstLine="360"/>
        <w:rPr>
          <w:rFonts w:ascii="宋体" w:hAnsi="宋体" w:cs="Courier New"/>
          <w:sz w:val="24"/>
        </w:rPr>
      </w:pPr>
      <w:r w:rsidRPr="008035B3">
        <w:rPr>
          <w:rFonts w:ascii="宋体" w:hAnsi="宋体" w:cs="Courier New" w:hint="eastAsia"/>
          <w:sz w:val="24"/>
        </w:rPr>
        <w:t>12.3不可竞争费：</w:t>
      </w:r>
    </w:p>
    <w:p w:rsidR="00C24291" w:rsidRPr="008035B3" w:rsidRDefault="000C3325" w:rsidP="00C24291">
      <w:pPr>
        <w:spacing w:line="440" w:lineRule="exact"/>
        <w:ind w:firstLineChars="150" w:firstLine="360"/>
        <w:rPr>
          <w:rFonts w:ascii="宋体" w:hAnsi="宋体" w:cs="Courier New"/>
          <w:sz w:val="24"/>
        </w:rPr>
      </w:pPr>
      <w:smartTag w:uri="urn:schemas-microsoft-com:office:smarttags" w:element="chsdate">
        <w:smartTagPr>
          <w:attr w:name="IsROCDate" w:val="False"/>
          <w:attr w:name="IsLunarDate" w:val="False"/>
          <w:attr w:name="Day" w:val="30"/>
          <w:attr w:name="Month" w:val="12"/>
          <w:attr w:name="Year" w:val="1899"/>
        </w:smartTagPr>
        <w:r w:rsidRPr="008035B3">
          <w:rPr>
            <w:rFonts w:ascii="宋体" w:hAnsi="宋体" w:cs="Courier New" w:hint="eastAsia"/>
            <w:sz w:val="24"/>
          </w:rPr>
          <w:t>12.3.1</w:t>
        </w:r>
      </w:smartTag>
      <w:r w:rsidRPr="008035B3">
        <w:rPr>
          <w:rFonts w:ascii="宋体" w:hAnsi="宋体" w:cs="Courier New" w:hint="eastAsia"/>
          <w:sz w:val="24"/>
        </w:rPr>
        <w:t>现场安全文明施工费、规费、税金为不可竞争费,取费标准如下表。</w:t>
      </w:r>
      <w:r w:rsidR="00C24291" w:rsidRPr="008035B3">
        <w:rPr>
          <w:rFonts w:ascii="宋体" w:hAnsi="宋体" w:cs="Courier New" w:hint="eastAsia"/>
          <w:sz w:val="24"/>
        </w:rPr>
        <w:t xml:space="preserve"> </w:t>
      </w:r>
    </w:p>
    <w:tbl>
      <w:tblPr>
        <w:tblW w:w="0" w:type="auto"/>
        <w:tblInd w:w="93" w:type="dxa"/>
        <w:tblLayout w:type="fixed"/>
        <w:tblLook w:val="0000"/>
      </w:tblPr>
      <w:tblGrid>
        <w:gridCol w:w="478"/>
        <w:gridCol w:w="617"/>
        <w:gridCol w:w="2322"/>
        <w:gridCol w:w="2268"/>
        <w:gridCol w:w="1830"/>
      </w:tblGrid>
      <w:tr w:rsidR="00E055B1" w:rsidTr="00C4640A">
        <w:trPr>
          <w:trHeight w:val="795"/>
        </w:trPr>
        <w:tc>
          <w:tcPr>
            <w:tcW w:w="478" w:type="dxa"/>
            <w:tcBorders>
              <w:top w:val="single" w:sz="8" w:space="0" w:color="auto"/>
              <w:left w:val="single" w:sz="8" w:space="0" w:color="auto"/>
              <w:bottom w:val="nil"/>
              <w:right w:val="single" w:sz="4" w:space="0" w:color="auto"/>
            </w:tcBorders>
            <w:vAlign w:val="center"/>
          </w:tcPr>
          <w:p w:rsidR="00E055B1" w:rsidRDefault="00E055B1" w:rsidP="00C4640A">
            <w:pPr>
              <w:jc w:val="center"/>
              <w:rPr>
                <w:rFonts w:ascii="宋体" w:hAnsi="宋体" w:cs="宋体"/>
                <w:sz w:val="18"/>
                <w:szCs w:val="18"/>
              </w:rPr>
            </w:pPr>
            <w:r>
              <w:rPr>
                <w:rFonts w:ascii="宋体" w:hAnsi="宋体" w:cs="宋体" w:hint="eastAsia"/>
                <w:sz w:val="18"/>
                <w:szCs w:val="18"/>
              </w:rPr>
              <w:t>序号</w:t>
            </w:r>
          </w:p>
        </w:tc>
        <w:tc>
          <w:tcPr>
            <w:tcW w:w="2939" w:type="dxa"/>
            <w:gridSpan w:val="2"/>
            <w:tcBorders>
              <w:top w:val="single" w:sz="8" w:space="0" w:color="auto"/>
              <w:left w:val="nil"/>
              <w:bottom w:val="nil"/>
              <w:right w:val="single" w:sz="4" w:space="0" w:color="auto"/>
            </w:tcBorders>
            <w:vAlign w:val="center"/>
          </w:tcPr>
          <w:p w:rsidR="00E055B1" w:rsidRDefault="00E055B1" w:rsidP="00C4640A">
            <w:pPr>
              <w:jc w:val="center"/>
              <w:rPr>
                <w:rFonts w:ascii="宋体" w:hAnsi="宋体" w:cs="宋体"/>
                <w:sz w:val="18"/>
                <w:szCs w:val="18"/>
              </w:rPr>
            </w:pPr>
            <w:r>
              <w:rPr>
                <w:rFonts w:ascii="宋体" w:hAnsi="宋体" w:cs="宋体" w:hint="eastAsia"/>
                <w:sz w:val="18"/>
                <w:szCs w:val="18"/>
              </w:rPr>
              <w:t>费用名称</w:t>
            </w:r>
          </w:p>
        </w:tc>
        <w:tc>
          <w:tcPr>
            <w:tcW w:w="2268" w:type="dxa"/>
            <w:tcBorders>
              <w:top w:val="single" w:sz="8" w:space="0" w:color="auto"/>
              <w:left w:val="nil"/>
              <w:bottom w:val="nil"/>
              <w:right w:val="single" w:sz="4" w:space="0" w:color="auto"/>
            </w:tcBorders>
            <w:vAlign w:val="center"/>
          </w:tcPr>
          <w:p w:rsidR="00E055B1" w:rsidRDefault="00E055B1" w:rsidP="00C4640A">
            <w:pPr>
              <w:jc w:val="center"/>
              <w:rPr>
                <w:rFonts w:ascii="宋体" w:hAnsi="宋体" w:cs="宋体"/>
                <w:sz w:val="18"/>
                <w:szCs w:val="18"/>
              </w:rPr>
            </w:pPr>
            <w:r>
              <w:rPr>
                <w:rFonts w:ascii="宋体" w:hAnsi="宋体" w:cs="宋体" w:hint="eastAsia"/>
                <w:sz w:val="18"/>
                <w:szCs w:val="18"/>
              </w:rPr>
              <w:t>计算基础</w:t>
            </w:r>
          </w:p>
        </w:tc>
        <w:tc>
          <w:tcPr>
            <w:tcW w:w="1830" w:type="dxa"/>
            <w:tcBorders>
              <w:top w:val="single" w:sz="8" w:space="0" w:color="auto"/>
              <w:left w:val="nil"/>
              <w:bottom w:val="nil"/>
              <w:right w:val="single" w:sz="4" w:space="0" w:color="auto"/>
            </w:tcBorders>
            <w:vAlign w:val="center"/>
          </w:tcPr>
          <w:p w:rsidR="00E055B1" w:rsidRDefault="00E055B1" w:rsidP="00C4640A">
            <w:pPr>
              <w:jc w:val="center"/>
              <w:rPr>
                <w:rFonts w:ascii="宋体" w:hAnsi="宋体" w:cs="宋体"/>
                <w:sz w:val="18"/>
                <w:szCs w:val="18"/>
              </w:rPr>
            </w:pPr>
            <w:r>
              <w:rPr>
                <w:rFonts w:ascii="宋体" w:hAnsi="宋体" w:cs="宋体" w:hint="eastAsia"/>
                <w:sz w:val="18"/>
                <w:szCs w:val="18"/>
              </w:rPr>
              <w:t>交通安全设施</w:t>
            </w:r>
          </w:p>
        </w:tc>
      </w:tr>
      <w:tr w:rsidR="00E055B1" w:rsidTr="00C4640A">
        <w:trPr>
          <w:trHeight w:val="525"/>
        </w:trPr>
        <w:tc>
          <w:tcPr>
            <w:tcW w:w="478" w:type="dxa"/>
            <w:vMerge w:val="restart"/>
            <w:tcBorders>
              <w:top w:val="single" w:sz="8" w:space="0" w:color="auto"/>
              <w:left w:val="single" w:sz="8" w:space="0" w:color="auto"/>
              <w:right w:val="single" w:sz="4" w:space="0" w:color="auto"/>
            </w:tcBorders>
            <w:vAlign w:val="center"/>
          </w:tcPr>
          <w:p w:rsidR="00E055B1" w:rsidRDefault="00E055B1" w:rsidP="00C4640A">
            <w:pPr>
              <w:jc w:val="center"/>
              <w:rPr>
                <w:rFonts w:ascii="宋体" w:hAnsi="宋体" w:cs="宋体"/>
                <w:sz w:val="18"/>
                <w:szCs w:val="18"/>
              </w:rPr>
            </w:pPr>
            <w:r>
              <w:rPr>
                <w:rFonts w:ascii="宋体" w:hAnsi="宋体" w:cs="宋体" w:hint="eastAsia"/>
                <w:sz w:val="18"/>
                <w:szCs w:val="18"/>
              </w:rPr>
              <w:t>一</w:t>
            </w:r>
          </w:p>
        </w:tc>
        <w:tc>
          <w:tcPr>
            <w:tcW w:w="617" w:type="dxa"/>
            <w:vMerge w:val="restart"/>
            <w:tcBorders>
              <w:top w:val="single" w:sz="8" w:space="0" w:color="auto"/>
              <w:left w:val="single" w:sz="4" w:space="0" w:color="auto"/>
              <w:right w:val="single" w:sz="4" w:space="0" w:color="auto"/>
            </w:tcBorders>
            <w:vAlign w:val="center"/>
          </w:tcPr>
          <w:p w:rsidR="00E055B1" w:rsidRDefault="00E055B1" w:rsidP="00C4640A">
            <w:pPr>
              <w:jc w:val="center"/>
              <w:rPr>
                <w:rFonts w:ascii="宋体" w:hAnsi="宋体" w:cs="宋体"/>
                <w:b/>
                <w:bCs/>
                <w:sz w:val="18"/>
                <w:szCs w:val="18"/>
              </w:rPr>
            </w:pPr>
            <w:r>
              <w:rPr>
                <w:rFonts w:ascii="宋体" w:hAnsi="宋体" w:cs="宋体" w:hint="eastAsia"/>
                <w:b/>
                <w:bCs/>
                <w:sz w:val="18"/>
                <w:szCs w:val="18"/>
              </w:rPr>
              <w:t>现场安全文明施工</w:t>
            </w:r>
          </w:p>
        </w:tc>
        <w:tc>
          <w:tcPr>
            <w:tcW w:w="2322" w:type="dxa"/>
            <w:tcBorders>
              <w:top w:val="single" w:sz="8" w:space="0" w:color="auto"/>
              <w:left w:val="nil"/>
              <w:bottom w:val="single" w:sz="4" w:space="0" w:color="auto"/>
              <w:right w:val="single" w:sz="4" w:space="0" w:color="auto"/>
            </w:tcBorders>
            <w:vAlign w:val="center"/>
          </w:tcPr>
          <w:p w:rsidR="00E055B1" w:rsidRDefault="00E055B1" w:rsidP="00C4640A">
            <w:pPr>
              <w:jc w:val="center"/>
              <w:rPr>
                <w:rFonts w:ascii="宋体" w:hAnsi="宋体" w:cs="宋体"/>
                <w:sz w:val="18"/>
                <w:szCs w:val="18"/>
              </w:rPr>
            </w:pPr>
            <w:r>
              <w:rPr>
                <w:rFonts w:ascii="宋体" w:hAnsi="宋体" w:cs="宋体" w:hint="eastAsia"/>
                <w:sz w:val="18"/>
                <w:szCs w:val="18"/>
              </w:rPr>
              <w:t>基本费</w:t>
            </w:r>
          </w:p>
        </w:tc>
        <w:tc>
          <w:tcPr>
            <w:tcW w:w="2268" w:type="dxa"/>
            <w:vMerge w:val="restart"/>
            <w:tcBorders>
              <w:top w:val="single" w:sz="8" w:space="0" w:color="auto"/>
              <w:left w:val="single" w:sz="4" w:space="0" w:color="auto"/>
              <w:right w:val="single" w:sz="4" w:space="0" w:color="auto"/>
            </w:tcBorders>
            <w:vAlign w:val="center"/>
          </w:tcPr>
          <w:p w:rsidR="00E055B1" w:rsidRDefault="00E055B1" w:rsidP="00C4640A">
            <w:pPr>
              <w:jc w:val="center"/>
              <w:rPr>
                <w:rFonts w:ascii="宋体" w:hAnsi="宋体" w:cs="宋体"/>
                <w:sz w:val="18"/>
                <w:szCs w:val="18"/>
              </w:rPr>
            </w:pPr>
            <w:r>
              <w:rPr>
                <w:rFonts w:ascii="宋体" w:hAnsi="宋体" w:cs="宋体" w:hint="eastAsia"/>
                <w:sz w:val="18"/>
                <w:szCs w:val="18"/>
              </w:rPr>
              <w:t>分部分项工程</w:t>
            </w:r>
            <w:r>
              <w:rPr>
                <w:rFonts w:ascii="宋体" w:hAnsi="宋体" w:cs="宋体" w:hint="eastAsia"/>
                <w:sz w:val="18"/>
                <w:szCs w:val="18"/>
              </w:rPr>
              <w:br/>
              <w:t>+单价措施项目费</w:t>
            </w:r>
            <w:r>
              <w:rPr>
                <w:rFonts w:ascii="宋体" w:hAnsi="宋体" w:cs="宋体" w:hint="eastAsia"/>
                <w:sz w:val="18"/>
                <w:szCs w:val="18"/>
              </w:rPr>
              <w:br/>
              <w:t>-</w:t>
            </w:r>
            <w:r>
              <w:rPr>
                <w:rFonts w:ascii="宋体" w:hAnsi="宋体" w:cs="宋体" w:hint="eastAsia"/>
                <w:color w:val="FF0000"/>
                <w:sz w:val="18"/>
                <w:szCs w:val="18"/>
              </w:rPr>
              <w:t>除税</w:t>
            </w:r>
            <w:r>
              <w:rPr>
                <w:rFonts w:ascii="宋体" w:hAnsi="宋体" w:cs="宋体" w:hint="eastAsia"/>
                <w:sz w:val="18"/>
                <w:szCs w:val="18"/>
              </w:rPr>
              <w:t>工程设备费</w:t>
            </w:r>
          </w:p>
        </w:tc>
        <w:tc>
          <w:tcPr>
            <w:tcW w:w="1830" w:type="dxa"/>
            <w:tcBorders>
              <w:top w:val="single" w:sz="8" w:space="0" w:color="auto"/>
              <w:left w:val="nil"/>
              <w:bottom w:val="single" w:sz="4" w:space="0" w:color="auto"/>
              <w:right w:val="single" w:sz="4" w:space="0" w:color="auto"/>
            </w:tcBorders>
            <w:vAlign w:val="center"/>
          </w:tcPr>
          <w:p w:rsidR="00E055B1" w:rsidRDefault="00E055B1" w:rsidP="00C4640A">
            <w:pPr>
              <w:jc w:val="center"/>
              <w:rPr>
                <w:rFonts w:ascii="宋体" w:hAnsi="宋体" w:cs="宋体"/>
                <w:sz w:val="18"/>
                <w:szCs w:val="18"/>
              </w:rPr>
            </w:pPr>
            <w:r>
              <w:rPr>
                <w:rFonts w:ascii="宋体" w:hAnsi="宋体" w:cs="宋体" w:hint="eastAsia"/>
                <w:sz w:val="18"/>
                <w:szCs w:val="18"/>
              </w:rPr>
              <w:t>1.20%</w:t>
            </w:r>
          </w:p>
        </w:tc>
      </w:tr>
      <w:tr w:rsidR="00E055B1" w:rsidTr="00C4640A">
        <w:trPr>
          <w:trHeight w:val="474"/>
        </w:trPr>
        <w:tc>
          <w:tcPr>
            <w:tcW w:w="478" w:type="dxa"/>
            <w:vMerge/>
            <w:tcBorders>
              <w:left w:val="single" w:sz="8" w:space="0" w:color="auto"/>
              <w:right w:val="single" w:sz="4" w:space="0" w:color="auto"/>
            </w:tcBorders>
            <w:vAlign w:val="center"/>
          </w:tcPr>
          <w:p w:rsidR="00E055B1" w:rsidRDefault="00E055B1" w:rsidP="00C4640A">
            <w:pPr>
              <w:rPr>
                <w:rFonts w:ascii="宋体" w:hAnsi="宋体" w:cs="宋体"/>
                <w:sz w:val="18"/>
                <w:szCs w:val="18"/>
              </w:rPr>
            </w:pPr>
          </w:p>
        </w:tc>
        <w:tc>
          <w:tcPr>
            <w:tcW w:w="617" w:type="dxa"/>
            <w:vMerge/>
            <w:tcBorders>
              <w:left w:val="single" w:sz="4" w:space="0" w:color="auto"/>
              <w:right w:val="single" w:sz="4" w:space="0" w:color="auto"/>
            </w:tcBorders>
            <w:vAlign w:val="center"/>
          </w:tcPr>
          <w:p w:rsidR="00E055B1" w:rsidRDefault="00E055B1" w:rsidP="00C4640A">
            <w:pPr>
              <w:rPr>
                <w:rFonts w:ascii="宋体" w:hAnsi="宋体" w:cs="宋体"/>
                <w:b/>
                <w:bCs/>
                <w:sz w:val="18"/>
                <w:szCs w:val="18"/>
              </w:rPr>
            </w:pPr>
          </w:p>
        </w:tc>
        <w:tc>
          <w:tcPr>
            <w:tcW w:w="2322" w:type="dxa"/>
            <w:tcBorders>
              <w:top w:val="nil"/>
              <w:left w:val="nil"/>
              <w:bottom w:val="single" w:sz="4" w:space="0" w:color="auto"/>
              <w:right w:val="single" w:sz="4" w:space="0" w:color="auto"/>
            </w:tcBorders>
            <w:vAlign w:val="center"/>
          </w:tcPr>
          <w:p w:rsidR="00E055B1" w:rsidRDefault="00E055B1" w:rsidP="00C4640A">
            <w:pPr>
              <w:jc w:val="center"/>
              <w:rPr>
                <w:rFonts w:ascii="宋体" w:hAnsi="宋体" w:cs="宋体"/>
                <w:sz w:val="18"/>
                <w:szCs w:val="18"/>
              </w:rPr>
            </w:pPr>
            <w:r>
              <w:rPr>
                <w:rFonts w:ascii="宋体" w:hAnsi="宋体" w:cs="宋体" w:hint="eastAsia"/>
                <w:sz w:val="18"/>
                <w:szCs w:val="18"/>
              </w:rPr>
              <w:t>省级标化增加费</w:t>
            </w:r>
          </w:p>
        </w:tc>
        <w:tc>
          <w:tcPr>
            <w:tcW w:w="2268" w:type="dxa"/>
            <w:vMerge/>
            <w:tcBorders>
              <w:left w:val="single" w:sz="4" w:space="0" w:color="auto"/>
              <w:right w:val="single" w:sz="4" w:space="0" w:color="auto"/>
            </w:tcBorders>
            <w:vAlign w:val="center"/>
          </w:tcPr>
          <w:p w:rsidR="00E055B1" w:rsidRDefault="00E055B1" w:rsidP="00C4640A">
            <w:pPr>
              <w:rPr>
                <w:rFonts w:ascii="宋体" w:hAnsi="宋体" w:cs="宋体"/>
                <w:sz w:val="18"/>
                <w:szCs w:val="18"/>
              </w:rPr>
            </w:pPr>
          </w:p>
        </w:tc>
        <w:tc>
          <w:tcPr>
            <w:tcW w:w="1830" w:type="dxa"/>
            <w:tcBorders>
              <w:top w:val="nil"/>
              <w:left w:val="nil"/>
              <w:bottom w:val="single" w:sz="4" w:space="0" w:color="auto"/>
              <w:right w:val="single" w:sz="4" w:space="0" w:color="auto"/>
            </w:tcBorders>
            <w:vAlign w:val="center"/>
          </w:tcPr>
          <w:p w:rsidR="00E055B1" w:rsidRDefault="00E055B1" w:rsidP="00C4640A">
            <w:pPr>
              <w:jc w:val="center"/>
              <w:rPr>
                <w:rFonts w:ascii="宋体" w:hAnsi="宋体" w:cs="宋体"/>
                <w:sz w:val="18"/>
                <w:szCs w:val="18"/>
              </w:rPr>
            </w:pPr>
            <w:r>
              <w:rPr>
                <w:rFonts w:ascii="宋体" w:hAnsi="宋体" w:cs="宋体" w:hint="eastAsia"/>
                <w:sz w:val="18"/>
                <w:szCs w:val="18"/>
              </w:rPr>
              <w:t>0.00%</w:t>
            </w:r>
          </w:p>
        </w:tc>
      </w:tr>
      <w:tr w:rsidR="00E055B1" w:rsidTr="00C4640A">
        <w:trPr>
          <w:trHeight w:val="375"/>
        </w:trPr>
        <w:tc>
          <w:tcPr>
            <w:tcW w:w="478" w:type="dxa"/>
            <w:vMerge/>
            <w:tcBorders>
              <w:left w:val="single" w:sz="8" w:space="0" w:color="auto"/>
              <w:bottom w:val="single" w:sz="4" w:space="0" w:color="auto"/>
              <w:right w:val="single" w:sz="4" w:space="0" w:color="auto"/>
            </w:tcBorders>
            <w:vAlign w:val="center"/>
          </w:tcPr>
          <w:p w:rsidR="00E055B1" w:rsidRDefault="00E055B1" w:rsidP="00C4640A">
            <w:pPr>
              <w:rPr>
                <w:rFonts w:ascii="宋体" w:hAnsi="宋体" w:cs="宋体"/>
                <w:sz w:val="18"/>
                <w:szCs w:val="18"/>
              </w:rPr>
            </w:pPr>
          </w:p>
        </w:tc>
        <w:tc>
          <w:tcPr>
            <w:tcW w:w="617" w:type="dxa"/>
            <w:vMerge/>
            <w:tcBorders>
              <w:left w:val="single" w:sz="4" w:space="0" w:color="auto"/>
              <w:bottom w:val="single" w:sz="4" w:space="0" w:color="auto"/>
              <w:right w:val="single" w:sz="4" w:space="0" w:color="auto"/>
            </w:tcBorders>
            <w:vAlign w:val="center"/>
          </w:tcPr>
          <w:p w:rsidR="00E055B1" w:rsidRDefault="00E055B1" w:rsidP="00C4640A">
            <w:pPr>
              <w:rPr>
                <w:rFonts w:ascii="宋体" w:hAnsi="宋体" w:cs="宋体"/>
                <w:b/>
                <w:bCs/>
                <w:sz w:val="18"/>
                <w:szCs w:val="18"/>
              </w:rPr>
            </w:pPr>
          </w:p>
        </w:tc>
        <w:tc>
          <w:tcPr>
            <w:tcW w:w="2322" w:type="dxa"/>
            <w:tcBorders>
              <w:top w:val="single" w:sz="4" w:space="0" w:color="auto"/>
              <w:left w:val="nil"/>
              <w:bottom w:val="nil"/>
              <w:right w:val="single" w:sz="4" w:space="0" w:color="auto"/>
            </w:tcBorders>
            <w:vAlign w:val="center"/>
          </w:tcPr>
          <w:p w:rsidR="00E055B1" w:rsidRDefault="00E055B1" w:rsidP="00C4640A">
            <w:pPr>
              <w:jc w:val="center"/>
              <w:rPr>
                <w:rFonts w:ascii="宋体" w:hAnsi="宋体" w:cs="宋体"/>
                <w:sz w:val="18"/>
                <w:szCs w:val="18"/>
              </w:rPr>
            </w:pPr>
            <w:r w:rsidRPr="00CF17B7">
              <w:rPr>
                <w:rFonts w:ascii="宋体" w:hAnsi="宋体" w:cs="宋体" w:hint="eastAsia"/>
                <w:sz w:val="18"/>
                <w:szCs w:val="18"/>
              </w:rPr>
              <w:t>扬尘污染防治增加费</w:t>
            </w:r>
          </w:p>
        </w:tc>
        <w:tc>
          <w:tcPr>
            <w:tcW w:w="2268" w:type="dxa"/>
            <w:vMerge/>
            <w:tcBorders>
              <w:left w:val="single" w:sz="4" w:space="0" w:color="auto"/>
              <w:bottom w:val="single" w:sz="4" w:space="0" w:color="auto"/>
              <w:right w:val="single" w:sz="4" w:space="0" w:color="auto"/>
            </w:tcBorders>
            <w:vAlign w:val="center"/>
          </w:tcPr>
          <w:p w:rsidR="00E055B1" w:rsidRDefault="00E055B1" w:rsidP="00C4640A">
            <w:pPr>
              <w:rPr>
                <w:rFonts w:ascii="宋体" w:hAnsi="宋体" w:cs="宋体"/>
                <w:sz w:val="18"/>
                <w:szCs w:val="18"/>
              </w:rPr>
            </w:pPr>
          </w:p>
        </w:tc>
        <w:tc>
          <w:tcPr>
            <w:tcW w:w="1830" w:type="dxa"/>
            <w:tcBorders>
              <w:top w:val="single" w:sz="4" w:space="0" w:color="auto"/>
              <w:left w:val="nil"/>
              <w:bottom w:val="nil"/>
              <w:right w:val="single" w:sz="4" w:space="0" w:color="auto"/>
            </w:tcBorders>
            <w:vAlign w:val="center"/>
          </w:tcPr>
          <w:p w:rsidR="00E055B1" w:rsidRDefault="00E055B1" w:rsidP="00C4640A">
            <w:pPr>
              <w:jc w:val="center"/>
              <w:rPr>
                <w:rFonts w:ascii="宋体" w:hAnsi="宋体" w:cs="宋体"/>
                <w:sz w:val="18"/>
                <w:szCs w:val="18"/>
              </w:rPr>
            </w:pPr>
            <w:r>
              <w:rPr>
                <w:rFonts w:ascii="宋体" w:hAnsi="宋体" w:cs="宋体" w:hint="eastAsia"/>
                <w:sz w:val="18"/>
                <w:szCs w:val="18"/>
              </w:rPr>
              <w:t>0.1%</w:t>
            </w:r>
          </w:p>
        </w:tc>
      </w:tr>
      <w:tr w:rsidR="00E055B1" w:rsidTr="00C4640A">
        <w:trPr>
          <w:trHeight w:val="525"/>
        </w:trPr>
        <w:tc>
          <w:tcPr>
            <w:tcW w:w="478" w:type="dxa"/>
            <w:vMerge w:val="restart"/>
            <w:tcBorders>
              <w:top w:val="single" w:sz="8" w:space="0" w:color="auto"/>
              <w:left w:val="single" w:sz="8" w:space="0" w:color="auto"/>
              <w:bottom w:val="single" w:sz="8" w:space="0" w:color="000000"/>
              <w:right w:val="single" w:sz="4" w:space="0" w:color="auto"/>
            </w:tcBorders>
            <w:vAlign w:val="center"/>
          </w:tcPr>
          <w:p w:rsidR="00E055B1" w:rsidRDefault="00E055B1" w:rsidP="00C4640A">
            <w:pPr>
              <w:jc w:val="center"/>
              <w:rPr>
                <w:rFonts w:ascii="宋体" w:hAnsi="宋体" w:cs="宋体"/>
                <w:sz w:val="18"/>
                <w:szCs w:val="18"/>
              </w:rPr>
            </w:pPr>
            <w:r>
              <w:rPr>
                <w:rFonts w:ascii="宋体" w:hAnsi="宋体" w:cs="宋体" w:hint="eastAsia"/>
                <w:sz w:val="18"/>
                <w:szCs w:val="18"/>
              </w:rPr>
              <w:t>二</w:t>
            </w:r>
          </w:p>
        </w:tc>
        <w:tc>
          <w:tcPr>
            <w:tcW w:w="617" w:type="dxa"/>
            <w:vMerge w:val="restart"/>
            <w:tcBorders>
              <w:top w:val="single" w:sz="8" w:space="0" w:color="auto"/>
              <w:left w:val="single" w:sz="4" w:space="0" w:color="auto"/>
              <w:bottom w:val="single" w:sz="8" w:space="0" w:color="000000"/>
              <w:right w:val="single" w:sz="4" w:space="0" w:color="auto"/>
            </w:tcBorders>
            <w:vAlign w:val="center"/>
          </w:tcPr>
          <w:p w:rsidR="00E055B1" w:rsidRDefault="00E055B1" w:rsidP="00C4640A">
            <w:pPr>
              <w:jc w:val="center"/>
              <w:rPr>
                <w:rFonts w:ascii="宋体" w:hAnsi="宋体" w:cs="宋体"/>
                <w:b/>
                <w:bCs/>
                <w:sz w:val="18"/>
                <w:szCs w:val="18"/>
              </w:rPr>
            </w:pPr>
            <w:r>
              <w:rPr>
                <w:rFonts w:ascii="宋体" w:hAnsi="宋体" w:cs="宋体" w:hint="eastAsia"/>
                <w:b/>
                <w:bCs/>
                <w:sz w:val="18"/>
                <w:szCs w:val="18"/>
              </w:rPr>
              <w:t>规费</w:t>
            </w:r>
          </w:p>
        </w:tc>
        <w:tc>
          <w:tcPr>
            <w:tcW w:w="2322" w:type="dxa"/>
            <w:tcBorders>
              <w:top w:val="single" w:sz="8" w:space="0" w:color="auto"/>
              <w:left w:val="nil"/>
              <w:bottom w:val="single" w:sz="4" w:space="0" w:color="auto"/>
              <w:right w:val="single" w:sz="4" w:space="0" w:color="auto"/>
            </w:tcBorders>
            <w:vAlign w:val="center"/>
          </w:tcPr>
          <w:p w:rsidR="00E055B1" w:rsidRDefault="00E055B1" w:rsidP="00C4640A">
            <w:pPr>
              <w:jc w:val="center"/>
              <w:rPr>
                <w:rFonts w:ascii="宋体" w:hAnsi="宋体" w:cs="宋体"/>
                <w:sz w:val="18"/>
                <w:szCs w:val="18"/>
              </w:rPr>
            </w:pPr>
            <w:r>
              <w:rPr>
                <w:rFonts w:ascii="宋体" w:hAnsi="宋体" w:cs="宋体" w:hint="eastAsia"/>
                <w:sz w:val="18"/>
                <w:szCs w:val="18"/>
              </w:rPr>
              <w:t>社会保险费</w:t>
            </w:r>
          </w:p>
        </w:tc>
        <w:tc>
          <w:tcPr>
            <w:tcW w:w="2268" w:type="dxa"/>
            <w:vMerge w:val="restart"/>
            <w:tcBorders>
              <w:top w:val="single" w:sz="8" w:space="0" w:color="auto"/>
              <w:left w:val="single" w:sz="4" w:space="0" w:color="auto"/>
              <w:bottom w:val="single" w:sz="8" w:space="0" w:color="000000"/>
              <w:right w:val="single" w:sz="4" w:space="0" w:color="auto"/>
            </w:tcBorders>
            <w:vAlign w:val="center"/>
          </w:tcPr>
          <w:p w:rsidR="00E055B1" w:rsidRDefault="00E055B1" w:rsidP="00C4640A">
            <w:pPr>
              <w:jc w:val="center"/>
              <w:rPr>
                <w:rFonts w:ascii="宋体" w:hAnsi="宋体" w:cs="宋体"/>
                <w:sz w:val="18"/>
                <w:szCs w:val="18"/>
              </w:rPr>
            </w:pPr>
            <w:r>
              <w:rPr>
                <w:rFonts w:ascii="宋体" w:hAnsi="宋体" w:cs="宋体" w:hint="eastAsia"/>
                <w:sz w:val="18"/>
                <w:szCs w:val="18"/>
              </w:rPr>
              <w:t>分部分项工程费+措施项目费+其他项目费-</w:t>
            </w:r>
            <w:r>
              <w:rPr>
                <w:rFonts w:ascii="宋体" w:hAnsi="宋体" w:cs="宋体" w:hint="eastAsia"/>
                <w:color w:val="FF0000"/>
                <w:sz w:val="18"/>
                <w:szCs w:val="18"/>
              </w:rPr>
              <w:t>除税</w:t>
            </w:r>
            <w:r>
              <w:rPr>
                <w:rFonts w:ascii="宋体" w:hAnsi="宋体" w:cs="宋体" w:hint="eastAsia"/>
                <w:sz w:val="18"/>
                <w:szCs w:val="18"/>
              </w:rPr>
              <w:t>工程设备费</w:t>
            </w:r>
          </w:p>
        </w:tc>
        <w:tc>
          <w:tcPr>
            <w:tcW w:w="1830" w:type="dxa"/>
            <w:tcBorders>
              <w:top w:val="single" w:sz="8" w:space="0" w:color="auto"/>
              <w:left w:val="nil"/>
              <w:bottom w:val="single" w:sz="4" w:space="0" w:color="auto"/>
              <w:right w:val="single" w:sz="4" w:space="0" w:color="auto"/>
            </w:tcBorders>
            <w:vAlign w:val="center"/>
          </w:tcPr>
          <w:p w:rsidR="00E055B1" w:rsidRDefault="00E055B1" w:rsidP="00C4640A">
            <w:pPr>
              <w:jc w:val="center"/>
              <w:rPr>
                <w:rFonts w:ascii="宋体" w:hAnsi="宋体" w:cs="宋体"/>
                <w:sz w:val="18"/>
                <w:szCs w:val="18"/>
              </w:rPr>
            </w:pPr>
            <w:r>
              <w:rPr>
                <w:rFonts w:ascii="宋体" w:hAnsi="宋体" w:cs="宋体" w:hint="eastAsia"/>
                <w:sz w:val="18"/>
                <w:szCs w:val="18"/>
              </w:rPr>
              <w:t>2.10%</w:t>
            </w:r>
          </w:p>
        </w:tc>
      </w:tr>
      <w:tr w:rsidR="00E055B1" w:rsidTr="00C4640A">
        <w:trPr>
          <w:trHeight w:val="525"/>
        </w:trPr>
        <w:tc>
          <w:tcPr>
            <w:tcW w:w="478" w:type="dxa"/>
            <w:vMerge/>
            <w:tcBorders>
              <w:top w:val="single" w:sz="8" w:space="0" w:color="auto"/>
              <w:left w:val="single" w:sz="8" w:space="0" w:color="auto"/>
              <w:bottom w:val="single" w:sz="8" w:space="0" w:color="000000"/>
              <w:right w:val="single" w:sz="4" w:space="0" w:color="auto"/>
            </w:tcBorders>
            <w:vAlign w:val="center"/>
          </w:tcPr>
          <w:p w:rsidR="00E055B1" w:rsidRDefault="00E055B1" w:rsidP="00C4640A">
            <w:pPr>
              <w:rPr>
                <w:rFonts w:ascii="宋体" w:hAnsi="宋体" w:cs="宋体"/>
                <w:sz w:val="18"/>
                <w:szCs w:val="18"/>
              </w:rPr>
            </w:pPr>
          </w:p>
        </w:tc>
        <w:tc>
          <w:tcPr>
            <w:tcW w:w="617" w:type="dxa"/>
            <w:vMerge/>
            <w:tcBorders>
              <w:top w:val="single" w:sz="8" w:space="0" w:color="auto"/>
              <w:left w:val="single" w:sz="4" w:space="0" w:color="auto"/>
              <w:bottom w:val="single" w:sz="8" w:space="0" w:color="000000"/>
              <w:right w:val="single" w:sz="4" w:space="0" w:color="auto"/>
            </w:tcBorders>
            <w:vAlign w:val="center"/>
          </w:tcPr>
          <w:p w:rsidR="00E055B1" w:rsidRDefault="00E055B1" w:rsidP="00C4640A">
            <w:pPr>
              <w:rPr>
                <w:rFonts w:ascii="宋体" w:hAnsi="宋体" w:cs="宋体"/>
                <w:b/>
                <w:bCs/>
                <w:sz w:val="18"/>
                <w:szCs w:val="18"/>
              </w:rPr>
            </w:pPr>
          </w:p>
        </w:tc>
        <w:tc>
          <w:tcPr>
            <w:tcW w:w="2322" w:type="dxa"/>
            <w:tcBorders>
              <w:top w:val="nil"/>
              <w:left w:val="nil"/>
              <w:bottom w:val="single" w:sz="4" w:space="0" w:color="auto"/>
              <w:right w:val="single" w:sz="4" w:space="0" w:color="auto"/>
            </w:tcBorders>
            <w:vAlign w:val="center"/>
          </w:tcPr>
          <w:p w:rsidR="00E055B1" w:rsidRDefault="00E055B1" w:rsidP="00C4640A">
            <w:pPr>
              <w:jc w:val="center"/>
              <w:rPr>
                <w:rFonts w:ascii="宋体" w:hAnsi="宋体" w:cs="宋体"/>
                <w:sz w:val="18"/>
                <w:szCs w:val="18"/>
              </w:rPr>
            </w:pPr>
            <w:r>
              <w:rPr>
                <w:rFonts w:ascii="宋体" w:hAnsi="宋体" w:cs="宋体" w:hint="eastAsia"/>
                <w:sz w:val="18"/>
                <w:szCs w:val="18"/>
              </w:rPr>
              <w:t>住房公积金</w:t>
            </w:r>
          </w:p>
        </w:tc>
        <w:tc>
          <w:tcPr>
            <w:tcW w:w="2268" w:type="dxa"/>
            <w:vMerge/>
            <w:tcBorders>
              <w:top w:val="single" w:sz="8" w:space="0" w:color="auto"/>
              <w:left w:val="single" w:sz="4" w:space="0" w:color="auto"/>
              <w:bottom w:val="single" w:sz="8" w:space="0" w:color="000000"/>
              <w:right w:val="single" w:sz="4" w:space="0" w:color="auto"/>
            </w:tcBorders>
            <w:vAlign w:val="center"/>
          </w:tcPr>
          <w:p w:rsidR="00E055B1" w:rsidRDefault="00E055B1" w:rsidP="00C4640A">
            <w:pPr>
              <w:rPr>
                <w:rFonts w:ascii="宋体" w:hAnsi="宋体" w:cs="宋体"/>
                <w:sz w:val="18"/>
                <w:szCs w:val="18"/>
              </w:rPr>
            </w:pPr>
          </w:p>
        </w:tc>
        <w:tc>
          <w:tcPr>
            <w:tcW w:w="1830" w:type="dxa"/>
            <w:tcBorders>
              <w:top w:val="nil"/>
              <w:left w:val="nil"/>
              <w:bottom w:val="single" w:sz="4" w:space="0" w:color="auto"/>
              <w:right w:val="single" w:sz="4" w:space="0" w:color="auto"/>
            </w:tcBorders>
            <w:vAlign w:val="center"/>
          </w:tcPr>
          <w:p w:rsidR="00E055B1" w:rsidRDefault="00E055B1" w:rsidP="00C4640A">
            <w:pPr>
              <w:jc w:val="center"/>
              <w:rPr>
                <w:rFonts w:ascii="宋体" w:hAnsi="宋体" w:cs="宋体"/>
                <w:sz w:val="18"/>
                <w:szCs w:val="18"/>
              </w:rPr>
            </w:pPr>
            <w:r>
              <w:rPr>
                <w:rFonts w:ascii="宋体" w:hAnsi="宋体" w:cs="宋体" w:hint="eastAsia"/>
                <w:sz w:val="18"/>
                <w:szCs w:val="18"/>
              </w:rPr>
              <w:t>0.37%</w:t>
            </w:r>
          </w:p>
        </w:tc>
      </w:tr>
      <w:tr w:rsidR="00E055B1" w:rsidTr="00C4640A">
        <w:trPr>
          <w:trHeight w:val="525"/>
        </w:trPr>
        <w:tc>
          <w:tcPr>
            <w:tcW w:w="478" w:type="dxa"/>
            <w:vMerge/>
            <w:tcBorders>
              <w:top w:val="single" w:sz="8" w:space="0" w:color="auto"/>
              <w:left w:val="single" w:sz="8" w:space="0" w:color="auto"/>
              <w:bottom w:val="single" w:sz="8" w:space="0" w:color="000000"/>
              <w:right w:val="single" w:sz="4" w:space="0" w:color="auto"/>
            </w:tcBorders>
            <w:vAlign w:val="center"/>
          </w:tcPr>
          <w:p w:rsidR="00E055B1" w:rsidRDefault="00E055B1" w:rsidP="00C4640A">
            <w:pPr>
              <w:rPr>
                <w:rFonts w:ascii="宋体" w:hAnsi="宋体" w:cs="宋体"/>
                <w:sz w:val="18"/>
                <w:szCs w:val="18"/>
              </w:rPr>
            </w:pPr>
          </w:p>
        </w:tc>
        <w:tc>
          <w:tcPr>
            <w:tcW w:w="617" w:type="dxa"/>
            <w:vMerge/>
            <w:tcBorders>
              <w:top w:val="single" w:sz="8" w:space="0" w:color="auto"/>
              <w:left w:val="single" w:sz="4" w:space="0" w:color="auto"/>
              <w:bottom w:val="single" w:sz="8" w:space="0" w:color="000000"/>
              <w:right w:val="single" w:sz="4" w:space="0" w:color="auto"/>
            </w:tcBorders>
            <w:vAlign w:val="center"/>
          </w:tcPr>
          <w:p w:rsidR="00E055B1" w:rsidRDefault="00E055B1" w:rsidP="00C4640A">
            <w:pPr>
              <w:rPr>
                <w:rFonts w:ascii="宋体" w:hAnsi="宋体" w:cs="宋体"/>
                <w:b/>
                <w:bCs/>
                <w:sz w:val="18"/>
                <w:szCs w:val="18"/>
              </w:rPr>
            </w:pPr>
          </w:p>
        </w:tc>
        <w:tc>
          <w:tcPr>
            <w:tcW w:w="2322" w:type="dxa"/>
            <w:tcBorders>
              <w:top w:val="nil"/>
              <w:left w:val="nil"/>
              <w:bottom w:val="single" w:sz="4" w:space="0" w:color="auto"/>
              <w:right w:val="single" w:sz="4" w:space="0" w:color="auto"/>
            </w:tcBorders>
            <w:vAlign w:val="center"/>
          </w:tcPr>
          <w:p w:rsidR="00E055B1" w:rsidRDefault="00E055B1" w:rsidP="00C4640A">
            <w:pPr>
              <w:jc w:val="center"/>
              <w:rPr>
                <w:rFonts w:ascii="宋体" w:hAnsi="宋体" w:cs="宋体"/>
                <w:sz w:val="18"/>
                <w:szCs w:val="18"/>
              </w:rPr>
            </w:pPr>
            <w:r w:rsidRPr="00741F85">
              <w:rPr>
                <w:rFonts w:ascii="宋体" w:hAnsi="宋体" w:cs="宋体" w:hint="eastAsia"/>
                <w:sz w:val="18"/>
                <w:szCs w:val="18"/>
              </w:rPr>
              <w:t>环境保护税</w:t>
            </w:r>
          </w:p>
        </w:tc>
        <w:tc>
          <w:tcPr>
            <w:tcW w:w="2268" w:type="dxa"/>
            <w:vMerge/>
            <w:tcBorders>
              <w:top w:val="single" w:sz="8" w:space="0" w:color="auto"/>
              <w:left w:val="single" w:sz="4" w:space="0" w:color="auto"/>
              <w:bottom w:val="single" w:sz="8" w:space="0" w:color="000000"/>
              <w:right w:val="single" w:sz="4" w:space="0" w:color="auto"/>
            </w:tcBorders>
            <w:vAlign w:val="center"/>
          </w:tcPr>
          <w:p w:rsidR="00E055B1" w:rsidRDefault="00E055B1" w:rsidP="00C4640A">
            <w:pPr>
              <w:rPr>
                <w:rFonts w:ascii="宋体" w:hAnsi="宋体" w:cs="宋体"/>
                <w:sz w:val="18"/>
                <w:szCs w:val="18"/>
              </w:rPr>
            </w:pPr>
          </w:p>
        </w:tc>
        <w:tc>
          <w:tcPr>
            <w:tcW w:w="1830" w:type="dxa"/>
            <w:tcBorders>
              <w:top w:val="nil"/>
              <w:left w:val="nil"/>
              <w:bottom w:val="single" w:sz="4" w:space="0" w:color="auto"/>
              <w:right w:val="single" w:sz="4" w:space="0" w:color="auto"/>
            </w:tcBorders>
            <w:vAlign w:val="center"/>
          </w:tcPr>
          <w:p w:rsidR="00E055B1" w:rsidRDefault="00E055B1" w:rsidP="00C4640A">
            <w:pPr>
              <w:jc w:val="center"/>
              <w:rPr>
                <w:rFonts w:ascii="宋体" w:hAnsi="宋体" w:cs="宋体"/>
                <w:sz w:val="18"/>
                <w:szCs w:val="18"/>
              </w:rPr>
            </w:pPr>
            <w:r>
              <w:rPr>
                <w:rFonts w:ascii="宋体" w:hAnsi="宋体" w:cs="宋体" w:hint="eastAsia"/>
                <w:sz w:val="18"/>
                <w:szCs w:val="18"/>
              </w:rPr>
              <w:t>0.0%</w:t>
            </w:r>
          </w:p>
        </w:tc>
      </w:tr>
      <w:tr w:rsidR="00E055B1" w:rsidTr="00C4640A">
        <w:trPr>
          <w:trHeight w:val="525"/>
        </w:trPr>
        <w:tc>
          <w:tcPr>
            <w:tcW w:w="478" w:type="dxa"/>
            <w:vMerge/>
            <w:tcBorders>
              <w:top w:val="single" w:sz="8" w:space="0" w:color="auto"/>
              <w:left w:val="single" w:sz="8" w:space="0" w:color="auto"/>
              <w:bottom w:val="single" w:sz="8" w:space="0" w:color="000000"/>
              <w:right w:val="single" w:sz="4" w:space="0" w:color="auto"/>
            </w:tcBorders>
            <w:vAlign w:val="center"/>
          </w:tcPr>
          <w:p w:rsidR="00E055B1" w:rsidRDefault="00E055B1" w:rsidP="00C4640A">
            <w:pPr>
              <w:rPr>
                <w:rFonts w:ascii="宋体" w:hAnsi="宋体" w:cs="宋体"/>
                <w:sz w:val="18"/>
                <w:szCs w:val="18"/>
              </w:rPr>
            </w:pPr>
          </w:p>
        </w:tc>
        <w:tc>
          <w:tcPr>
            <w:tcW w:w="617" w:type="dxa"/>
            <w:vMerge/>
            <w:tcBorders>
              <w:top w:val="single" w:sz="8" w:space="0" w:color="auto"/>
              <w:left w:val="single" w:sz="4" w:space="0" w:color="auto"/>
              <w:bottom w:val="single" w:sz="8" w:space="0" w:color="000000"/>
              <w:right w:val="single" w:sz="4" w:space="0" w:color="auto"/>
            </w:tcBorders>
            <w:vAlign w:val="center"/>
          </w:tcPr>
          <w:p w:rsidR="00E055B1" w:rsidRDefault="00E055B1" w:rsidP="00C4640A">
            <w:pPr>
              <w:rPr>
                <w:rFonts w:ascii="宋体" w:hAnsi="宋体" w:cs="宋体"/>
                <w:b/>
                <w:bCs/>
                <w:sz w:val="18"/>
                <w:szCs w:val="18"/>
              </w:rPr>
            </w:pPr>
          </w:p>
        </w:tc>
        <w:tc>
          <w:tcPr>
            <w:tcW w:w="2322" w:type="dxa"/>
            <w:tcBorders>
              <w:top w:val="nil"/>
              <w:left w:val="nil"/>
              <w:bottom w:val="single" w:sz="8" w:space="0" w:color="auto"/>
              <w:right w:val="single" w:sz="4" w:space="0" w:color="auto"/>
            </w:tcBorders>
            <w:vAlign w:val="center"/>
          </w:tcPr>
          <w:p w:rsidR="00E055B1" w:rsidRDefault="00E055B1" w:rsidP="00C4640A">
            <w:pPr>
              <w:jc w:val="center"/>
              <w:rPr>
                <w:rFonts w:ascii="宋体" w:hAnsi="宋体" w:cs="宋体"/>
                <w:sz w:val="18"/>
                <w:szCs w:val="18"/>
              </w:rPr>
            </w:pPr>
            <w:r>
              <w:rPr>
                <w:rFonts w:ascii="宋体" w:hAnsi="宋体" w:cs="宋体" w:hint="eastAsia"/>
                <w:sz w:val="18"/>
                <w:szCs w:val="18"/>
              </w:rPr>
              <w:t>其他规费</w:t>
            </w:r>
          </w:p>
        </w:tc>
        <w:tc>
          <w:tcPr>
            <w:tcW w:w="2268" w:type="dxa"/>
            <w:vMerge/>
            <w:tcBorders>
              <w:top w:val="single" w:sz="8" w:space="0" w:color="auto"/>
              <w:left w:val="single" w:sz="4" w:space="0" w:color="auto"/>
              <w:bottom w:val="single" w:sz="8" w:space="0" w:color="000000"/>
              <w:right w:val="single" w:sz="4" w:space="0" w:color="auto"/>
            </w:tcBorders>
            <w:vAlign w:val="center"/>
          </w:tcPr>
          <w:p w:rsidR="00E055B1" w:rsidRDefault="00E055B1" w:rsidP="00C4640A">
            <w:pPr>
              <w:rPr>
                <w:rFonts w:ascii="宋体" w:hAnsi="宋体" w:cs="宋体"/>
                <w:sz w:val="18"/>
                <w:szCs w:val="18"/>
              </w:rPr>
            </w:pPr>
          </w:p>
        </w:tc>
        <w:tc>
          <w:tcPr>
            <w:tcW w:w="1830" w:type="dxa"/>
            <w:tcBorders>
              <w:top w:val="nil"/>
              <w:left w:val="nil"/>
              <w:bottom w:val="single" w:sz="8" w:space="0" w:color="auto"/>
              <w:right w:val="single" w:sz="4" w:space="0" w:color="auto"/>
            </w:tcBorders>
            <w:vAlign w:val="center"/>
          </w:tcPr>
          <w:p w:rsidR="00E055B1" w:rsidRDefault="00E055B1" w:rsidP="00C4640A">
            <w:pPr>
              <w:jc w:val="center"/>
              <w:rPr>
                <w:rFonts w:ascii="宋体" w:hAnsi="宋体" w:cs="宋体"/>
                <w:sz w:val="18"/>
                <w:szCs w:val="18"/>
              </w:rPr>
            </w:pPr>
            <w:r>
              <w:rPr>
                <w:rFonts w:ascii="宋体" w:hAnsi="宋体" w:cs="宋体" w:hint="eastAsia"/>
                <w:sz w:val="18"/>
                <w:szCs w:val="18"/>
              </w:rPr>
              <w:t>0.0%</w:t>
            </w:r>
          </w:p>
        </w:tc>
      </w:tr>
      <w:tr w:rsidR="00E055B1" w:rsidTr="00C4640A">
        <w:trPr>
          <w:trHeight w:val="1080"/>
        </w:trPr>
        <w:tc>
          <w:tcPr>
            <w:tcW w:w="478" w:type="dxa"/>
            <w:tcBorders>
              <w:top w:val="nil"/>
              <w:left w:val="single" w:sz="8" w:space="0" w:color="auto"/>
              <w:bottom w:val="single" w:sz="8" w:space="0" w:color="auto"/>
              <w:right w:val="single" w:sz="4" w:space="0" w:color="auto"/>
            </w:tcBorders>
            <w:vAlign w:val="center"/>
          </w:tcPr>
          <w:p w:rsidR="00E055B1" w:rsidRDefault="00E055B1" w:rsidP="00C4640A">
            <w:pPr>
              <w:jc w:val="center"/>
              <w:rPr>
                <w:rFonts w:ascii="宋体" w:hAnsi="宋体" w:cs="宋体"/>
                <w:sz w:val="18"/>
                <w:szCs w:val="18"/>
              </w:rPr>
            </w:pPr>
            <w:r>
              <w:rPr>
                <w:rFonts w:ascii="宋体" w:hAnsi="宋体" w:cs="宋体" w:hint="eastAsia"/>
                <w:sz w:val="18"/>
                <w:szCs w:val="18"/>
              </w:rPr>
              <w:lastRenderedPageBreak/>
              <w:t>三</w:t>
            </w:r>
          </w:p>
        </w:tc>
        <w:tc>
          <w:tcPr>
            <w:tcW w:w="2939" w:type="dxa"/>
            <w:gridSpan w:val="2"/>
            <w:tcBorders>
              <w:top w:val="nil"/>
              <w:left w:val="nil"/>
              <w:bottom w:val="single" w:sz="8" w:space="0" w:color="auto"/>
              <w:right w:val="single" w:sz="4" w:space="0" w:color="auto"/>
            </w:tcBorders>
            <w:vAlign w:val="center"/>
          </w:tcPr>
          <w:p w:rsidR="00E055B1" w:rsidRDefault="00E055B1" w:rsidP="00C4640A">
            <w:pPr>
              <w:jc w:val="center"/>
              <w:rPr>
                <w:rFonts w:ascii="宋体" w:hAnsi="宋体" w:cs="宋体"/>
                <w:b/>
                <w:bCs/>
                <w:sz w:val="18"/>
                <w:szCs w:val="18"/>
              </w:rPr>
            </w:pPr>
            <w:r>
              <w:rPr>
                <w:rFonts w:ascii="宋体" w:hAnsi="宋体" w:cs="宋体" w:hint="eastAsia"/>
                <w:b/>
                <w:bCs/>
                <w:sz w:val="18"/>
                <w:szCs w:val="18"/>
              </w:rPr>
              <w:t>税金</w:t>
            </w:r>
          </w:p>
        </w:tc>
        <w:tc>
          <w:tcPr>
            <w:tcW w:w="2268" w:type="dxa"/>
            <w:tcBorders>
              <w:top w:val="nil"/>
              <w:left w:val="nil"/>
              <w:bottom w:val="single" w:sz="8" w:space="0" w:color="auto"/>
              <w:right w:val="single" w:sz="4" w:space="0" w:color="auto"/>
            </w:tcBorders>
            <w:vAlign w:val="center"/>
          </w:tcPr>
          <w:p w:rsidR="00E055B1" w:rsidRDefault="00E055B1" w:rsidP="00C4640A">
            <w:pPr>
              <w:jc w:val="center"/>
              <w:rPr>
                <w:rFonts w:ascii="宋体" w:hAnsi="宋体" w:cs="宋体"/>
                <w:sz w:val="18"/>
                <w:szCs w:val="18"/>
              </w:rPr>
            </w:pPr>
            <w:r>
              <w:rPr>
                <w:rFonts w:ascii="宋体" w:hAnsi="宋体" w:cs="宋体" w:hint="eastAsia"/>
                <w:sz w:val="18"/>
                <w:szCs w:val="18"/>
              </w:rPr>
              <w:t>分部分项工程费+措施项目费+其他项目费+规费-</w:t>
            </w:r>
            <w:r>
              <w:rPr>
                <w:rFonts w:ascii="宋体" w:hAnsi="宋体" w:cs="宋体" w:hint="eastAsia"/>
                <w:color w:val="FF0000"/>
                <w:sz w:val="18"/>
                <w:szCs w:val="18"/>
              </w:rPr>
              <w:t>（除税甲共材料费+除税甲供设备费）/1.01</w:t>
            </w:r>
          </w:p>
        </w:tc>
        <w:tc>
          <w:tcPr>
            <w:tcW w:w="1830" w:type="dxa"/>
            <w:tcBorders>
              <w:top w:val="nil"/>
              <w:left w:val="nil"/>
              <w:bottom w:val="single" w:sz="8" w:space="0" w:color="auto"/>
              <w:right w:val="single" w:sz="4" w:space="0" w:color="auto"/>
            </w:tcBorders>
            <w:vAlign w:val="center"/>
          </w:tcPr>
          <w:p w:rsidR="00E055B1" w:rsidRDefault="00E055B1" w:rsidP="00C4640A">
            <w:pPr>
              <w:jc w:val="center"/>
              <w:rPr>
                <w:rFonts w:ascii="宋体" w:hAnsi="宋体" w:cs="宋体"/>
                <w:sz w:val="18"/>
                <w:szCs w:val="18"/>
              </w:rPr>
            </w:pPr>
            <w:r>
              <w:rPr>
                <w:rFonts w:ascii="宋体" w:hAnsi="宋体" w:cs="宋体" w:hint="eastAsia"/>
                <w:sz w:val="18"/>
                <w:szCs w:val="18"/>
              </w:rPr>
              <w:t>9.00%</w:t>
            </w:r>
          </w:p>
        </w:tc>
      </w:tr>
    </w:tbl>
    <w:p w:rsidR="000C3325" w:rsidRPr="008035B3" w:rsidRDefault="000C3325">
      <w:pPr>
        <w:spacing w:line="360" w:lineRule="auto"/>
        <w:ind w:firstLineChars="200" w:firstLine="562"/>
        <w:rPr>
          <w:rFonts w:ascii="宋体" w:hAnsi="宋体"/>
          <w:b/>
          <w:sz w:val="28"/>
          <w:szCs w:val="28"/>
        </w:rPr>
      </w:pPr>
      <w:r w:rsidRPr="008035B3">
        <w:rPr>
          <w:rFonts w:ascii="宋体" w:hAnsi="宋体" w:hint="eastAsia"/>
          <w:b/>
          <w:sz w:val="28"/>
          <w:szCs w:val="28"/>
        </w:rPr>
        <w:t>13、投标报价</w:t>
      </w:r>
    </w:p>
    <w:p w:rsidR="000C3325" w:rsidRPr="008035B3" w:rsidRDefault="000C3325">
      <w:pPr>
        <w:pStyle w:val="ac"/>
        <w:spacing w:line="480" w:lineRule="exact"/>
        <w:rPr>
          <w:rFonts w:hAnsi="宋体"/>
          <w:sz w:val="24"/>
          <w:szCs w:val="24"/>
        </w:rPr>
      </w:pPr>
      <w:r w:rsidRPr="008035B3">
        <w:rPr>
          <w:rFonts w:hAnsi="宋体" w:hint="eastAsia"/>
          <w:sz w:val="24"/>
          <w:szCs w:val="24"/>
        </w:rPr>
        <w:t xml:space="preserve">    13.1本工程的投标报价采用</w:t>
      </w:r>
      <w:r w:rsidRPr="008035B3">
        <w:rPr>
          <w:rFonts w:hAnsi="宋体" w:hint="eastAsia"/>
          <w:sz w:val="24"/>
          <w:szCs w:val="24"/>
          <w:u w:val="single"/>
        </w:rPr>
        <w:t xml:space="preserve">  综合单价    </w:t>
      </w:r>
      <w:r w:rsidRPr="008035B3">
        <w:rPr>
          <w:rFonts w:hAnsi="宋体" w:hint="eastAsia"/>
          <w:sz w:val="24"/>
          <w:szCs w:val="24"/>
        </w:rPr>
        <w:t>的方式。</w:t>
      </w:r>
    </w:p>
    <w:p w:rsidR="000C3325" w:rsidRPr="008035B3" w:rsidRDefault="000C3325">
      <w:pPr>
        <w:pStyle w:val="ac"/>
        <w:spacing w:line="480" w:lineRule="exact"/>
        <w:ind w:firstLineChars="200" w:firstLine="480"/>
        <w:rPr>
          <w:rFonts w:hAnsi="宋体"/>
          <w:sz w:val="24"/>
          <w:szCs w:val="24"/>
        </w:rPr>
      </w:pPr>
      <w:r w:rsidRPr="008035B3">
        <w:rPr>
          <w:rFonts w:hAnsi="宋体" w:hint="eastAsia"/>
          <w:sz w:val="24"/>
          <w:szCs w:val="24"/>
        </w:rPr>
        <w:t>13.2投标报价为投标人在投标文件中提出的各项支付金额的总和。</w:t>
      </w:r>
    </w:p>
    <w:p w:rsidR="000C3325" w:rsidRPr="008035B3" w:rsidRDefault="000C3325">
      <w:pPr>
        <w:pStyle w:val="ac"/>
        <w:spacing w:line="480" w:lineRule="exact"/>
        <w:ind w:firstLineChars="200" w:firstLine="480"/>
        <w:rPr>
          <w:rFonts w:hAnsi="宋体"/>
          <w:sz w:val="24"/>
          <w:szCs w:val="24"/>
        </w:rPr>
      </w:pPr>
      <w:r w:rsidRPr="008035B3">
        <w:rPr>
          <w:rFonts w:hAnsi="宋体" w:hint="eastAsia"/>
          <w:sz w:val="24"/>
          <w:szCs w:val="24"/>
        </w:rPr>
        <w:t>13.3投标人的投标报价，应是完成本招标文件所列招标工程范围及工期的全部，根据招标文件中的工程量清单和有关要求、施工现场实际情况及拟定的施工方案，依据企业定额或参照江苏省计价表及有关文件规定、市场信息价或工程造价管理部门颁布的人工、材料、机械市场指导价，并考虑风险因素，进行自主报价，但不得低于成本价。</w:t>
      </w:r>
    </w:p>
    <w:p w:rsidR="000C3325" w:rsidRPr="008035B3" w:rsidRDefault="000C3325">
      <w:pPr>
        <w:pStyle w:val="ac"/>
        <w:spacing w:line="480" w:lineRule="exact"/>
        <w:ind w:firstLineChars="200" w:firstLine="480"/>
        <w:rPr>
          <w:rFonts w:hAnsi="宋体"/>
          <w:sz w:val="24"/>
          <w:szCs w:val="24"/>
        </w:rPr>
      </w:pPr>
      <w:r w:rsidRPr="008035B3">
        <w:rPr>
          <w:rFonts w:hAnsi="宋体" w:hint="eastAsia"/>
          <w:sz w:val="24"/>
          <w:szCs w:val="24"/>
        </w:rPr>
        <w:t>13.4除非招标人对招标文件予以修改，投标人应按招标人提供的工程量清单中列出的工程项目和工程量填报单价和合价。每一项目只允许有一个报价。投标人未填单价或合价的工程项目，在实施后，招标人将不予以支付，并视为该项费用已包括在其他有价款的单价或合价内。</w:t>
      </w:r>
    </w:p>
    <w:p w:rsidR="000C3325" w:rsidRPr="008035B3" w:rsidRDefault="000C3325">
      <w:pPr>
        <w:pStyle w:val="ac"/>
        <w:spacing w:line="480" w:lineRule="exact"/>
        <w:ind w:firstLineChars="200" w:firstLine="480"/>
        <w:rPr>
          <w:rFonts w:hAnsi="宋体"/>
          <w:sz w:val="24"/>
          <w:szCs w:val="24"/>
          <w:u w:val="single"/>
        </w:rPr>
      </w:pPr>
      <w:r w:rsidRPr="008035B3">
        <w:rPr>
          <w:rFonts w:hAnsi="宋体" w:hint="eastAsia"/>
          <w:sz w:val="24"/>
          <w:szCs w:val="24"/>
        </w:rPr>
        <w:t>13.5、工程量调整方法：</w:t>
      </w:r>
      <w:r w:rsidRPr="008035B3">
        <w:rPr>
          <w:rFonts w:hAnsi="宋体" w:hint="eastAsia"/>
          <w:sz w:val="24"/>
          <w:szCs w:val="24"/>
          <w:u w:val="single"/>
        </w:rPr>
        <w:t xml:space="preserve">因发包人原因发生的工程量变更按实调整，因承包人原因发生的工程量变更不作调整  。   </w:t>
      </w:r>
    </w:p>
    <w:p w:rsidR="000C3325" w:rsidRPr="008035B3" w:rsidRDefault="000C3325">
      <w:pPr>
        <w:pStyle w:val="ac"/>
        <w:spacing w:line="480" w:lineRule="exact"/>
        <w:ind w:firstLineChars="200" w:firstLine="480"/>
        <w:rPr>
          <w:rFonts w:hAnsi="宋体"/>
          <w:sz w:val="24"/>
          <w:szCs w:val="24"/>
        </w:rPr>
      </w:pPr>
      <w:r w:rsidRPr="008035B3">
        <w:rPr>
          <w:rFonts w:hAnsi="宋体" w:hint="eastAsia"/>
          <w:sz w:val="24"/>
          <w:szCs w:val="24"/>
        </w:rPr>
        <w:t xml:space="preserve">13.6除非合同中另有规定，投标人在投标报价汇总表中的价格应包括完成该工程项目的成本、利润、税金、开办费、技术措施费、大型机械进出场费、风险费、政策性文件规定费用等所有费用。                                    </w:t>
      </w:r>
    </w:p>
    <w:p w:rsidR="000C3325" w:rsidRPr="008035B3" w:rsidRDefault="000C3325">
      <w:pPr>
        <w:pStyle w:val="ac"/>
        <w:spacing w:line="480" w:lineRule="exact"/>
        <w:ind w:firstLineChars="200" w:firstLine="480"/>
        <w:rPr>
          <w:rFonts w:hAnsi="宋体"/>
          <w:sz w:val="24"/>
          <w:szCs w:val="24"/>
        </w:rPr>
      </w:pPr>
      <w:r w:rsidRPr="008035B3">
        <w:rPr>
          <w:rFonts w:hAnsi="宋体" w:hint="eastAsia"/>
          <w:sz w:val="24"/>
          <w:szCs w:val="24"/>
        </w:rPr>
        <w:t>13.7投标人可先到工地踏勘以充分了解工地位置、情况、道路、储存空间、装卸限制及任何其他足以影响承包价的情况，任何因忽视或误解工地情况而导致的索赔或工期延长申请将不被批准。</w:t>
      </w:r>
    </w:p>
    <w:p w:rsidR="000C3325" w:rsidRPr="008035B3" w:rsidRDefault="000C3325">
      <w:pPr>
        <w:pStyle w:val="ac"/>
        <w:spacing w:line="480" w:lineRule="exact"/>
        <w:ind w:firstLineChars="200" w:firstLine="480"/>
        <w:rPr>
          <w:rFonts w:hAnsi="宋体"/>
          <w:sz w:val="24"/>
          <w:szCs w:val="24"/>
        </w:rPr>
      </w:pPr>
      <w:r w:rsidRPr="008035B3">
        <w:rPr>
          <w:rFonts w:hAnsi="宋体" w:hint="eastAsia"/>
          <w:sz w:val="24"/>
          <w:szCs w:val="24"/>
        </w:rPr>
        <w:t>13.8本工程投标报价采用的币种为</w:t>
      </w:r>
      <w:r w:rsidRPr="008035B3">
        <w:rPr>
          <w:rFonts w:hAnsi="宋体" w:hint="eastAsia"/>
          <w:sz w:val="24"/>
          <w:szCs w:val="24"/>
          <w:u w:val="single"/>
        </w:rPr>
        <w:t xml:space="preserve">        人民币         </w:t>
      </w:r>
      <w:r w:rsidRPr="008035B3">
        <w:rPr>
          <w:rFonts w:hAnsi="宋体" w:hint="eastAsia"/>
          <w:sz w:val="24"/>
          <w:szCs w:val="24"/>
        </w:rPr>
        <w:t>。</w:t>
      </w:r>
    </w:p>
    <w:p w:rsidR="000C3325" w:rsidRPr="008035B3" w:rsidRDefault="000C3325">
      <w:pPr>
        <w:pStyle w:val="ac"/>
        <w:spacing w:line="480" w:lineRule="exact"/>
        <w:ind w:firstLineChars="200" w:firstLine="480"/>
        <w:rPr>
          <w:rFonts w:hAnsi="宋体"/>
          <w:sz w:val="24"/>
          <w:szCs w:val="24"/>
        </w:rPr>
      </w:pPr>
      <w:r w:rsidRPr="008035B3">
        <w:rPr>
          <w:rFonts w:hAnsi="宋体" w:hint="eastAsia"/>
          <w:sz w:val="24"/>
          <w:szCs w:val="24"/>
        </w:rPr>
        <w:t>13.9投标报价为A报价，A报价扣除暂估价（包含暂列金额、材料暂估费、专业工程暂估价）后的报价为B报价。B报价的计算公式为：B报价=A报价－暂估价。</w:t>
      </w:r>
    </w:p>
    <w:p w:rsidR="000C3325" w:rsidRPr="008035B3" w:rsidRDefault="000C3325">
      <w:pPr>
        <w:pStyle w:val="ac"/>
        <w:spacing w:line="480" w:lineRule="exact"/>
        <w:ind w:firstLineChars="200" w:firstLine="480"/>
        <w:rPr>
          <w:rFonts w:hAnsi="宋体"/>
          <w:sz w:val="24"/>
          <w:szCs w:val="24"/>
        </w:rPr>
      </w:pPr>
      <w:r w:rsidRPr="008035B3">
        <w:rPr>
          <w:rFonts w:hAnsi="宋体" w:hint="eastAsia"/>
          <w:sz w:val="24"/>
          <w:szCs w:val="24"/>
        </w:rPr>
        <w:t>投标单位投标文件的商务部分应分别报A报价和B报价。B报价作为评标价，相应的A报价作为中标价。</w:t>
      </w:r>
    </w:p>
    <w:p w:rsidR="000C3325" w:rsidRPr="008035B3" w:rsidRDefault="000C3325">
      <w:pPr>
        <w:spacing w:line="360" w:lineRule="auto"/>
        <w:rPr>
          <w:rFonts w:ascii="宋体" w:hAnsi="宋体"/>
          <w:b/>
          <w:sz w:val="28"/>
          <w:szCs w:val="28"/>
        </w:rPr>
      </w:pPr>
      <w:r w:rsidRPr="008035B3">
        <w:rPr>
          <w:rFonts w:ascii="宋体" w:hAnsi="宋体" w:hint="eastAsia"/>
          <w:b/>
          <w:sz w:val="28"/>
          <w:szCs w:val="28"/>
        </w:rPr>
        <w:t>14、投标有效期</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14.1投标有效期见本须知前附表第12项所规定的期限，在此期限内，凡符合本招标文件要求的投标文件均保持有效。</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lastRenderedPageBreak/>
        <w:t>14.2在特殊情况下，招标人在原定投标有效期内，可以根据需要以书面形式向投标人提出延长投标有效期的要求，对此要求投标人须以书面形式予以答复。投标人可以拒绝招标人这种要求，而不被没收投标保证金。同意延长投标有效期的投标人既不要求也不允许</w:t>
      </w:r>
    </w:p>
    <w:p w:rsidR="000C3325" w:rsidRPr="008035B3" w:rsidRDefault="000C3325">
      <w:pPr>
        <w:spacing w:line="360" w:lineRule="auto"/>
        <w:rPr>
          <w:rFonts w:ascii="宋体" w:hAnsi="宋体"/>
          <w:sz w:val="24"/>
          <w:szCs w:val="24"/>
        </w:rPr>
      </w:pPr>
      <w:r w:rsidRPr="008035B3">
        <w:rPr>
          <w:rFonts w:ascii="宋体" w:hAnsi="宋体" w:hint="eastAsia"/>
          <w:sz w:val="24"/>
          <w:szCs w:val="24"/>
        </w:rPr>
        <w:t>修改其投标文件，但需要相应的延长投标担保的有效期，在延长的投标有效期内本须知第15条关于投标担保的退还与没收的规定仍然适用。</w:t>
      </w:r>
    </w:p>
    <w:p w:rsidR="000C3325" w:rsidRPr="008035B3" w:rsidRDefault="000C3325">
      <w:pPr>
        <w:spacing w:line="360" w:lineRule="auto"/>
        <w:rPr>
          <w:rFonts w:ascii="宋体" w:hAnsi="宋体"/>
          <w:b/>
          <w:sz w:val="28"/>
          <w:szCs w:val="28"/>
        </w:rPr>
      </w:pPr>
      <w:r w:rsidRPr="008035B3">
        <w:rPr>
          <w:rFonts w:ascii="宋体" w:hAnsi="宋体" w:hint="eastAsia"/>
          <w:b/>
          <w:sz w:val="28"/>
          <w:szCs w:val="28"/>
        </w:rPr>
        <w:t>15、投标担保</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15.1</w:t>
      </w:r>
      <w:r w:rsidR="006D6FDD" w:rsidRPr="008035B3">
        <w:rPr>
          <w:rFonts w:ascii="宋体" w:hAnsi="宋体" w:hint="eastAsia"/>
          <w:sz w:val="24"/>
          <w:szCs w:val="24"/>
        </w:rPr>
        <w:t>预中标单位的投标保证金在签订施工合同后无息退还，</w:t>
      </w:r>
      <w:r w:rsidRPr="008035B3">
        <w:rPr>
          <w:rFonts w:ascii="宋体" w:hAnsi="宋体" w:hint="eastAsia"/>
          <w:sz w:val="24"/>
          <w:szCs w:val="24"/>
        </w:rPr>
        <w:t>未中标的投标人的投标保证金将在</w:t>
      </w:r>
      <w:r w:rsidR="006D6FDD" w:rsidRPr="008035B3">
        <w:rPr>
          <w:rFonts w:ascii="宋体" w:hAnsi="宋体" w:hint="eastAsia"/>
          <w:sz w:val="24"/>
          <w:szCs w:val="24"/>
        </w:rPr>
        <w:t>开标结束后无息</w:t>
      </w:r>
      <w:r w:rsidRPr="008035B3">
        <w:rPr>
          <w:rFonts w:ascii="宋体" w:hAnsi="宋体" w:hint="eastAsia"/>
          <w:sz w:val="24"/>
          <w:szCs w:val="24"/>
        </w:rPr>
        <w:t>退还。</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15.2如投标人发生下列情况之一时，投标保证金将被没收：</w:t>
      </w:r>
    </w:p>
    <w:p w:rsidR="000C3325" w:rsidRPr="008035B3" w:rsidRDefault="000C3325">
      <w:pPr>
        <w:spacing w:line="360" w:lineRule="auto"/>
        <w:ind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8035B3">
          <w:rPr>
            <w:rFonts w:ascii="宋体" w:hAnsi="宋体" w:hint="eastAsia"/>
            <w:sz w:val="24"/>
            <w:szCs w:val="24"/>
          </w:rPr>
          <w:t>15.2.1</w:t>
        </w:r>
      </w:smartTag>
      <w:r w:rsidRPr="008035B3">
        <w:rPr>
          <w:rFonts w:ascii="宋体" w:hAnsi="宋体" w:hint="eastAsia"/>
          <w:sz w:val="24"/>
          <w:szCs w:val="24"/>
        </w:rPr>
        <w:t>投标人拒绝按本须知第28条规定修正标价；</w:t>
      </w:r>
    </w:p>
    <w:p w:rsidR="000C3325" w:rsidRPr="008035B3" w:rsidRDefault="000C3325">
      <w:pPr>
        <w:spacing w:line="360" w:lineRule="auto"/>
        <w:ind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8035B3">
          <w:rPr>
            <w:rFonts w:ascii="宋体" w:hAnsi="宋体" w:hint="eastAsia"/>
            <w:sz w:val="24"/>
            <w:szCs w:val="24"/>
          </w:rPr>
          <w:t>15.2.2</w:t>
        </w:r>
      </w:smartTag>
      <w:r w:rsidRPr="008035B3">
        <w:rPr>
          <w:rFonts w:ascii="宋体" w:hAnsi="宋体" w:hint="eastAsia"/>
          <w:sz w:val="24"/>
          <w:szCs w:val="24"/>
        </w:rPr>
        <w:t>中标人未能在规定期限内按本文件37.1、37.2款规定提交履约担保和中标差额保证金；</w:t>
      </w:r>
    </w:p>
    <w:p w:rsidR="000C3325" w:rsidRPr="008035B3" w:rsidRDefault="000C3325">
      <w:pPr>
        <w:spacing w:line="360" w:lineRule="auto"/>
        <w:ind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8035B3">
          <w:rPr>
            <w:rFonts w:ascii="宋体" w:hAnsi="宋体" w:hint="eastAsia"/>
            <w:sz w:val="24"/>
            <w:szCs w:val="24"/>
          </w:rPr>
          <w:t>15.2.3</w:t>
        </w:r>
      </w:smartTag>
      <w:r w:rsidRPr="008035B3">
        <w:rPr>
          <w:rFonts w:ascii="宋体" w:hAnsi="宋体" w:hint="eastAsia"/>
          <w:sz w:val="24"/>
          <w:szCs w:val="24"/>
        </w:rPr>
        <w:t>中标人无正当理由拒绝签订施工合同，或者在签订合同时向招标人提出附加条件或者更改合同实质性内容要求的；</w:t>
      </w:r>
    </w:p>
    <w:p w:rsidR="000C3325" w:rsidRPr="008035B3" w:rsidRDefault="000C3325">
      <w:pPr>
        <w:spacing w:line="360" w:lineRule="auto"/>
        <w:ind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8035B3">
          <w:rPr>
            <w:rFonts w:ascii="宋体" w:hAnsi="宋体" w:hint="eastAsia"/>
            <w:sz w:val="24"/>
            <w:szCs w:val="24"/>
          </w:rPr>
          <w:t>15.2.4</w:t>
        </w:r>
      </w:smartTag>
      <w:r w:rsidRPr="008035B3">
        <w:rPr>
          <w:rFonts w:ascii="宋体" w:hAnsi="宋体" w:hint="eastAsia"/>
          <w:sz w:val="24"/>
          <w:szCs w:val="24"/>
        </w:rPr>
        <w:t>投标单位在投标有效期内撤回其投标文件；</w:t>
      </w:r>
    </w:p>
    <w:p w:rsidR="000C3325" w:rsidRPr="008035B3" w:rsidRDefault="000C3325">
      <w:pPr>
        <w:spacing w:line="360" w:lineRule="auto"/>
        <w:ind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8035B3">
          <w:rPr>
            <w:rFonts w:ascii="宋体" w:hAnsi="宋体" w:hint="eastAsia"/>
            <w:sz w:val="24"/>
            <w:szCs w:val="24"/>
          </w:rPr>
          <w:t>15.2.5</w:t>
        </w:r>
      </w:smartTag>
      <w:r w:rsidRPr="008035B3">
        <w:rPr>
          <w:rFonts w:ascii="宋体" w:hAnsi="宋体" w:hint="eastAsia"/>
          <w:sz w:val="24"/>
          <w:szCs w:val="24"/>
        </w:rPr>
        <w:t>投标人相互串通投标或有其他违法违规行为；</w:t>
      </w:r>
    </w:p>
    <w:p w:rsidR="000C3325" w:rsidRPr="008035B3" w:rsidRDefault="000C3325">
      <w:pPr>
        <w:spacing w:line="360" w:lineRule="auto"/>
        <w:rPr>
          <w:rFonts w:ascii="宋体" w:hAnsi="宋体"/>
          <w:b/>
          <w:sz w:val="28"/>
          <w:szCs w:val="28"/>
        </w:rPr>
      </w:pPr>
      <w:r w:rsidRPr="008035B3">
        <w:rPr>
          <w:rFonts w:ascii="宋体" w:hAnsi="宋体" w:hint="eastAsia"/>
          <w:b/>
          <w:sz w:val="28"/>
          <w:szCs w:val="28"/>
        </w:rPr>
        <w:t>16、投标人的替代方案为</w:t>
      </w:r>
      <w:r w:rsidRPr="008035B3">
        <w:rPr>
          <w:rFonts w:ascii="宋体" w:hAnsi="宋体" w:hint="eastAsia"/>
          <w:b/>
          <w:sz w:val="28"/>
          <w:szCs w:val="28"/>
          <w:u w:val="single"/>
        </w:rPr>
        <w:t xml:space="preserve">   A  </w:t>
      </w:r>
      <w:r w:rsidRPr="008035B3">
        <w:rPr>
          <w:rFonts w:ascii="宋体" w:hAnsi="宋体" w:hint="eastAsia"/>
          <w:b/>
          <w:sz w:val="28"/>
          <w:szCs w:val="28"/>
        </w:rPr>
        <w:t>。</w:t>
      </w:r>
    </w:p>
    <w:p w:rsidR="000C3325" w:rsidRPr="008035B3" w:rsidRDefault="000C3325">
      <w:pPr>
        <w:spacing w:line="360" w:lineRule="auto"/>
        <w:ind w:firstLine="480"/>
        <w:rPr>
          <w:rFonts w:ascii="宋体" w:hAnsi="宋体"/>
          <w:sz w:val="24"/>
          <w:szCs w:val="24"/>
        </w:rPr>
      </w:pPr>
      <w:r w:rsidRPr="008035B3">
        <w:rPr>
          <w:rFonts w:ascii="宋体" w:hAnsi="宋体" w:hint="eastAsia"/>
          <w:sz w:val="24"/>
          <w:szCs w:val="24"/>
        </w:rPr>
        <w:t>A、替代方案不参与评标。</w:t>
      </w:r>
    </w:p>
    <w:p w:rsidR="000C3325" w:rsidRPr="008035B3" w:rsidRDefault="000C3325">
      <w:pPr>
        <w:spacing w:line="360" w:lineRule="auto"/>
        <w:ind w:firstLine="480"/>
        <w:rPr>
          <w:rFonts w:ascii="宋体" w:hAnsi="宋体"/>
          <w:sz w:val="24"/>
          <w:szCs w:val="24"/>
        </w:rPr>
      </w:pPr>
      <w:r w:rsidRPr="008035B3">
        <w:rPr>
          <w:rFonts w:ascii="宋体" w:hAnsi="宋体" w:hint="eastAsia"/>
          <w:sz w:val="24"/>
          <w:szCs w:val="24"/>
        </w:rPr>
        <w:t>B、投标人除提交正式投标文件外，还可按照招标文件要求提交替代方案。替代方案应包括设计计算书、技术规范、单价分析表、替代方案报价书、所建议的施工方案等满足评审需要的全部资料。</w:t>
      </w:r>
    </w:p>
    <w:p w:rsidR="000C3325" w:rsidRPr="008035B3" w:rsidRDefault="000C3325">
      <w:pPr>
        <w:spacing w:line="360" w:lineRule="auto"/>
        <w:rPr>
          <w:rFonts w:ascii="宋体" w:hAnsi="宋体"/>
          <w:b/>
          <w:sz w:val="28"/>
          <w:szCs w:val="28"/>
        </w:rPr>
      </w:pPr>
      <w:r w:rsidRPr="008035B3">
        <w:rPr>
          <w:rFonts w:ascii="宋体" w:hAnsi="宋体" w:hint="eastAsia"/>
          <w:b/>
          <w:sz w:val="28"/>
          <w:szCs w:val="28"/>
        </w:rPr>
        <w:t>17、投标文件的份数和签署</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17.1投标人应按本须知前附表第16项规定的份数提交投标文件。</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17.2投标文件的正本和副本均需打印或使用不褪色的蓝、黑墨水笔书写，字迹应清晰易于辨认，并应在投标文件封面的右上角清楚地注明“正本”和“副本”。正本和副本如有不一致之处，以正本为准。</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17.3投标文件封面、投标函均应加盖投标人印章并经法定代表人或其委托代理人签字或盖章。由委托代理人签字或盖章的在投标文件中须同时提交投标文件签署授权委托书。</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17.4除投标人对错误处须修改外，全套投标文件应无涂改或行间插字或增删。如有修改，修改处应由投标人加盖投标人的印章或由投标文件签字人签字或盖章。</w:t>
      </w:r>
    </w:p>
    <w:p w:rsidR="000C3325" w:rsidRPr="008035B3" w:rsidRDefault="000C3325">
      <w:pPr>
        <w:spacing w:line="360" w:lineRule="auto"/>
        <w:ind w:firstLineChars="200" w:firstLine="562"/>
        <w:jc w:val="center"/>
        <w:rPr>
          <w:rFonts w:ascii="黑体" w:eastAsia="黑体" w:hAnsi="宋体"/>
          <w:b/>
          <w:sz w:val="28"/>
          <w:szCs w:val="28"/>
        </w:rPr>
      </w:pPr>
      <w:r w:rsidRPr="008035B3">
        <w:rPr>
          <w:rFonts w:ascii="黑体" w:eastAsia="黑体" w:hAnsi="宋体" w:hint="eastAsia"/>
          <w:b/>
          <w:sz w:val="28"/>
          <w:szCs w:val="28"/>
        </w:rPr>
        <w:lastRenderedPageBreak/>
        <w:t>（四）投标文件的提交</w:t>
      </w:r>
    </w:p>
    <w:p w:rsidR="000C3325" w:rsidRPr="008035B3" w:rsidRDefault="000C3325">
      <w:pPr>
        <w:spacing w:line="360" w:lineRule="auto"/>
        <w:rPr>
          <w:rFonts w:ascii="宋体" w:hAnsi="宋体"/>
          <w:b/>
          <w:sz w:val="28"/>
          <w:szCs w:val="28"/>
        </w:rPr>
      </w:pPr>
      <w:r w:rsidRPr="008035B3">
        <w:rPr>
          <w:rFonts w:ascii="宋体" w:hAnsi="宋体" w:hint="eastAsia"/>
          <w:b/>
          <w:sz w:val="28"/>
          <w:szCs w:val="28"/>
        </w:rPr>
        <w:t>18、投标文件的装订、密封和标记</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18.1投标文件的装订要求：投标函、商务标分开装订成册。</w:t>
      </w:r>
    </w:p>
    <w:p w:rsidR="009E7921" w:rsidRPr="008035B3" w:rsidRDefault="000C3325" w:rsidP="009E7921">
      <w:pPr>
        <w:spacing w:line="360" w:lineRule="auto"/>
        <w:ind w:firstLineChars="200" w:firstLine="480"/>
        <w:rPr>
          <w:rFonts w:ascii="黑体" w:eastAsia="黑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8035B3">
          <w:rPr>
            <w:rFonts w:ascii="黑体" w:eastAsia="黑体" w:hAnsi="宋体" w:hint="eastAsia"/>
            <w:sz w:val="24"/>
            <w:szCs w:val="24"/>
          </w:rPr>
          <w:t>18.1.1</w:t>
        </w:r>
      </w:smartTag>
      <w:r w:rsidRPr="008035B3">
        <w:rPr>
          <w:rFonts w:ascii="黑体" w:eastAsia="黑体" w:hAnsi="宋体" w:hint="eastAsia"/>
          <w:sz w:val="24"/>
          <w:szCs w:val="24"/>
        </w:rPr>
        <w:t>投标人应将投标文件的“正本”和“副本”分别密封，并在密封袋上清楚地标明“正本”或“副本”。</w:t>
      </w:r>
      <w:r w:rsidRPr="008035B3">
        <w:rPr>
          <w:rFonts w:hAnsi="宋体" w:hint="eastAsia"/>
          <w:sz w:val="24"/>
          <w:szCs w:val="24"/>
        </w:rPr>
        <w:t xml:space="preserve"> </w:t>
      </w:r>
      <w:r w:rsidRPr="008035B3">
        <w:rPr>
          <w:rFonts w:hAnsi="宋体" w:hint="eastAsia"/>
          <w:sz w:val="24"/>
          <w:szCs w:val="24"/>
        </w:rPr>
        <w:t>正本和副本如有不一致之处，以正本为准</w:t>
      </w:r>
      <w:r w:rsidRPr="008035B3">
        <w:rPr>
          <w:rFonts w:ascii="黑体" w:eastAsia="黑体" w:hAnsi="宋体" w:hint="eastAsia"/>
          <w:sz w:val="24"/>
          <w:szCs w:val="24"/>
        </w:rPr>
        <w:t>。所有“正本”和“副本”的密封袋的封口处必须加盖投标单位公章和单位法定代表人签章。</w:t>
      </w:r>
    </w:p>
    <w:p w:rsidR="009E7921" w:rsidRPr="008035B3" w:rsidRDefault="009E7921" w:rsidP="009E7921">
      <w:pPr>
        <w:spacing w:line="360" w:lineRule="auto"/>
        <w:ind w:firstLineChars="196" w:firstLine="472"/>
        <w:rPr>
          <w:rFonts w:ascii="宋体" w:hAnsi="宋体"/>
          <w:b/>
          <w:sz w:val="24"/>
          <w:szCs w:val="24"/>
        </w:rPr>
      </w:pPr>
      <w:r w:rsidRPr="008035B3">
        <w:rPr>
          <w:rFonts w:ascii="宋体" w:hAnsi="宋体" w:hint="eastAsia"/>
          <w:b/>
          <w:sz w:val="24"/>
          <w:szCs w:val="24"/>
        </w:rPr>
        <w:t>密封袋统一按以下方式密封：</w:t>
      </w:r>
    </w:p>
    <w:p w:rsidR="00F661D8" w:rsidRPr="002E77E4" w:rsidRDefault="00F661D8" w:rsidP="00F661D8">
      <w:pPr>
        <w:spacing w:line="360" w:lineRule="auto"/>
        <w:ind w:firstLineChars="199" w:firstLine="479"/>
        <w:rPr>
          <w:rFonts w:ascii="宋体" w:hAnsi="宋体"/>
          <w:b/>
          <w:sz w:val="24"/>
          <w:szCs w:val="24"/>
        </w:rPr>
      </w:pPr>
      <w:r w:rsidRPr="002E77E4">
        <w:rPr>
          <w:rFonts w:ascii="宋体" w:hAnsi="宋体" w:hint="eastAsia"/>
          <w:b/>
          <w:sz w:val="24"/>
          <w:szCs w:val="24"/>
        </w:rPr>
        <w:t>投标函正本一个密封袋；</w:t>
      </w:r>
    </w:p>
    <w:p w:rsidR="00F661D8" w:rsidRPr="002E77E4" w:rsidRDefault="00F661D8" w:rsidP="00F661D8">
      <w:pPr>
        <w:spacing w:line="360" w:lineRule="auto"/>
        <w:ind w:firstLineChars="199" w:firstLine="479"/>
        <w:rPr>
          <w:rFonts w:ascii="黑体" w:eastAsia="黑体" w:hAnsi="宋体"/>
          <w:b/>
          <w:sz w:val="24"/>
          <w:szCs w:val="24"/>
        </w:rPr>
      </w:pPr>
      <w:r w:rsidRPr="002E77E4">
        <w:rPr>
          <w:rFonts w:ascii="宋体" w:hAnsi="宋体" w:hint="eastAsia"/>
          <w:b/>
          <w:sz w:val="24"/>
          <w:szCs w:val="24"/>
        </w:rPr>
        <w:t>商务标正本一个密封袋；</w:t>
      </w:r>
      <w:r w:rsidRPr="002E77E4">
        <w:rPr>
          <w:rFonts w:ascii="黑体" w:eastAsia="黑体" w:hAnsi="宋体" w:hint="eastAsia"/>
          <w:b/>
          <w:sz w:val="24"/>
          <w:szCs w:val="24"/>
        </w:rPr>
        <w:t>（含一份商务标普通光盘）</w:t>
      </w:r>
    </w:p>
    <w:p w:rsidR="00F661D8" w:rsidRPr="002E77E4" w:rsidRDefault="00F661D8" w:rsidP="00F661D8">
      <w:pPr>
        <w:spacing w:line="360" w:lineRule="auto"/>
        <w:ind w:firstLineChars="200" w:firstLine="482"/>
        <w:rPr>
          <w:rFonts w:ascii="黑体" w:eastAsia="黑体" w:hAnsi="宋体"/>
          <w:b/>
          <w:sz w:val="24"/>
          <w:szCs w:val="24"/>
        </w:rPr>
      </w:pPr>
      <w:r w:rsidRPr="002E77E4">
        <w:rPr>
          <w:rFonts w:ascii="宋体" w:hAnsi="宋体" w:hint="eastAsia"/>
          <w:b/>
          <w:sz w:val="24"/>
          <w:szCs w:val="24"/>
        </w:rPr>
        <w:t>所有副本一个密封袋；</w:t>
      </w:r>
      <w:r w:rsidRPr="002E77E4">
        <w:rPr>
          <w:rFonts w:ascii="黑体" w:eastAsia="黑体" w:hAnsi="宋体" w:hint="eastAsia"/>
          <w:b/>
          <w:sz w:val="24"/>
          <w:szCs w:val="24"/>
        </w:rPr>
        <w:t>（一个密封袋如装不下，可用二个密封袋）</w:t>
      </w:r>
    </w:p>
    <w:p w:rsidR="00F661D8" w:rsidRPr="002E77E4" w:rsidRDefault="00F661D8" w:rsidP="00F661D8">
      <w:pPr>
        <w:spacing w:line="360" w:lineRule="auto"/>
        <w:ind w:firstLineChars="200" w:firstLine="482"/>
        <w:rPr>
          <w:rFonts w:ascii="宋体" w:hAnsi="宋体"/>
          <w:b/>
          <w:sz w:val="24"/>
          <w:szCs w:val="24"/>
        </w:rPr>
      </w:pPr>
      <w:r w:rsidRPr="002E77E4">
        <w:rPr>
          <w:rFonts w:ascii="宋体" w:hAnsi="宋体" w:hint="eastAsia"/>
          <w:b/>
          <w:sz w:val="24"/>
          <w:szCs w:val="24"/>
        </w:rPr>
        <w:t>资格证明材料原件一个密封袋；</w:t>
      </w:r>
    </w:p>
    <w:p w:rsidR="009E7921" w:rsidRDefault="009E7921" w:rsidP="009E7921">
      <w:pPr>
        <w:spacing w:line="360" w:lineRule="auto"/>
        <w:ind w:firstLineChars="200" w:firstLine="482"/>
        <w:rPr>
          <w:rFonts w:hint="eastAsia"/>
          <w:b/>
          <w:sz w:val="24"/>
        </w:rPr>
      </w:pPr>
      <w:r w:rsidRPr="008035B3">
        <w:rPr>
          <w:rFonts w:hint="eastAsia"/>
          <w:b/>
          <w:sz w:val="24"/>
        </w:rPr>
        <w:t>投标单位另行准备一份授权委托书由授权委托人随身携带。</w:t>
      </w:r>
    </w:p>
    <w:p w:rsidR="002C39D7" w:rsidRPr="002C39D7" w:rsidRDefault="002C39D7" w:rsidP="002C39D7">
      <w:pPr>
        <w:spacing w:line="360" w:lineRule="auto"/>
        <w:ind w:firstLineChars="200" w:firstLine="482"/>
        <w:rPr>
          <w:b/>
          <w:sz w:val="24"/>
        </w:rPr>
      </w:pPr>
      <w:r w:rsidRPr="002C39D7">
        <w:rPr>
          <w:rFonts w:hint="eastAsia"/>
          <w:b/>
          <w:sz w:val="24"/>
        </w:rPr>
        <w:t>未中标单位的投标保证金在开标结束后无息退回，预中标单位的投标保证金直接转为履约保证金，于竣工验收合格后退还，不计息</w:t>
      </w:r>
    </w:p>
    <w:p w:rsidR="000C3325" w:rsidRPr="008035B3" w:rsidRDefault="000C3325">
      <w:pPr>
        <w:spacing w:line="360" w:lineRule="auto"/>
        <w:rPr>
          <w:rFonts w:ascii="宋体" w:hAnsi="宋体"/>
          <w:sz w:val="24"/>
          <w:szCs w:val="24"/>
        </w:rPr>
      </w:pPr>
      <w:r w:rsidRPr="008035B3">
        <w:rPr>
          <w:rFonts w:ascii="宋体" w:hAnsi="宋体" w:hint="eastAsia"/>
          <w:sz w:val="24"/>
          <w:szCs w:val="24"/>
        </w:rPr>
        <w:t xml:space="preserve">    18.2在投标文件密封袋上均应：</w:t>
      </w:r>
    </w:p>
    <w:p w:rsidR="000C3325" w:rsidRPr="008035B3" w:rsidRDefault="000C3325">
      <w:pPr>
        <w:spacing w:line="360" w:lineRule="auto"/>
        <w:ind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8035B3">
          <w:rPr>
            <w:rFonts w:ascii="宋体" w:hAnsi="宋体" w:hint="eastAsia"/>
            <w:sz w:val="24"/>
            <w:szCs w:val="24"/>
          </w:rPr>
          <w:t>18.2.1</w:t>
        </w:r>
      </w:smartTag>
      <w:r w:rsidRPr="008035B3">
        <w:rPr>
          <w:rFonts w:ascii="宋体" w:hAnsi="宋体" w:hint="eastAsia"/>
          <w:sz w:val="24"/>
          <w:szCs w:val="24"/>
        </w:rPr>
        <w:t>写明投标人名称和地址；</w:t>
      </w:r>
    </w:p>
    <w:p w:rsidR="000C3325" w:rsidRPr="008035B3" w:rsidRDefault="000C3325">
      <w:pPr>
        <w:spacing w:line="360" w:lineRule="auto"/>
        <w:ind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8035B3">
          <w:rPr>
            <w:rFonts w:ascii="宋体" w:hAnsi="宋体" w:hint="eastAsia"/>
            <w:sz w:val="24"/>
            <w:szCs w:val="24"/>
          </w:rPr>
          <w:t>18.2.2</w:t>
        </w:r>
      </w:smartTag>
      <w:r w:rsidRPr="008035B3">
        <w:rPr>
          <w:rFonts w:ascii="宋体" w:hAnsi="宋体" w:hint="eastAsia"/>
          <w:sz w:val="24"/>
          <w:szCs w:val="24"/>
        </w:rPr>
        <w:t>注明下列识别标志：</w:t>
      </w:r>
    </w:p>
    <w:p w:rsidR="000C3325" w:rsidRPr="008035B3" w:rsidRDefault="000C3325">
      <w:pPr>
        <w:spacing w:line="360" w:lineRule="auto"/>
        <w:ind w:firstLineChars="200" w:firstLine="480"/>
        <w:rPr>
          <w:rFonts w:cs="宋体"/>
          <w:sz w:val="24"/>
          <w:u w:val="single"/>
        </w:rPr>
      </w:pPr>
      <w:r w:rsidRPr="008035B3">
        <w:rPr>
          <w:rFonts w:ascii="宋体" w:hAnsi="宋体" w:hint="eastAsia"/>
          <w:sz w:val="24"/>
          <w:szCs w:val="24"/>
        </w:rPr>
        <w:t>（1）工程名称：</w:t>
      </w:r>
      <w:r w:rsidR="00E055B1">
        <w:rPr>
          <w:rFonts w:cs="宋体" w:hint="eastAsia"/>
          <w:sz w:val="24"/>
          <w:u w:val="single"/>
        </w:rPr>
        <w:t>2019</w:t>
      </w:r>
      <w:r w:rsidR="00E055B1">
        <w:rPr>
          <w:rFonts w:cs="宋体" w:hint="eastAsia"/>
          <w:sz w:val="24"/>
          <w:u w:val="single"/>
        </w:rPr>
        <w:t>年高新区道路交通设施（隐患排查整改</w:t>
      </w:r>
      <w:r w:rsidR="009C4357">
        <w:rPr>
          <w:rFonts w:cs="宋体" w:hint="eastAsia"/>
          <w:sz w:val="24"/>
          <w:u w:val="single"/>
        </w:rPr>
        <w:t>二期</w:t>
      </w:r>
      <w:r w:rsidR="00E055B1">
        <w:rPr>
          <w:rFonts w:cs="宋体" w:hint="eastAsia"/>
          <w:sz w:val="24"/>
          <w:u w:val="single"/>
        </w:rPr>
        <w:t>）工程</w:t>
      </w:r>
      <w:r w:rsidRPr="008035B3">
        <w:rPr>
          <w:rFonts w:ascii="宋体" w:hAnsi="宋体" w:hint="eastAsia"/>
          <w:sz w:val="24"/>
          <w:szCs w:val="24"/>
          <w:u w:val="single"/>
        </w:rPr>
        <w:t xml:space="preserve">   </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（2）</w:t>
      </w:r>
      <w:r w:rsidR="007F1A39" w:rsidRPr="009A64DE">
        <w:rPr>
          <w:rFonts w:hAnsi="宋体" w:hint="eastAsia"/>
          <w:sz w:val="24"/>
          <w:u w:val="single"/>
        </w:rPr>
        <w:t>20</w:t>
      </w:r>
      <w:r w:rsidR="004E0C3E">
        <w:rPr>
          <w:rFonts w:hAnsi="宋体" w:hint="eastAsia"/>
          <w:sz w:val="24"/>
          <w:u w:val="single"/>
        </w:rPr>
        <w:t>1</w:t>
      </w:r>
      <w:r w:rsidR="00E055B1">
        <w:rPr>
          <w:rFonts w:hAnsi="宋体" w:hint="eastAsia"/>
          <w:sz w:val="24"/>
          <w:u w:val="single"/>
        </w:rPr>
        <w:t>9</w:t>
      </w:r>
      <w:r w:rsidR="007F1A39" w:rsidRPr="00BA58DE">
        <w:rPr>
          <w:rFonts w:hAnsi="宋体" w:hint="eastAsia"/>
          <w:sz w:val="24"/>
        </w:rPr>
        <w:t>年</w:t>
      </w:r>
      <w:r w:rsidR="009C4357">
        <w:rPr>
          <w:rFonts w:hAnsi="宋体" w:hint="eastAsia"/>
          <w:sz w:val="24"/>
          <w:u w:val="single"/>
        </w:rPr>
        <w:t>9</w:t>
      </w:r>
      <w:r w:rsidR="007F1A39" w:rsidRPr="00BA58DE">
        <w:rPr>
          <w:rFonts w:hAnsi="宋体" w:hint="eastAsia"/>
          <w:sz w:val="24"/>
        </w:rPr>
        <w:t>月</w:t>
      </w:r>
      <w:r w:rsidR="009C4357">
        <w:rPr>
          <w:rFonts w:hAnsi="宋体" w:hint="eastAsia"/>
          <w:sz w:val="24"/>
          <w:u w:val="single"/>
        </w:rPr>
        <w:t>26</w:t>
      </w:r>
      <w:r w:rsidR="007F1A39" w:rsidRPr="00BA58DE">
        <w:rPr>
          <w:rFonts w:hAnsi="宋体" w:hint="eastAsia"/>
          <w:sz w:val="24"/>
        </w:rPr>
        <w:t>日</w:t>
      </w:r>
      <w:r w:rsidR="00E055B1">
        <w:rPr>
          <w:rFonts w:hAnsi="宋体" w:hint="eastAsia"/>
          <w:sz w:val="24"/>
          <w:u w:val="single"/>
        </w:rPr>
        <w:t xml:space="preserve"> </w:t>
      </w:r>
      <w:r w:rsidR="00E96C89">
        <w:rPr>
          <w:rFonts w:hAnsi="宋体"/>
          <w:sz w:val="24"/>
          <w:u w:val="single"/>
        </w:rPr>
        <w:t>14</w:t>
      </w:r>
      <w:r w:rsidR="007F1A39" w:rsidRPr="00BA58DE">
        <w:rPr>
          <w:rFonts w:hAnsi="宋体" w:hint="eastAsia"/>
          <w:sz w:val="24"/>
        </w:rPr>
        <w:t>时</w:t>
      </w:r>
      <w:r w:rsidR="009C4357">
        <w:rPr>
          <w:rFonts w:hAnsi="宋体" w:hint="eastAsia"/>
          <w:sz w:val="24"/>
          <w:u w:val="single"/>
        </w:rPr>
        <w:t>3</w:t>
      </w:r>
      <w:r w:rsidR="00E96C89">
        <w:rPr>
          <w:rFonts w:hAnsi="宋体"/>
          <w:sz w:val="24"/>
          <w:u w:val="single"/>
        </w:rPr>
        <w:t>0</w:t>
      </w:r>
      <w:r w:rsidR="007F1A39" w:rsidRPr="00BA58DE">
        <w:rPr>
          <w:rFonts w:hAnsi="宋体" w:hint="eastAsia"/>
          <w:sz w:val="24"/>
        </w:rPr>
        <w:t>分</w:t>
      </w:r>
      <w:r w:rsidRPr="008035B3">
        <w:rPr>
          <w:rFonts w:ascii="宋体" w:hAnsi="宋体" w:hint="eastAsia"/>
          <w:sz w:val="24"/>
          <w:szCs w:val="24"/>
        </w:rPr>
        <w:t>开标，此时间以前不得开封。</w:t>
      </w:r>
    </w:p>
    <w:p w:rsidR="000C3325" w:rsidRPr="008035B3" w:rsidRDefault="000C3325">
      <w:pPr>
        <w:spacing w:line="360" w:lineRule="auto"/>
        <w:rPr>
          <w:rFonts w:ascii="宋体" w:hAnsi="宋体"/>
          <w:b/>
          <w:sz w:val="28"/>
          <w:szCs w:val="28"/>
        </w:rPr>
      </w:pPr>
      <w:r w:rsidRPr="008035B3">
        <w:rPr>
          <w:rFonts w:ascii="宋体" w:hAnsi="宋体" w:hint="eastAsia"/>
          <w:b/>
          <w:sz w:val="28"/>
          <w:szCs w:val="28"/>
        </w:rPr>
        <w:t>19、投标文件的提交</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19.1投标人应按本须知前附表第17项所规定的地点，于截止时间前提交投标文件。</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19.2投标文件的截止时间见本须知前附表第17项规定。</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19.3招标人可按本须知第8条规定以修改补充通知的方式，酌情延长提交投标文件的截止时间。在此情况下，投标人的所有权利和义务以及投标受制约的截止时间，均以延长后新的投标截止时间为准。</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19.4到投标截止时间止，招标人收到的投标文件少于3个的，招标人将依法重新组织招标。</w:t>
      </w:r>
    </w:p>
    <w:p w:rsidR="000C3325" w:rsidRPr="008035B3" w:rsidRDefault="000C3325">
      <w:pPr>
        <w:spacing w:line="360" w:lineRule="auto"/>
        <w:ind w:firstLineChars="200" w:firstLine="482"/>
        <w:rPr>
          <w:rFonts w:ascii="宋体" w:hAnsi="宋体"/>
          <w:b/>
          <w:sz w:val="24"/>
          <w:szCs w:val="24"/>
        </w:rPr>
      </w:pPr>
      <w:r w:rsidRPr="008035B3">
        <w:rPr>
          <w:rFonts w:ascii="宋体" w:hAnsi="宋体" w:hint="eastAsia"/>
          <w:b/>
          <w:sz w:val="24"/>
          <w:szCs w:val="24"/>
        </w:rPr>
        <w:t>20、投标文件的补充、修改与撤回</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20.1投标人在提交投标文件以后，在规定的投标截止时间之前，可以书面形式补充修改，投标人对投标文件的补充、修改，应按本须知第18条有关规定密封、标记和提交，</w:t>
      </w:r>
      <w:r w:rsidRPr="008035B3">
        <w:rPr>
          <w:rFonts w:ascii="宋体" w:hAnsi="宋体" w:hint="eastAsia"/>
          <w:sz w:val="24"/>
          <w:szCs w:val="24"/>
        </w:rPr>
        <w:lastRenderedPageBreak/>
        <w:t>并在投标文件密封袋上清楚标明“补充、修改”字样。并以书面形式通知招标人。补充、修改的内容为投标文件的组成部分。</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20.2在投标截止时间之后，投标人不得补充、修改投标文件。</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20.3在投标截止时间至投标有效期满之前，投标人不得撤回其投标文件，否则其投标保证金将被没收。</w:t>
      </w:r>
    </w:p>
    <w:p w:rsidR="000C3325" w:rsidRPr="008035B3" w:rsidRDefault="000C3325">
      <w:pPr>
        <w:spacing w:line="360" w:lineRule="auto"/>
        <w:ind w:firstLineChars="200" w:firstLine="482"/>
        <w:rPr>
          <w:rFonts w:ascii="宋体" w:hAnsi="宋体"/>
          <w:b/>
          <w:sz w:val="24"/>
          <w:szCs w:val="24"/>
        </w:rPr>
      </w:pPr>
      <w:r w:rsidRPr="008035B3">
        <w:rPr>
          <w:rFonts w:ascii="宋体" w:hAnsi="宋体" w:hint="eastAsia"/>
          <w:b/>
          <w:sz w:val="24"/>
          <w:szCs w:val="24"/>
        </w:rPr>
        <w:t>21、</w:t>
      </w:r>
      <w:r w:rsidR="00B519F1" w:rsidRPr="008035B3">
        <w:rPr>
          <w:rFonts w:ascii="宋体" w:hAnsi="宋体" w:hint="eastAsia"/>
          <w:b/>
          <w:sz w:val="24"/>
          <w:szCs w:val="24"/>
        </w:rPr>
        <w:t>资格后审</w:t>
      </w:r>
      <w:r w:rsidRPr="008035B3">
        <w:rPr>
          <w:rFonts w:ascii="宋体" w:hAnsi="宋体" w:hint="eastAsia"/>
          <w:b/>
          <w:sz w:val="24"/>
          <w:szCs w:val="24"/>
        </w:rPr>
        <w:t>申请书材料的更新</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不允许更新。（不可抗力因素除外）</w:t>
      </w:r>
    </w:p>
    <w:p w:rsidR="000C3325" w:rsidRPr="008035B3" w:rsidRDefault="000C3325">
      <w:pPr>
        <w:spacing w:line="360" w:lineRule="auto"/>
        <w:ind w:firstLineChars="200" w:firstLine="480"/>
        <w:rPr>
          <w:rFonts w:ascii="宋体" w:hAnsi="宋体"/>
          <w:sz w:val="24"/>
          <w:szCs w:val="24"/>
        </w:rPr>
      </w:pPr>
    </w:p>
    <w:p w:rsidR="000C3325" w:rsidRPr="008035B3" w:rsidRDefault="000C3325">
      <w:pPr>
        <w:spacing w:line="360" w:lineRule="auto"/>
        <w:ind w:firstLineChars="200" w:firstLine="562"/>
        <w:jc w:val="center"/>
        <w:rPr>
          <w:rFonts w:ascii="黑体" w:eastAsia="黑体" w:hAnsi="宋体"/>
          <w:b/>
          <w:sz w:val="28"/>
          <w:szCs w:val="28"/>
        </w:rPr>
      </w:pPr>
      <w:r w:rsidRPr="008035B3">
        <w:rPr>
          <w:rFonts w:ascii="黑体" w:eastAsia="黑体" w:hAnsi="宋体" w:hint="eastAsia"/>
          <w:b/>
          <w:sz w:val="28"/>
          <w:szCs w:val="28"/>
        </w:rPr>
        <w:t>（五）开标</w:t>
      </w:r>
    </w:p>
    <w:p w:rsidR="007752B7" w:rsidRPr="00545773" w:rsidRDefault="007752B7" w:rsidP="007752B7">
      <w:pPr>
        <w:spacing w:line="360" w:lineRule="auto"/>
        <w:ind w:firstLineChars="200" w:firstLine="482"/>
        <w:rPr>
          <w:rFonts w:ascii="宋体" w:hAnsi="宋体"/>
          <w:sz w:val="24"/>
          <w:szCs w:val="24"/>
        </w:rPr>
      </w:pPr>
      <w:r w:rsidRPr="00545773">
        <w:rPr>
          <w:rFonts w:ascii="宋体" w:hAnsi="宋体" w:hint="eastAsia"/>
          <w:b/>
          <w:sz w:val="24"/>
          <w:szCs w:val="24"/>
        </w:rPr>
        <w:t>22、开标</w:t>
      </w:r>
    </w:p>
    <w:p w:rsidR="007752B7" w:rsidRPr="00BE4999" w:rsidRDefault="007752B7" w:rsidP="007752B7">
      <w:pPr>
        <w:spacing w:line="360" w:lineRule="auto"/>
        <w:ind w:firstLineChars="200" w:firstLine="480"/>
        <w:rPr>
          <w:rFonts w:ascii="宋体" w:hAnsi="宋体"/>
          <w:sz w:val="24"/>
          <w:szCs w:val="24"/>
        </w:rPr>
      </w:pPr>
      <w:r w:rsidRPr="00BE4999">
        <w:rPr>
          <w:rFonts w:ascii="宋体" w:hAnsi="宋体" w:hint="eastAsia"/>
          <w:sz w:val="24"/>
          <w:szCs w:val="24"/>
        </w:rPr>
        <w:t>22.1招标人按本须知前附表第18项所规定的时间和地点公开开标。</w:t>
      </w:r>
    </w:p>
    <w:p w:rsidR="007752B7" w:rsidRPr="00842B2B" w:rsidRDefault="007752B7" w:rsidP="007752B7">
      <w:pPr>
        <w:spacing w:line="360" w:lineRule="auto"/>
        <w:ind w:firstLineChars="200" w:firstLine="480"/>
        <w:rPr>
          <w:rFonts w:ascii="宋体" w:hAnsi="宋体"/>
          <w:sz w:val="24"/>
          <w:szCs w:val="24"/>
        </w:rPr>
      </w:pPr>
      <w:r w:rsidRPr="00842B2B">
        <w:rPr>
          <w:rFonts w:ascii="宋体" w:hAnsi="宋体" w:hint="eastAsia"/>
          <w:sz w:val="24"/>
          <w:szCs w:val="24"/>
        </w:rPr>
        <w:t>22.2</w:t>
      </w:r>
      <w:r w:rsidRPr="00A319DB">
        <w:rPr>
          <w:rFonts w:ascii="宋体" w:hAnsi="宋体" w:hint="eastAsia"/>
          <w:b/>
          <w:sz w:val="24"/>
          <w:szCs w:val="24"/>
        </w:rPr>
        <w:t>所有投标人的法定代表人</w:t>
      </w:r>
      <w:r w:rsidR="00CF1213">
        <w:rPr>
          <w:rFonts w:ascii="宋体" w:hAnsi="宋体" w:hint="eastAsia"/>
          <w:b/>
          <w:sz w:val="24"/>
          <w:szCs w:val="24"/>
        </w:rPr>
        <w:t>或</w:t>
      </w:r>
      <w:r w:rsidR="009B5553">
        <w:rPr>
          <w:rFonts w:ascii="宋体" w:hAnsi="宋体" w:hint="eastAsia"/>
          <w:b/>
          <w:sz w:val="24"/>
          <w:szCs w:val="24"/>
        </w:rPr>
        <w:t>授权委托人</w:t>
      </w:r>
      <w:r w:rsidR="005B32D9">
        <w:rPr>
          <w:rFonts w:ascii="宋体" w:hAnsi="宋体" w:hint="eastAsia"/>
          <w:b/>
          <w:sz w:val="24"/>
          <w:szCs w:val="24"/>
        </w:rPr>
        <w:t>（如有）</w:t>
      </w:r>
      <w:r w:rsidRPr="00A319DB">
        <w:rPr>
          <w:rFonts w:ascii="宋体" w:hAnsi="宋体" w:hint="eastAsia"/>
          <w:b/>
          <w:sz w:val="24"/>
          <w:szCs w:val="24"/>
        </w:rPr>
        <w:t>、项目负责人须参加开标会。</w:t>
      </w:r>
      <w:r w:rsidRPr="00842B2B">
        <w:rPr>
          <w:rFonts w:ascii="宋体" w:hAnsi="宋体" w:hint="eastAsia"/>
          <w:sz w:val="24"/>
          <w:szCs w:val="24"/>
        </w:rPr>
        <w:t>投标人的法定代表人</w:t>
      </w:r>
      <w:r w:rsidR="00CF1213">
        <w:rPr>
          <w:rFonts w:ascii="宋体" w:hAnsi="宋体" w:hint="eastAsia"/>
          <w:sz w:val="24"/>
          <w:szCs w:val="24"/>
        </w:rPr>
        <w:t>或</w:t>
      </w:r>
      <w:r w:rsidR="009B5553">
        <w:rPr>
          <w:rFonts w:ascii="宋体" w:hAnsi="宋体" w:hint="eastAsia"/>
          <w:sz w:val="24"/>
          <w:szCs w:val="24"/>
        </w:rPr>
        <w:t>授权委托人</w:t>
      </w:r>
      <w:r w:rsidR="005B32D9">
        <w:rPr>
          <w:rFonts w:ascii="宋体" w:hAnsi="宋体" w:hint="eastAsia"/>
          <w:sz w:val="24"/>
          <w:szCs w:val="24"/>
        </w:rPr>
        <w:t>（如有）</w:t>
      </w:r>
      <w:r w:rsidRPr="00842B2B">
        <w:rPr>
          <w:rFonts w:ascii="宋体" w:hAnsi="宋体" w:hint="eastAsia"/>
          <w:sz w:val="24"/>
          <w:szCs w:val="24"/>
        </w:rPr>
        <w:t>和项目负责人应当按时参加开标会，并在招标人按开标程序进行点名时，向招标人提交法定代表人身份证明文件。法定代表人身份证明、二代身份证（原件）和项目负责人的二代身份证（原件）都须随身携带，以证明其出席，否则，招标人将拒绝其投标。</w:t>
      </w:r>
    </w:p>
    <w:p w:rsidR="007752B7" w:rsidRPr="00842B2B" w:rsidRDefault="007752B7" w:rsidP="007752B7">
      <w:pPr>
        <w:spacing w:line="360" w:lineRule="auto"/>
        <w:ind w:firstLineChars="200" w:firstLine="480"/>
        <w:rPr>
          <w:rFonts w:ascii="宋体" w:hAnsi="宋体"/>
          <w:sz w:val="24"/>
          <w:szCs w:val="24"/>
        </w:rPr>
      </w:pPr>
      <w:r w:rsidRPr="00842B2B">
        <w:rPr>
          <w:rFonts w:ascii="宋体" w:hAnsi="宋体" w:hint="eastAsia"/>
          <w:sz w:val="24"/>
          <w:szCs w:val="24"/>
        </w:rPr>
        <w:t>22.3投标人如有法定代表人授权委托人参加开标会议的，被授权委托人须向招标人提交二代身份证（原件）和授权委托书（原件），随身携带无需密封，以备查验。</w:t>
      </w:r>
    </w:p>
    <w:p w:rsidR="007752B7" w:rsidRPr="00BE4999" w:rsidRDefault="007752B7" w:rsidP="007752B7">
      <w:pPr>
        <w:spacing w:line="360" w:lineRule="auto"/>
        <w:ind w:firstLineChars="200" w:firstLine="480"/>
        <w:rPr>
          <w:rFonts w:ascii="宋体" w:hAnsi="宋体"/>
          <w:sz w:val="24"/>
          <w:szCs w:val="24"/>
        </w:rPr>
      </w:pPr>
      <w:r w:rsidRPr="00BE4999">
        <w:rPr>
          <w:rFonts w:ascii="宋体" w:hAnsi="宋体" w:hint="eastAsia"/>
          <w:sz w:val="24"/>
          <w:szCs w:val="24"/>
        </w:rPr>
        <w:t>22.4按规定提交合格的撤回通知的投标文件不予开封，并退回给投标人；按本须知第23条规定确定为无效的投标文件，不予送交评审。</w:t>
      </w:r>
    </w:p>
    <w:p w:rsidR="007752B7" w:rsidRPr="00BE4999" w:rsidRDefault="007752B7" w:rsidP="007752B7">
      <w:pPr>
        <w:spacing w:line="360" w:lineRule="auto"/>
        <w:ind w:firstLineChars="200" w:firstLine="480"/>
        <w:rPr>
          <w:rFonts w:ascii="宋体" w:hAnsi="宋体"/>
          <w:sz w:val="24"/>
          <w:szCs w:val="24"/>
        </w:rPr>
      </w:pPr>
      <w:r w:rsidRPr="00BE4999">
        <w:rPr>
          <w:rFonts w:ascii="宋体" w:hAnsi="宋体" w:hint="eastAsia"/>
          <w:sz w:val="24"/>
          <w:szCs w:val="24"/>
        </w:rPr>
        <w:t>22.5开标程序：</w:t>
      </w:r>
    </w:p>
    <w:p w:rsidR="007752B7" w:rsidRPr="00BE4999" w:rsidRDefault="007752B7" w:rsidP="007752B7">
      <w:pPr>
        <w:spacing w:line="360" w:lineRule="auto"/>
        <w:ind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BE4999">
          <w:rPr>
            <w:rFonts w:ascii="宋体" w:hAnsi="宋体" w:hint="eastAsia"/>
            <w:sz w:val="24"/>
            <w:szCs w:val="24"/>
          </w:rPr>
          <w:t>22.5.1</w:t>
        </w:r>
      </w:smartTag>
      <w:r w:rsidRPr="00BE4999">
        <w:rPr>
          <w:rFonts w:ascii="宋体" w:hAnsi="宋体" w:hint="eastAsia"/>
          <w:sz w:val="24"/>
          <w:szCs w:val="24"/>
        </w:rPr>
        <w:t>开标会议由招标人或招标代理机构组织并主持。</w:t>
      </w:r>
    </w:p>
    <w:p w:rsidR="007752B7" w:rsidRPr="00842B2B" w:rsidRDefault="007752B7" w:rsidP="007752B7">
      <w:pPr>
        <w:spacing w:line="360" w:lineRule="auto"/>
        <w:ind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842B2B">
          <w:rPr>
            <w:rFonts w:ascii="宋体" w:hAnsi="宋体" w:hint="eastAsia"/>
            <w:sz w:val="24"/>
            <w:szCs w:val="24"/>
          </w:rPr>
          <w:t>22.5.2</w:t>
        </w:r>
      </w:smartTag>
      <w:r w:rsidRPr="00842B2B">
        <w:rPr>
          <w:rFonts w:ascii="宋体" w:hAnsi="宋体" w:hint="eastAsia"/>
          <w:sz w:val="24"/>
          <w:szCs w:val="24"/>
        </w:rPr>
        <w:t>公布在投标截止时间前递交投标文件的投标人名称，并点名核验参与投标的法定代表人身份证明、二代身份证（原件）</w:t>
      </w:r>
      <w:r w:rsidR="00CF1213">
        <w:rPr>
          <w:rFonts w:ascii="宋体" w:hAnsi="宋体" w:hint="eastAsia"/>
          <w:sz w:val="24"/>
          <w:szCs w:val="24"/>
        </w:rPr>
        <w:t>或</w:t>
      </w:r>
      <w:r w:rsidRPr="00842B2B">
        <w:rPr>
          <w:rFonts w:ascii="宋体" w:hAnsi="宋体" w:hint="eastAsia"/>
          <w:sz w:val="24"/>
          <w:szCs w:val="24"/>
        </w:rPr>
        <w:t>法定代表人授权委托人（如有）的二代身份证（原件）、授权委托书（原件）及项目负责人的二代身份证（原件）。</w:t>
      </w:r>
    </w:p>
    <w:p w:rsidR="007752B7" w:rsidRPr="00BE4999" w:rsidRDefault="007752B7" w:rsidP="007752B7">
      <w:pPr>
        <w:spacing w:line="360" w:lineRule="auto"/>
        <w:ind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BE4999">
          <w:rPr>
            <w:rFonts w:ascii="宋体" w:hAnsi="宋体" w:hint="eastAsia"/>
            <w:sz w:val="24"/>
            <w:szCs w:val="24"/>
          </w:rPr>
          <w:t>22.5.3</w:t>
        </w:r>
      </w:smartTag>
      <w:r w:rsidRPr="00BE4999">
        <w:rPr>
          <w:rFonts w:ascii="宋体" w:hAnsi="宋体" w:hint="eastAsia"/>
          <w:sz w:val="24"/>
          <w:szCs w:val="24"/>
        </w:rPr>
        <w:t>招标人简要讲话。</w:t>
      </w:r>
    </w:p>
    <w:p w:rsidR="007752B7" w:rsidRPr="00BE4999" w:rsidRDefault="007752B7" w:rsidP="007752B7">
      <w:pPr>
        <w:spacing w:line="360" w:lineRule="auto"/>
        <w:ind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BE4999">
          <w:rPr>
            <w:rFonts w:ascii="宋体" w:hAnsi="宋体" w:hint="eastAsia"/>
            <w:sz w:val="24"/>
            <w:szCs w:val="24"/>
          </w:rPr>
          <w:t>22.5.4</w:t>
        </w:r>
      </w:smartTag>
      <w:r w:rsidRPr="00BE4999">
        <w:rPr>
          <w:rFonts w:ascii="宋体" w:hAnsi="宋体" w:hint="eastAsia"/>
          <w:sz w:val="24"/>
          <w:szCs w:val="24"/>
        </w:rPr>
        <w:t>招标主持人宣读评标办法。</w:t>
      </w:r>
    </w:p>
    <w:p w:rsidR="007752B7" w:rsidRPr="00BE4999" w:rsidRDefault="007752B7" w:rsidP="007752B7">
      <w:pPr>
        <w:spacing w:line="360" w:lineRule="auto"/>
        <w:ind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BE4999">
          <w:rPr>
            <w:rFonts w:ascii="宋体" w:hAnsi="宋体" w:hint="eastAsia"/>
            <w:sz w:val="24"/>
            <w:szCs w:val="24"/>
          </w:rPr>
          <w:t>22.5.5</w:t>
        </w:r>
      </w:smartTag>
      <w:r w:rsidRPr="00BE4999">
        <w:rPr>
          <w:rFonts w:ascii="宋体" w:hAnsi="宋体" w:hint="eastAsia"/>
          <w:sz w:val="24"/>
          <w:szCs w:val="24"/>
        </w:rPr>
        <w:t>工作人员及招标人对投标文件验封，并由招标代理机构工作人员启封。</w:t>
      </w:r>
    </w:p>
    <w:p w:rsidR="007752B7" w:rsidRPr="00BE4999" w:rsidRDefault="007752B7" w:rsidP="007752B7">
      <w:pPr>
        <w:spacing w:line="360" w:lineRule="auto"/>
        <w:ind w:firstLineChars="200" w:firstLine="480"/>
        <w:rPr>
          <w:rFonts w:ascii="宋体" w:hAnsi="宋体"/>
          <w:sz w:val="24"/>
          <w:szCs w:val="24"/>
        </w:rPr>
      </w:pPr>
      <w:smartTag w:uri="urn:schemas-microsoft-com:office:smarttags" w:element="chsdate">
        <w:smartTagPr>
          <w:attr w:name="IsROCDate" w:val="False"/>
          <w:attr w:name="IsLunarDate" w:val="False"/>
          <w:attr w:name="Day" w:val="30"/>
          <w:attr w:name="Month" w:val="12"/>
          <w:attr w:name="Year" w:val="1899"/>
        </w:smartTagPr>
        <w:r w:rsidRPr="00BE4999">
          <w:rPr>
            <w:rFonts w:ascii="宋体" w:hAnsi="宋体" w:hint="eastAsia"/>
            <w:sz w:val="24"/>
            <w:szCs w:val="24"/>
          </w:rPr>
          <w:t>22.5.6</w:t>
        </w:r>
      </w:smartTag>
      <w:r w:rsidRPr="00BE4999">
        <w:rPr>
          <w:rFonts w:ascii="宋体" w:hAnsi="宋体" w:hint="eastAsia"/>
          <w:sz w:val="24"/>
          <w:szCs w:val="24"/>
        </w:rPr>
        <w:t>由工作人员宣读投标人名称，投标价格和投标文件的其它主要内容，宣读的内容与投标文件不符时，以投标文件正本为准。</w:t>
      </w:r>
    </w:p>
    <w:p w:rsidR="007752B7" w:rsidRPr="00BE4999" w:rsidRDefault="007752B7" w:rsidP="007752B7">
      <w:pPr>
        <w:spacing w:line="360" w:lineRule="auto"/>
        <w:ind w:firstLineChars="200" w:firstLine="480"/>
        <w:rPr>
          <w:rFonts w:ascii="宋体" w:hAnsi="宋体"/>
          <w:sz w:val="24"/>
          <w:szCs w:val="24"/>
        </w:rPr>
      </w:pPr>
      <w:r w:rsidRPr="00BE4999">
        <w:rPr>
          <w:rFonts w:ascii="宋体" w:hAnsi="宋体" w:hint="eastAsia"/>
          <w:sz w:val="24"/>
          <w:szCs w:val="24"/>
        </w:rPr>
        <w:lastRenderedPageBreak/>
        <w:t>22.5.</w:t>
      </w:r>
      <w:r w:rsidR="00F250BB">
        <w:rPr>
          <w:rFonts w:ascii="宋体" w:hAnsi="宋体" w:hint="eastAsia"/>
          <w:sz w:val="24"/>
          <w:szCs w:val="24"/>
        </w:rPr>
        <w:t>7</w:t>
      </w:r>
      <w:r w:rsidRPr="00BE4999">
        <w:rPr>
          <w:rFonts w:ascii="宋体" w:hAnsi="宋体" w:hint="eastAsia"/>
          <w:sz w:val="24"/>
          <w:szCs w:val="24"/>
        </w:rPr>
        <w:t>招标人对开标过程进行记录，并存档备查。</w:t>
      </w:r>
    </w:p>
    <w:p w:rsidR="007752B7" w:rsidRPr="00BE4999" w:rsidRDefault="007752B7" w:rsidP="007752B7">
      <w:pPr>
        <w:spacing w:line="360" w:lineRule="auto"/>
        <w:ind w:firstLineChars="200" w:firstLine="480"/>
        <w:rPr>
          <w:rFonts w:ascii="宋体" w:hAnsi="宋体"/>
          <w:sz w:val="24"/>
          <w:szCs w:val="24"/>
        </w:rPr>
      </w:pPr>
      <w:r w:rsidRPr="00BE4999">
        <w:rPr>
          <w:rFonts w:ascii="宋体" w:hAnsi="宋体" w:hint="eastAsia"/>
          <w:sz w:val="24"/>
          <w:szCs w:val="24"/>
        </w:rPr>
        <w:t>22.5.</w:t>
      </w:r>
      <w:r w:rsidR="00F250BB">
        <w:rPr>
          <w:rFonts w:ascii="宋体" w:hAnsi="宋体" w:hint="eastAsia"/>
          <w:sz w:val="24"/>
          <w:szCs w:val="24"/>
        </w:rPr>
        <w:t>8</w:t>
      </w:r>
      <w:r w:rsidRPr="00BE4999">
        <w:rPr>
          <w:rFonts w:ascii="宋体" w:hAnsi="宋体" w:hint="eastAsia"/>
          <w:sz w:val="24"/>
          <w:szCs w:val="24"/>
        </w:rPr>
        <w:t>主持人宣布评标组织评标，投标人退场。</w:t>
      </w:r>
    </w:p>
    <w:p w:rsidR="007752B7" w:rsidRPr="00BE4999" w:rsidRDefault="007752B7" w:rsidP="007752B7">
      <w:pPr>
        <w:spacing w:line="360" w:lineRule="auto"/>
        <w:ind w:firstLineChars="200" w:firstLine="482"/>
        <w:rPr>
          <w:rFonts w:ascii="宋体" w:hAnsi="宋体"/>
          <w:b/>
          <w:sz w:val="24"/>
          <w:szCs w:val="24"/>
        </w:rPr>
      </w:pPr>
      <w:r w:rsidRPr="00BE4999">
        <w:rPr>
          <w:rFonts w:ascii="宋体" w:hAnsi="宋体" w:hint="eastAsia"/>
          <w:b/>
          <w:sz w:val="24"/>
          <w:szCs w:val="24"/>
        </w:rPr>
        <w:t>23、投标文件的有效性</w:t>
      </w:r>
    </w:p>
    <w:p w:rsidR="007752B7" w:rsidRPr="00BE4999" w:rsidRDefault="007752B7" w:rsidP="007752B7">
      <w:pPr>
        <w:spacing w:line="360" w:lineRule="auto"/>
        <w:ind w:firstLineChars="200" w:firstLine="480"/>
        <w:rPr>
          <w:rFonts w:ascii="宋体" w:hAnsi="宋体"/>
          <w:sz w:val="24"/>
          <w:szCs w:val="24"/>
        </w:rPr>
      </w:pPr>
      <w:r w:rsidRPr="00BE4999">
        <w:rPr>
          <w:rFonts w:ascii="宋体" w:hAnsi="宋体" w:hint="eastAsia"/>
          <w:sz w:val="24"/>
          <w:szCs w:val="24"/>
        </w:rPr>
        <w:t>开标时，投标文件出现下列情形之一的，应当作为无效投标文件，不得进入评标：</w:t>
      </w:r>
    </w:p>
    <w:p w:rsidR="007752B7" w:rsidRPr="00BE4999" w:rsidRDefault="007752B7" w:rsidP="007752B7">
      <w:pPr>
        <w:spacing w:line="360" w:lineRule="auto"/>
        <w:ind w:firstLineChars="200" w:firstLine="480"/>
        <w:rPr>
          <w:rFonts w:ascii="宋体" w:hAnsi="宋体"/>
          <w:sz w:val="24"/>
          <w:szCs w:val="24"/>
        </w:rPr>
      </w:pPr>
      <w:r w:rsidRPr="00BE4999">
        <w:rPr>
          <w:rFonts w:ascii="宋体" w:hAnsi="宋体" w:hint="eastAsia"/>
          <w:sz w:val="24"/>
          <w:szCs w:val="24"/>
        </w:rPr>
        <w:t>23.1投标文件逾期送达或者未送达指定地点的；</w:t>
      </w:r>
    </w:p>
    <w:p w:rsidR="007752B7" w:rsidRPr="00BE4999" w:rsidRDefault="007752B7" w:rsidP="007752B7">
      <w:pPr>
        <w:spacing w:line="360" w:lineRule="auto"/>
        <w:ind w:firstLineChars="200" w:firstLine="480"/>
        <w:rPr>
          <w:rFonts w:ascii="宋体" w:hAnsi="宋体"/>
          <w:sz w:val="24"/>
          <w:szCs w:val="24"/>
        </w:rPr>
      </w:pPr>
      <w:r w:rsidRPr="00BE4999">
        <w:rPr>
          <w:rFonts w:ascii="宋体" w:hAnsi="宋体" w:hint="eastAsia"/>
          <w:sz w:val="24"/>
          <w:szCs w:val="24"/>
        </w:rPr>
        <w:t>23.2未按招标文件要求密封的。</w:t>
      </w:r>
    </w:p>
    <w:p w:rsidR="007752B7" w:rsidRPr="00842B2B" w:rsidRDefault="007752B7" w:rsidP="007752B7">
      <w:pPr>
        <w:spacing w:line="360" w:lineRule="auto"/>
        <w:ind w:firstLineChars="200" w:firstLine="480"/>
        <w:rPr>
          <w:rFonts w:ascii="宋体" w:hAnsi="宋体"/>
          <w:sz w:val="24"/>
          <w:szCs w:val="24"/>
        </w:rPr>
      </w:pPr>
      <w:r w:rsidRPr="00BE4999">
        <w:rPr>
          <w:rFonts w:ascii="宋体" w:hAnsi="宋体" w:hint="eastAsia"/>
          <w:sz w:val="24"/>
          <w:szCs w:val="24"/>
        </w:rPr>
        <w:t>23.3法定代表人未带本人二代身份证（原件）</w:t>
      </w:r>
      <w:r w:rsidR="00CF1213">
        <w:rPr>
          <w:rFonts w:ascii="宋体" w:hAnsi="宋体" w:hint="eastAsia"/>
          <w:sz w:val="24"/>
          <w:szCs w:val="24"/>
        </w:rPr>
        <w:t>或</w:t>
      </w:r>
      <w:r w:rsidRPr="00BE4999">
        <w:rPr>
          <w:rFonts w:ascii="宋体" w:hAnsi="宋体" w:hint="eastAsia"/>
          <w:sz w:val="24"/>
          <w:szCs w:val="24"/>
        </w:rPr>
        <w:t>法定代表人授权委托人（如有）未带本人二代身份证（原件）或授权委托书（原件）、项目负责人未带本人二代身份证（原件）。</w:t>
      </w:r>
    </w:p>
    <w:p w:rsidR="000C3325" w:rsidRPr="008035B3" w:rsidRDefault="000C3325">
      <w:pPr>
        <w:spacing w:line="360" w:lineRule="auto"/>
        <w:ind w:firstLineChars="200" w:firstLine="562"/>
        <w:jc w:val="center"/>
        <w:rPr>
          <w:rFonts w:ascii="黑体" w:eastAsia="黑体" w:hAnsi="宋体"/>
          <w:b/>
          <w:sz w:val="28"/>
          <w:szCs w:val="28"/>
        </w:rPr>
      </w:pPr>
      <w:r w:rsidRPr="008035B3">
        <w:rPr>
          <w:rFonts w:ascii="黑体" w:eastAsia="黑体" w:hAnsi="宋体" w:hint="eastAsia"/>
          <w:b/>
          <w:sz w:val="28"/>
          <w:szCs w:val="28"/>
        </w:rPr>
        <w:t>（六）清标与评标</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评标按照下列程序进行：组建清标委员会，评标准备及清标，组建评标委员会，初步评审，详细评审，推荐中标候选人，撰写评标报告。</w:t>
      </w:r>
    </w:p>
    <w:p w:rsidR="000C3325" w:rsidRPr="008035B3" w:rsidRDefault="000C3325">
      <w:pPr>
        <w:spacing w:line="360" w:lineRule="auto"/>
        <w:ind w:firstLineChars="200" w:firstLine="482"/>
        <w:rPr>
          <w:rFonts w:ascii="宋体" w:hAnsi="宋体"/>
          <w:b/>
          <w:sz w:val="24"/>
          <w:szCs w:val="24"/>
        </w:rPr>
      </w:pPr>
      <w:r w:rsidRPr="008035B3">
        <w:rPr>
          <w:rFonts w:ascii="宋体" w:hAnsi="宋体" w:hint="eastAsia"/>
          <w:b/>
          <w:sz w:val="24"/>
          <w:szCs w:val="24"/>
        </w:rPr>
        <w:t>24、清标、评标委员会与清标、评标和评标准备及清标</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24.1评标委员会由招标人依法组建，由招标人的代表和有关技术、经济等方面的专家组成，清标委员会由招标人自行组织；评标由依法组建的评标委员会负责，评标委员会应当按照招标文件确定的评标标准和方法，对投标文件进行审查、质疑、评估和比较，并对评标结果签字确认。</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24.2开标结束后，开始清标、评标。</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24.3清标，评标委员会应当根据招标工程项目的具体情况和评标的实际需要，编制评标工作所需要的各种表格；根据招标文件的规定，对所有投标文件进行全面的审查，列出投标文件在符合性、响应性和技术方法、技术措施、技术标准等方面存在的所有偏差；形成书面的清标情况报告和评标报告。</w:t>
      </w:r>
    </w:p>
    <w:p w:rsidR="000C3325" w:rsidRPr="008035B3" w:rsidRDefault="000C3325">
      <w:pPr>
        <w:spacing w:line="360" w:lineRule="auto"/>
        <w:ind w:firstLineChars="200" w:firstLine="482"/>
        <w:rPr>
          <w:rFonts w:ascii="宋体" w:hAnsi="宋体"/>
          <w:b/>
          <w:sz w:val="24"/>
          <w:szCs w:val="24"/>
        </w:rPr>
      </w:pPr>
      <w:r w:rsidRPr="008035B3">
        <w:rPr>
          <w:rFonts w:ascii="宋体" w:hAnsi="宋体" w:hint="eastAsia"/>
          <w:b/>
          <w:sz w:val="24"/>
          <w:szCs w:val="24"/>
        </w:rPr>
        <w:t>25、评标纪律</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25.1在投标文件的评审和比较、中标候选人推荐以及授予合同的过程中，投标人不得向招标人和评标委员会施加影响的任何行为。</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25.2商务标和技术类评委应独立、分开、分别评标、然后由评标委员会负责人汇总。</w:t>
      </w:r>
    </w:p>
    <w:p w:rsidR="000C3325" w:rsidRPr="008035B3" w:rsidRDefault="000C3325">
      <w:pPr>
        <w:spacing w:line="360" w:lineRule="auto"/>
        <w:ind w:firstLineChars="200" w:firstLine="482"/>
        <w:rPr>
          <w:rFonts w:ascii="宋体" w:hAnsi="宋体"/>
          <w:b/>
          <w:sz w:val="24"/>
          <w:szCs w:val="24"/>
        </w:rPr>
      </w:pPr>
      <w:r w:rsidRPr="008035B3">
        <w:rPr>
          <w:rFonts w:ascii="宋体" w:hAnsi="宋体" w:hint="eastAsia"/>
          <w:b/>
          <w:sz w:val="24"/>
          <w:szCs w:val="24"/>
        </w:rPr>
        <w:t>26、投标文件的澄清</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根据本须知第28条规定，凡属于评标委员会在评标中发现的计算错误进行核实的修改不在此列。</w:t>
      </w:r>
    </w:p>
    <w:p w:rsidR="000C3325" w:rsidRPr="008035B3" w:rsidRDefault="000C3325">
      <w:pPr>
        <w:spacing w:line="360" w:lineRule="auto"/>
        <w:ind w:firstLineChars="200" w:firstLine="482"/>
        <w:rPr>
          <w:rFonts w:ascii="宋体" w:hAnsi="宋体"/>
          <w:b/>
          <w:sz w:val="24"/>
          <w:szCs w:val="24"/>
        </w:rPr>
      </w:pPr>
      <w:r w:rsidRPr="008035B3">
        <w:rPr>
          <w:rFonts w:ascii="宋体" w:hAnsi="宋体" w:hint="eastAsia"/>
          <w:b/>
          <w:sz w:val="24"/>
          <w:szCs w:val="24"/>
        </w:rPr>
        <w:lastRenderedPageBreak/>
        <w:t>27、投标文件的初步评审</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27.1开标后，经招标人审查符合本须知第23条有关规定的投标文件，才能提交评标委员会进行评审。</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27.2评标时，评标委员会将首先根据招标文件和清标情况报告，核对并评定每份投标文件是否在实质上响应了招标文件的要求。所谓实质上响应，是指投标文件应与招标文件的所有实质性条款、条件和要求相符，无显著差异或保留，或者对合同中约定的招标人的权利和投标人的义务方面造成重大的限制，纠正这些显著差异或保留将会对其他实质上响应招标文件要求的投标文件的投标人的竞争地位产生不公正的影响。</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27.3如果投标文件实质上不响应招标文件的各项要求，评标委员会将予以拒绝，并且不允许投标人通过修改或撤销其不符合要求的差异或保留，使之成为具有响应性的投标。</w:t>
      </w:r>
    </w:p>
    <w:p w:rsidR="000C3325" w:rsidRPr="008035B3" w:rsidRDefault="000C3325">
      <w:pPr>
        <w:spacing w:line="360" w:lineRule="auto"/>
        <w:ind w:firstLineChars="200" w:firstLine="482"/>
        <w:rPr>
          <w:rFonts w:ascii="宋体" w:hAnsi="宋体"/>
          <w:b/>
          <w:sz w:val="24"/>
          <w:szCs w:val="24"/>
        </w:rPr>
      </w:pPr>
      <w:r w:rsidRPr="008035B3">
        <w:rPr>
          <w:rFonts w:ascii="宋体" w:hAnsi="宋体" w:hint="eastAsia"/>
          <w:b/>
          <w:sz w:val="24"/>
          <w:szCs w:val="24"/>
        </w:rPr>
        <w:t>28、投标文件计算错误的修正</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28.1评标委员会将对确定为实质上响应招标文件要求的投标文件进行校核，看其是否有计算或表达上的错误，修正错误的原则如下：</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28.1.1如果数字表示的金额和用文字表示的金额不一致时，应以文字表示的金额为准；</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28.1.2当单价与数量的乘积与合价不一致时，以单价为准，除非评标委员会认为单价有明显小数点错误，此时应以标出的合价为准，并修改单价。</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28.2按上述修正错误的原则及方法调整或修正投标文件的投标报价，投标人同意后，调整后的投标报价对投标人起约束作用。如果投标人不接受修正后的报价，则其投标将被拒绝并且其投标担保也将被没收，并不影响评标工作。</w:t>
      </w:r>
    </w:p>
    <w:p w:rsidR="000C3325" w:rsidRPr="008035B3" w:rsidRDefault="000C3325">
      <w:pPr>
        <w:spacing w:line="360" w:lineRule="auto"/>
        <w:ind w:firstLineChars="200" w:firstLine="482"/>
        <w:rPr>
          <w:rFonts w:ascii="宋体" w:hAnsi="宋体"/>
          <w:b/>
          <w:sz w:val="24"/>
          <w:szCs w:val="24"/>
        </w:rPr>
      </w:pPr>
      <w:r w:rsidRPr="008035B3">
        <w:rPr>
          <w:rFonts w:ascii="宋体" w:hAnsi="宋体" w:hint="eastAsia"/>
          <w:b/>
          <w:sz w:val="24"/>
          <w:szCs w:val="24"/>
        </w:rPr>
        <w:t>29、投标文件的评审、比较和否决</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29.1评标委员会将按照本须知第28条规定，仅对在实质上响应招标文件要求的投标文件进行评估和比较。</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29.2在评审过程中，评标委员会可以书面形式要求投标人就投标文件中含义不明确的内容进行书面说明并提供相关材料。</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29.3评标委员会依据本须知前附表第19项规定的评标标准和方法，对投标文件进行评审和比较，向招标人提出书面评标报告，并推荐合格的中标候选人。招标人根据评标委员会提出的书面评标报告和推荐的中标候选人确定中标人，也可以授权评标委员会直接确定中标人。</w:t>
      </w:r>
    </w:p>
    <w:p w:rsidR="000C3325" w:rsidRPr="008035B3" w:rsidRDefault="000C3325">
      <w:pPr>
        <w:spacing w:line="360" w:lineRule="auto"/>
        <w:ind w:firstLineChars="200" w:firstLine="482"/>
        <w:rPr>
          <w:rFonts w:ascii="宋体" w:hAnsi="宋体"/>
          <w:b/>
          <w:sz w:val="24"/>
          <w:szCs w:val="24"/>
        </w:rPr>
      </w:pPr>
      <w:r w:rsidRPr="008035B3">
        <w:rPr>
          <w:rFonts w:ascii="宋体" w:hAnsi="宋体" w:hint="eastAsia"/>
          <w:b/>
          <w:sz w:val="24"/>
          <w:szCs w:val="24"/>
        </w:rPr>
        <w:t>30、评标方法和评分细则</w:t>
      </w:r>
    </w:p>
    <w:p w:rsidR="00753B1D" w:rsidRPr="008035B3" w:rsidRDefault="00753B1D" w:rsidP="00753B1D">
      <w:pPr>
        <w:spacing w:line="500" w:lineRule="exact"/>
        <w:ind w:firstLineChars="200" w:firstLine="480"/>
        <w:rPr>
          <w:rFonts w:ascii="宋体" w:hAnsi="宋体"/>
          <w:sz w:val="24"/>
        </w:rPr>
      </w:pPr>
      <w:r w:rsidRPr="008035B3">
        <w:rPr>
          <w:rFonts w:ascii="宋体" w:hAnsi="宋体" w:hint="eastAsia"/>
          <w:sz w:val="24"/>
        </w:rPr>
        <w:lastRenderedPageBreak/>
        <w:t>30.1本次评标采用经评审的最低投标价法。评标委员会对满足招标文件实质要求的有效投标文件，按照评标价由低到高的次序向招标人推荐1至3名中标候选人。或根据招标人授权直接确定中标人，但投标报价低于其成本的除外。</w:t>
      </w:r>
    </w:p>
    <w:p w:rsidR="000C3325" w:rsidRPr="008035B3" w:rsidRDefault="000C3325" w:rsidP="00753B1D">
      <w:pPr>
        <w:spacing w:line="500" w:lineRule="exact"/>
        <w:ind w:firstLineChars="200" w:firstLine="480"/>
        <w:rPr>
          <w:rFonts w:ascii="黑体" w:eastAsia="黑体" w:hAnsi="宋体"/>
          <w:sz w:val="24"/>
        </w:rPr>
      </w:pPr>
      <w:r w:rsidRPr="008035B3">
        <w:rPr>
          <w:rFonts w:ascii="宋体" w:hAnsi="宋体" w:hint="eastAsia"/>
          <w:sz w:val="24"/>
          <w:szCs w:val="24"/>
        </w:rPr>
        <w:t>30.2评标委员会经评审，如果符合招标文件要求的投标人少于三家（不包括三家）可以否决所有投标。所有投标被否决后，招标人应当依法重新招标。未否决时，应按照江苏省建设厅颁布的苏建招（2003）205号文第八款进行评定。</w:t>
      </w:r>
    </w:p>
    <w:p w:rsidR="000C3325" w:rsidRPr="008035B3" w:rsidRDefault="000C3325">
      <w:pPr>
        <w:spacing w:line="500" w:lineRule="exact"/>
        <w:ind w:firstLineChars="200" w:firstLine="562"/>
        <w:rPr>
          <w:rFonts w:ascii="宋体" w:hAnsi="宋体"/>
          <w:b/>
          <w:sz w:val="28"/>
          <w:szCs w:val="28"/>
        </w:rPr>
      </w:pPr>
      <w:r w:rsidRPr="008035B3">
        <w:rPr>
          <w:rFonts w:ascii="宋体" w:hAnsi="宋体" w:hint="eastAsia"/>
          <w:b/>
          <w:sz w:val="28"/>
          <w:szCs w:val="28"/>
        </w:rPr>
        <w:t>31、招标人期望值的设置</w:t>
      </w:r>
    </w:p>
    <w:p w:rsidR="000C3325" w:rsidRPr="008035B3" w:rsidRDefault="000C3325">
      <w:pPr>
        <w:spacing w:line="500" w:lineRule="exact"/>
        <w:ind w:firstLineChars="200" w:firstLine="480"/>
        <w:rPr>
          <w:rFonts w:ascii="宋体" w:hAnsi="宋体"/>
          <w:sz w:val="24"/>
          <w:szCs w:val="28"/>
        </w:rPr>
      </w:pPr>
      <w:r w:rsidRPr="008035B3">
        <w:rPr>
          <w:rFonts w:ascii="宋体" w:hAnsi="宋体" w:hint="eastAsia"/>
          <w:sz w:val="24"/>
          <w:szCs w:val="28"/>
        </w:rPr>
        <w:t>本工程设置工程控制价。</w:t>
      </w:r>
      <w:r w:rsidRPr="008035B3">
        <w:rPr>
          <w:rFonts w:ascii="宋体" w:hAnsi="宋体" w:hint="eastAsia"/>
          <w:sz w:val="24"/>
          <w:szCs w:val="28"/>
          <w:u w:val="single"/>
        </w:rPr>
        <w:t>A报价控制价=（标底价-暂估价）</w:t>
      </w:r>
      <w:r w:rsidR="001E0020">
        <w:rPr>
          <w:rFonts w:ascii="宋体" w:hAnsi="宋体" w:hint="eastAsia"/>
          <w:sz w:val="24"/>
          <w:szCs w:val="28"/>
          <w:u w:val="single"/>
        </w:rPr>
        <w:t>*控制价下浮系数</w:t>
      </w:r>
      <w:r w:rsidR="00902243" w:rsidRPr="00902243">
        <w:rPr>
          <w:rFonts w:ascii="宋体" w:hAnsi="宋体" w:hint="eastAsia"/>
          <w:sz w:val="24"/>
          <w:szCs w:val="28"/>
          <w:highlight w:val="yellow"/>
          <w:u w:val="single"/>
        </w:rPr>
        <w:t>9</w:t>
      </w:r>
      <w:r w:rsidR="00B613A7">
        <w:rPr>
          <w:rFonts w:ascii="宋体" w:hAnsi="宋体" w:hint="eastAsia"/>
          <w:sz w:val="24"/>
          <w:szCs w:val="28"/>
          <w:highlight w:val="yellow"/>
          <w:u w:val="single"/>
        </w:rPr>
        <w:t>2</w:t>
      </w:r>
      <w:r w:rsidRPr="00902243">
        <w:rPr>
          <w:rFonts w:ascii="宋体" w:hAnsi="宋体" w:hint="eastAsia"/>
          <w:sz w:val="24"/>
          <w:szCs w:val="28"/>
          <w:highlight w:val="yellow"/>
          <w:u w:val="single"/>
        </w:rPr>
        <w:t>%</w:t>
      </w:r>
      <w:r w:rsidRPr="008035B3">
        <w:rPr>
          <w:rFonts w:ascii="宋体" w:hAnsi="宋体" w:hint="eastAsia"/>
          <w:sz w:val="24"/>
          <w:szCs w:val="28"/>
          <w:u w:val="single"/>
        </w:rPr>
        <w:t>+暂估价；B报价控制价= A报价控制价-暂估价。</w:t>
      </w:r>
      <w:r w:rsidRPr="008035B3">
        <w:rPr>
          <w:rFonts w:ascii="宋体" w:hAnsi="宋体" w:hint="eastAsia"/>
          <w:sz w:val="24"/>
          <w:szCs w:val="28"/>
        </w:rPr>
        <w:t>将于开标前三天予以公布。所有投标</w:t>
      </w:r>
      <w:r w:rsidR="00504EE9">
        <w:rPr>
          <w:rFonts w:ascii="宋体" w:hAnsi="宋体" w:hint="eastAsia"/>
          <w:sz w:val="24"/>
          <w:szCs w:val="28"/>
        </w:rPr>
        <w:t>人</w:t>
      </w:r>
      <w:r w:rsidRPr="008035B3">
        <w:rPr>
          <w:rFonts w:ascii="宋体" w:hAnsi="宋体" w:hint="eastAsia"/>
          <w:sz w:val="24"/>
          <w:szCs w:val="28"/>
        </w:rPr>
        <w:t>的</w:t>
      </w:r>
      <w:r w:rsidR="00504EE9" w:rsidRPr="00504EE9">
        <w:rPr>
          <w:rFonts w:ascii="宋体" w:hAnsi="宋体" w:hint="eastAsia"/>
          <w:b/>
          <w:color w:val="FF0000"/>
          <w:sz w:val="24"/>
          <w:szCs w:val="28"/>
        </w:rPr>
        <w:t>每个单位工程</w:t>
      </w:r>
      <w:r w:rsidR="00504EE9">
        <w:rPr>
          <w:rFonts w:ascii="宋体" w:hAnsi="宋体" w:hint="eastAsia"/>
          <w:sz w:val="24"/>
          <w:szCs w:val="28"/>
        </w:rPr>
        <w:t>的投标</w:t>
      </w:r>
      <w:r w:rsidRPr="008035B3">
        <w:rPr>
          <w:rFonts w:ascii="宋体" w:hAnsi="宋体" w:hint="eastAsia"/>
          <w:sz w:val="24"/>
          <w:szCs w:val="28"/>
        </w:rPr>
        <w:t>A和B报价均不得高于招标单位提供的</w:t>
      </w:r>
      <w:r w:rsidR="00504EE9" w:rsidRPr="00504EE9">
        <w:rPr>
          <w:rFonts w:ascii="宋体" w:hAnsi="宋体" w:hint="eastAsia"/>
          <w:b/>
          <w:color w:val="FF0000"/>
          <w:sz w:val="24"/>
          <w:szCs w:val="28"/>
        </w:rPr>
        <w:t>每个单位工程</w:t>
      </w:r>
      <w:r w:rsidR="00504EE9">
        <w:rPr>
          <w:rFonts w:ascii="宋体" w:hAnsi="宋体" w:hint="eastAsia"/>
          <w:sz w:val="24"/>
          <w:szCs w:val="28"/>
        </w:rPr>
        <w:t>的</w:t>
      </w:r>
      <w:r w:rsidRPr="008035B3">
        <w:rPr>
          <w:rFonts w:ascii="宋体" w:hAnsi="宋体" w:hint="eastAsia"/>
          <w:sz w:val="24"/>
          <w:szCs w:val="28"/>
        </w:rPr>
        <w:t>工程</w:t>
      </w:r>
      <w:r w:rsidR="00504EE9">
        <w:rPr>
          <w:rFonts w:ascii="宋体" w:hAnsi="宋体" w:hint="eastAsia"/>
          <w:sz w:val="24"/>
          <w:szCs w:val="28"/>
        </w:rPr>
        <w:t>A</w:t>
      </w:r>
      <w:r w:rsidRPr="008035B3">
        <w:rPr>
          <w:rFonts w:ascii="宋体" w:hAnsi="宋体" w:hint="eastAsia"/>
          <w:sz w:val="24"/>
          <w:szCs w:val="28"/>
        </w:rPr>
        <w:t>控制价</w:t>
      </w:r>
      <w:r w:rsidR="00504EE9">
        <w:rPr>
          <w:rFonts w:ascii="宋体" w:hAnsi="宋体" w:hint="eastAsia"/>
          <w:sz w:val="24"/>
          <w:szCs w:val="28"/>
        </w:rPr>
        <w:t>和B控制价</w:t>
      </w:r>
      <w:r w:rsidRPr="008035B3">
        <w:rPr>
          <w:rFonts w:ascii="宋体" w:hAnsi="宋体" w:hint="eastAsia"/>
          <w:sz w:val="24"/>
          <w:szCs w:val="28"/>
        </w:rPr>
        <w:t>。若高于工程控制价或由评委评定该报价低于企业成本的，则不得成为本工程的中标人。</w:t>
      </w:r>
    </w:p>
    <w:p w:rsidR="000C3325" w:rsidRPr="008035B3" w:rsidRDefault="000C3325">
      <w:pPr>
        <w:spacing w:line="360" w:lineRule="auto"/>
        <w:ind w:firstLineChars="200" w:firstLine="562"/>
        <w:rPr>
          <w:rFonts w:ascii="宋体" w:hAnsi="宋体"/>
          <w:b/>
          <w:sz w:val="28"/>
          <w:szCs w:val="28"/>
        </w:rPr>
      </w:pPr>
      <w:r w:rsidRPr="008035B3">
        <w:rPr>
          <w:rFonts w:ascii="宋体" w:hAnsi="宋体" w:hint="eastAsia"/>
          <w:b/>
          <w:sz w:val="28"/>
          <w:szCs w:val="28"/>
        </w:rPr>
        <w:t>32、凡投标文件有下列情形之一的，属于重大偏差，视同未能对招标文件作出实质性响应，按废标处理。</w:t>
      </w:r>
    </w:p>
    <w:p w:rsidR="000C3325" w:rsidRPr="008035B3" w:rsidRDefault="000C3325">
      <w:pPr>
        <w:spacing w:line="360" w:lineRule="auto"/>
        <w:ind w:firstLineChars="200" w:firstLine="480"/>
        <w:rPr>
          <w:rFonts w:ascii="宋体" w:hAnsi="宋体"/>
          <w:sz w:val="24"/>
          <w:szCs w:val="28"/>
        </w:rPr>
      </w:pPr>
      <w:r w:rsidRPr="008035B3">
        <w:rPr>
          <w:rFonts w:ascii="宋体" w:hAnsi="宋体" w:hint="eastAsia"/>
          <w:sz w:val="24"/>
          <w:szCs w:val="28"/>
        </w:rPr>
        <w:t>32.1投标文件中的投标函未加盖投标人的公章及企业法定代表人印章的，或者企业法定代表人委托代理人没有合法、有效的委托书（原件）及委托代理人印章的；</w:t>
      </w:r>
    </w:p>
    <w:p w:rsidR="000C3325" w:rsidRPr="008035B3" w:rsidRDefault="000C3325">
      <w:pPr>
        <w:spacing w:line="360" w:lineRule="auto"/>
        <w:ind w:firstLineChars="200" w:firstLine="480"/>
        <w:rPr>
          <w:rFonts w:ascii="宋体" w:hAnsi="宋体"/>
          <w:sz w:val="24"/>
          <w:szCs w:val="28"/>
        </w:rPr>
      </w:pPr>
      <w:r w:rsidRPr="008035B3">
        <w:rPr>
          <w:rFonts w:ascii="宋体" w:hAnsi="宋体" w:hint="eastAsia"/>
          <w:sz w:val="24"/>
          <w:szCs w:val="28"/>
        </w:rPr>
        <w:t>32.</w:t>
      </w:r>
      <w:r w:rsidR="00D70A2A" w:rsidRPr="008035B3">
        <w:rPr>
          <w:rFonts w:ascii="宋体" w:hAnsi="宋体" w:hint="eastAsia"/>
          <w:sz w:val="24"/>
          <w:szCs w:val="28"/>
        </w:rPr>
        <w:t>2</w:t>
      </w:r>
      <w:r w:rsidRPr="008035B3">
        <w:rPr>
          <w:rFonts w:ascii="宋体" w:hAnsi="宋体" w:hint="eastAsia"/>
          <w:sz w:val="24"/>
          <w:szCs w:val="28"/>
        </w:rPr>
        <w:t>未按招标文件规定的格式填写，内容不全或关键字迹模糊、无法辨认的；</w:t>
      </w:r>
    </w:p>
    <w:p w:rsidR="000C3325" w:rsidRPr="008035B3" w:rsidRDefault="000C3325">
      <w:pPr>
        <w:spacing w:line="360" w:lineRule="auto"/>
        <w:ind w:firstLineChars="200" w:firstLine="480"/>
        <w:rPr>
          <w:rFonts w:ascii="宋体" w:hAnsi="宋体"/>
          <w:sz w:val="24"/>
          <w:szCs w:val="28"/>
        </w:rPr>
      </w:pPr>
      <w:r w:rsidRPr="008035B3">
        <w:rPr>
          <w:rFonts w:ascii="宋体" w:hAnsi="宋体" w:hint="eastAsia"/>
          <w:sz w:val="24"/>
          <w:szCs w:val="28"/>
        </w:rPr>
        <w:t>32.</w:t>
      </w:r>
      <w:r w:rsidR="00D70A2A" w:rsidRPr="008035B3">
        <w:rPr>
          <w:rFonts w:ascii="宋体" w:hAnsi="宋体" w:hint="eastAsia"/>
          <w:sz w:val="24"/>
          <w:szCs w:val="28"/>
        </w:rPr>
        <w:t>3</w:t>
      </w:r>
      <w:r w:rsidRPr="008035B3">
        <w:rPr>
          <w:rFonts w:ascii="宋体" w:hAnsi="宋体" w:hint="eastAsia"/>
          <w:sz w:val="24"/>
          <w:szCs w:val="28"/>
        </w:rPr>
        <w:t>投标人递交两份或多份内容不同的投标文件，或在一份投标文件中对同一招标项目报有两个或多个报价，且未声明哪一个有效，按招标文件规定提交备选投标方案的除外；</w:t>
      </w:r>
    </w:p>
    <w:p w:rsidR="000C3325" w:rsidRPr="008035B3" w:rsidRDefault="000C3325">
      <w:pPr>
        <w:spacing w:line="360" w:lineRule="auto"/>
        <w:ind w:firstLineChars="200" w:firstLine="480"/>
        <w:rPr>
          <w:rFonts w:ascii="宋体" w:hAnsi="宋体"/>
          <w:sz w:val="24"/>
          <w:szCs w:val="28"/>
        </w:rPr>
      </w:pPr>
      <w:r w:rsidRPr="008035B3">
        <w:rPr>
          <w:rFonts w:ascii="宋体" w:hAnsi="宋体" w:hint="eastAsia"/>
          <w:sz w:val="24"/>
          <w:szCs w:val="28"/>
        </w:rPr>
        <w:t>32.</w:t>
      </w:r>
      <w:r w:rsidR="00D70A2A" w:rsidRPr="008035B3">
        <w:rPr>
          <w:rFonts w:ascii="宋体" w:hAnsi="宋体" w:hint="eastAsia"/>
          <w:sz w:val="24"/>
          <w:szCs w:val="28"/>
        </w:rPr>
        <w:t>4</w:t>
      </w:r>
      <w:r w:rsidRPr="008035B3">
        <w:rPr>
          <w:rFonts w:ascii="宋体" w:hAnsi="宋体" w:hint="eastAsia"/>
          <w:sz w:val="24"/>
          <w:szCs w:val="28"/>
        </w:rPr>
        <w:t>投标人名称或组织结构与资格后审时不一致的；</w:t>
      </w:r>
    </w:p>
    <w:p w:rsidR="000C3325" w:rsidRPr="008035B3" w:rsidRDefault="000C3325">
      <w:pPr>
        <w:spacing w:line="360" w:lineRule="auto"/>
        <w:ind w:firstLineChars="200" w:firstLine="480"/>
        <w:rPr>
          <w:rFonts w:ascii="宋体" w:hAnsi="宋体"/>
          <w:sz w:val="24"/>
          <w:szCs w:val="28"/>
        </w:rPr>
      </w:pPr>
      <w:r w:rsidRPr="008035B3">
        <w:rPr>
          <w:rFonts w:ascii="宋体" w:hAnsi="宋体" w:hint="eastAsia"/>
          <w:sz w:val="24"/>
          <w:szCs w:val="28"/>
        </w:rPr>
        <w:t>32.</w:t>
      </w:r>
      <w:r w:rsidR="00D70A2A" w:rsidRPr="008035B3">
        <w:rPr>
          <w:rFonts w:ascii="宋体" w:hAnsi="宋体" w:hint="eastAsia"/>
          <w:sz w:val="24"/>
          <w:szCs w:val="28"/>
        </w:rPr>
        <w:t>5</w:t>
      </w:r>
      <w:r w:rsidRPr="008035B3">
        <w:rPr>
          <w:rFonts w:ascii="宋体" w:hAnsi="宋体" w:hint="eastAsia"/>
          <w:sz w:val="24"/>
          <w:szCs w:val="28"/>
        </w:rPr>
        <w:t>除在投标文件截止时间前经招标人书面同意外，项目负责人与</w:t>
      </w:r>
      <w:r w:rsidR="00B519F1" w:rsidRPr="008035B3">
        <w:rPr>
          <w:rFonts w:ascii="宋体" w:hAnsi="宋体" w:hint="eastAsia"/>
          <w:sz w:val="24"/>
          <w:szCs w:val="28"/>
        </w:rPr>
        <w:t>资格审</w:t>
      </w:r>
      <w:r w:rsidR="00A52F44" w:rsidRPr="008035B3">
        <w:rPr>
          <w:rFonts w:ascii="宋体" w:hAnsi="宋体" w:hint="eastAsia"/>
          <w:sz w:val="24"/>
          <w:szCs w:val="28"/>
        </w:rPr>
        <w:t>查</w:t>
      </w:r>
      <w:r w:rsidRPr="008035B3">
        <w:rPr>
          <w:rFonts w:ascii="宋体" w:hAnsi="宋体" w:hint="eastAsia"/>
          <w:sz w:val="24"/>
          <w:szCs w:val="28"/>
        </w:rPr>
        <w:t>时不一致的；</w:t>
      </w:r>
    </w:p>
    <w:p w:rsidR="000C3325" w:rsidRPr="008035B3" w:rsidRDefault="000C3325">
      <w:pPr>
        <w:spacing w:line="360" w:lineRule="auto"/>
        <w:ind w:firstLineChars="200" w:firstLine="480"/>
        <w:rPr>
          <w:rFonts w:ascii="宋体" w:hAnsi="宋体"/>
          <w:sz w:val="24"/>
          <w:szCs w:val="28"/>
        </w:rPr>
      </w:pPr>
      <w:r w:rsidRPr="008035B3">
        <w:rPr>
          <w:rFonts w:ascii="宋体" w:hAnsi="宋体" w:hint="eastAsia"/>
          <w:sz w:val="24"/>
          <w:szCs w:val="28"/>
        </w:rPr>
        <w:t>32.</w:t>
      </w:r>
      <w:r w:rsidR="00D70A2A" w:rsidRPr="008035B3">
        <w:rPr>
          <w:rFonts w:ascii="宋体" w:hAnsi="宋体" w:hint="eastAsia"/>
          <w:sz w:val="24"/>
          <w:szCs w:val="28"/>
        </w:rPr>
        <w:t>6</w:t>
      </w:r>
      <w:r w:rsidRPr="008035B3">
        <w:rPr>
          <w:rFonts w:ascii="宋体" w:hAnsi="宋体" w:hint="eastAsia"/>
          <w:sz w:val="24"/>
          <w:szCs w:val="28"/>
        </w:rPr>
        <w:t>投标人资格条件不符合国家有关规定或招标文件要求的；</w:t>
      </w:r>
    </w:p>
    <w:p w:rsidR="000C3325" w:rsidRPr="008035B3" w:rsidRDefault="000C3325">
      <w:pPr>
        <w:spacing w:line="360" w:lineRule="auto"/>
        <w:ind w:firstLineChars="200" w:firstLine="480"/>
        <w:rPr>
          <w:rFonts w:ascii="宋体" w:hAnsi="宋体"/>
          <w:sz w:val="24"/>
          <w:szCs w:val="28"/>
        </w:rPr>
      </w:pPr>
      <w:r w:rsidRPr="008035B3">
        <w:rPr>
          <w:rFonts w:ascii="宋体" w:hAnsi="宋体" w:hint="eastAsia"/>
          <w:sz w:val="24"/>
          <w:szCs w:val="28"/>
        </w:rPr>
        <w:t>32.</w:t>
      </w:r>
      <w:r w:rsidR="00D70A2A" w:rsidRPr="008035B3">
        <w:rPr>
          <w:rFonts w:ascii="宋体" w:hAnsi="宋体" w:hint="eastAsia"/>
          <w:sz w:val="24"/>
          <w:szCs w:val="28"/>
        </w:rPr>
        <w:t>7</w:t>
      </w:r>
      <w:r w:rsidRPr="008035B3">
        <w:rPr>
          <w:rFonts w:ascii="宋体" w:hAnsi="宋体" w:hint="eastAsia"/>
          <w:sz w:val="24"/>
          <w:szCs w:val="28"/>
        </w:rPr>
        <w:t>投标文件载明的招标项目完成期限超过招标文件规定的期限；</w:t>
      </w:r>
    </w:p>
    <w:p w:rsidR="000C3325" w:rsidRPr="008035B3" w:rsidRDefault="000C3325">
      <w:pPr>
        <w:spacing w:line="360" w:lineRule="auto"/>
        <w:ind w:firstLineChars="200" w:firstLine="480"/>
        <w:rPr>
          <w:rFonts w:ascii="宋体" w:hAnsi="宋体"/>
          <w:sz w:val="24"/>
          <w:szCs w:val="28"/>
        </w:rPr>
      </w:pPr>
      <w:r w:rsidRPr="008035B3">
        <w:rPr>
          <w:rFonts w:ascii="宋体" w:hAnsi="宋体" w:hint="eastAsia"/>
          <w:sz w:val="24"/>
          <w:szCs w:val="28"/>
        </w:rPr>
        <w:t>32.</w:t>
      </w:r>
      <w:r w:rsidR="00D70A2A" w:rsidRPr="008035B3">
        <w:rPr>
          <w:rFonts w:ascii="宋体" w:hAnsi="宋体" w:hint="eastAsia"/>
          <w:sz w:val="24"/>
          <w:szCs w:val="28"/>
        </w:rPr>
        <w:t>8</w:t>
      </w:r>
      <w:r w:rsidRPr="008035B3">
        <w:rPr>
          <w:rFonts w:ascii="宋体" w:hAnsi="宋体" w:hint="eastAsia"/>
          <w:sz w:val="24"/>
          <w:szCs w:val="28"/>
        </w:rPr>
        <w:t>明显不符合技术规范、技术标准的要求；</w:t>
      </w:r>
    </w:p>
    <w:p w:rsidR="000C3325" w:rsidRPr="008035B3" w:rsidRDefault="000C3325">
      <w:pPr>
        <w:spacing w:line="360" w:lineRule="auto"/>
        <w:ind w:firstLineChars="200" w:firstLine="480"/>
        <w:rPr>
          <w:rFonts w:ascii="宋体" w:hAnsi="宋体"/>
          <w:sz w:val="24"/>
          <w:szCs w:val="28"/>
        </w:rPr>
      </w:pPr>
      <w:r w:rsidRPr="008035B3">
        <w:rPr>
          <w:rFonts w:ascii="宋体" w:hAnsi="宋体" w:hint="eastAsia"/>
          <w:sz w:val="24"/>
          <w:szCs w:val="28"/>
        </w:rPr>
        <w:t>32.</w:t>
      </w:r>
      <w:r w:rsidR="00D70A2A" w:rsidRPr="008035B3">
        <w:rPr>
          <w:rFonts w:ascii="宋体" w:hAnsi="宋体" w:hint="eastAsia"/>
          <w:sz w:val="24"/>
          <w:szCs w:val="28"/>
        </w:rPr>
        <w:t>9</w:t>
      </w:r>
      <w:r w:rsidRPr="008035B3">
        <w:rPr>
          <w:rFonts w:ascii="宋体" w:hAnsi="宋体" w:hint="eastAsia"/>
          <w:sz w:val="24"/>
          <w:szCs w:val="28"/>
        </w:rPr>
        <w:t>投标报价超过招标文件规定的最高限价的；</w:t>
      </w:r>
    </w:p>
    <w:p w:rsidR="000C3325" w:rsidRPr="008035B3" w:rsidRDefault="000C3325">
      <w:pPr>
        <w:spacing w:line="360" w:lineRule="auto"/>
        <w:ind w:firstLineChars="200" w:firstLine="480"/>
        <w:rPr>
          <w:rFonts w:ascii="宋体" w:hAnsi="宋体"/>
          <w:sz w:val="24"/>
          <w:szCs w:val="28"/>
        </w:rPr>
      </w:pPr>
      <w:r w:rsidRPr="008035B3">
        <w:rPr>
          <w:rFonts w:ascii="宋体" w:hAnsi="宋体" w:hint="eastAsia"/>
          <w:sz w:val="24"/>
          <w:szCs w:val="28"/>
        </w:rPr>
        <w:t>32.</w:t>
      </w:r>
      <w:r w:rsidR="00D70A2A" w:rsidRPr="008035B3">
        <w:rPr>
          <w:rFonts w:ascii="宋体" w:hAnsi="宋体" w:hint="eastAsia"/>
          <w:sz w:val="24"/>
          <w:szCs w:val="28"/>
        </w:rPr>
        <w:t>10</w:t>
      </w:r>
      <w:r w:rsidRPr="008035B3">
        <w:rPr>
          <w:rFonts w:ascii="宋体" w:hAnsi="宋体" w:hint="eastAsia"/>
          <w:sz w:val="24"/>
          <w:szCs w:val="28"/>
        </w:rPr>
        <w:t>不同投标人的投标文件出现了评标委员会认为不应当雷同的情况；</w:t>
      </w:r>
    </w:p>
    <w:p w:rsidR="000C3325" w:rsidRPr="008035B3" w:rsidRDefault="000C3325">
      <w:pPr>
        <w:spacing w:line="360" w:lineRule="auto"/>
        <w:ind w:firstLineChars="200" w:firstLine="480"/>
        <w:rPr>
          <w:rFonts w:ascii="宋体" w:hAnsi="宋体"/>
          <w:sz w:val="24"/>
          <w:szCs w:val="28"/>
        </w:rPr>
      </w:pPr>
      <w:r w:rsidRPr="008035B3">
        <w:rPr>
          <w:rFonts w:ascii="宋体" w:hAnsi="宋体" w:hint="eastAsia"/>
          <w:sz w:val="24"/>
          <w:szCs w:val="28"/>
        </w:rPr>
        <w:t>32.</w:t>
      </w:r>
      <w:r w:rsidR="00D70A2A" w:rsidRPr="008035B3">
        <w:rPr>
          <w:rFonts w:ascii="宋体" w:hAnsi="宋体" w:hint="eastAsia"/>
          <w:sz w:val="24"/>
          <w:szCs w:val="28"/>
        </w:rPr>
        <w:t>11</w:t>
      </w:r>
      <w:r w:rsidRPr="008035B3">
        <w:rPr>
          <w:rFonts w:ascii="宋体" w:hAnsi="宋体" w:hint="eastAsia"/>
          <w:sz w:val="24"/>
          <w:szCs w:val="28"/>
        </w:rPr>
        <w:t>改变招标文件提供的工程量清单中的计量单位、工程数量；</w:t>
      </w:r>
    </w:p>
    <w:p w:rsidR="000C3325" w:rsidRPr="008035B3" w:rsidRDefault="000C3325">
      <w:pPr>
        <w:spacing w:line="360" w:lineRule="auto"/>
        <w:ind w:firstLineChars="200" w:firstLine="480"/>
        <w:rPr>
          <w:rFonts w:ascii="宋体" w:hAnsi="宋体"/>
          <w:sz w:val="24"/>
          <w:szCs w:val="28"/>
        </w:rPr>
      </w:pPr>
      <w:r w:rsidRPr="008035B3">
        <w:rPr>
          <w:rFonts w:ascii="宋体" w:hAnsi="宋体" w:hint="eastAsia"/>
          <w:sz w:val="24"/>
          <w:szCs w:val="28"/>
        </w:rPr>
        <w:t>32.</w:t>
      </w:r>
      <w:r w:rsidR="00D70A2A" w:rsidRPr="008035B3">
        <w:rPr>
          <w:rFonts w:ascii="宋体" w:hAnsi="宋体" w:hint="eastAsia"/>
          <w:sz w:val="24"/>
          <w:szCs w:val="28"/>
        </w:rPr>
        <w:t>12</w:t>
      </w:r>
      <w:r w:rsidRPr="008035B3">
        <w:rPr>
          <w:rFonts w:ascii="宋体" w:hAnsi="宋体" w:hint="eastAsia"/>
          <w:sz w:val="24"/>
          <w:szCs w:val="28"/>
        </w:rPr>
        <w:t>改变招标文件规定的暂定价格或不可竞争费用的；</w:t>
      </w:r>
    </w:p>
    <w:p w:rsidR="000C3325" w:rsidRPr="008035B3" w:rsidRDefault="000C3325">
      <w:pPr>
        <w:spacing w:line="360" w:lineRule="auto"/>
        <w:ind w:firstLineChars="200" w:firstLine="480"/>
        <w:rPr>
          <w:rFonts w:ascii="宋体" w:hAnsi="宋体"/>
          <w:sz w:val="24"/>
          <w:szCs w:val="28"/>
        </w:rPr>
      </w:pPr>
      <w:r w:rsidRPr="008035B3">
        <w:rPr>
          <w:rFonts w:ascii="宋体" w:hAnsi="宋体" w:hint="eastAsia"/>
          <w:sz w:val="24"/>
          <w:szCs w:val="28"/>
        </w:rPr>
        <w:lastRenderedPageBreak/>
        <w:t>32.</w:t>
      </w:r>
      <w:r w:rsidR="00D70A2A" w:rsidRPr="008035B3">
        <w:rPr>
          <w:rFonts w:ascii="宋体" w:hAnsi="宋体" w:hint="eastAsia"/>
          <w:sz w:val="24"/>
          <w:szCs w:val="28"/>
        </w:rPr>
        <w:t>13</w:t>
      </w:r>
      <w:r w:rsidRPr="008035B3">
        <w:rPr>
          <w:rFonts w:ascii="宋体" w:hAnsi="宋体" w:hint="eastAsia"/>
          <w:sz w:val="24"/>
          <w:szCs w:val="28"/>
        </w:rPr>
        <w:t>投标文件载明的货物包装方式、检验标准和方法等不符合招标文件要求；</w:t>
      </w:r>
    </w:p>
    <w:p w:rsidR="000C3325" w:rsidRPr="008035B3" w:rsidRDefault="000C3325">
      <w:pPr>
        <w:spacing w:line="360" w:lineRule="auto"/>
        <w:ind w:firstLineChars="200" w:firstLine="480"/>
        <w:rPr>
          <w:rFonts w:ascii="宋体" w:hAnsi="宋体"/>
          <w:sz w:val="24"/>
          <w:szCs w:val="28"/>
        </w:rPr>
      </w:pPr>
      <w:r w:rsidRPr="008035B3">
        <w:rPr>
          <w:rFonts w:ascii="宋体" w:hAnsi="宋体" w:hint="eastAsia"/>
          <w:sz w:val="24"/>
          <w:szCs w:val="28"/>
        </w:rPr>
        <w:t>32.</w:t>
      </w:r>
      <w:r w:rsidR="00D70A2A" w:rsidRPr="008035B3">
        <w:rPr>
          <w:rFonts w:ascii="宋体" w:hAnsi="宋体" w:hint="eastAsia"/>
          <w:sz w:val="24"/>
          <w:szCs w:val="28"/>
        </w:rPr>
        <w:t>14</w:t>
      </w:r>
      <w:r w:rsidRPr="008035B3">
        <w:rPr>
          <w:rFonts w:ascii="宋体" w:hAnsi="宋体" w:hint="eastAsia"/>
          <w:sz w:val="24"/>
          <w:szCs w:val="28"/>
        </w:rPr>
        <w:t>投标文件提出了不能满足招标文件要求或招标人不能接受的工程验收、计量、价款结算支付办法；</w:t>
      </w:r>
    </w:p>
    <w:p w:rsidR="000C3325" w:rsidRPr="008035B3" w:rsidRDefault="000C3325">
      <w:pPr>
        <w:spacing w:line="360" w:lineRule="auto"/>
        <w:ind w:firstLineChars="200" w:firstLine="480"/>
        <w:rPr>
          <w:rFonts w:ascii="宋体" w:hAnsi="宋体"/>
          <w:sz w:val="24"/>
          <w:szCs w:val="28"/>
        </w:rPr>
      </w:pPr>
      <w:r w:rsidRPr="008035B3">
        <w:rPr>
          <w:rFonts w:ascii="宋体" w:hAnsi="宋体" w:hint="eastAsia"/>
          <w:sz w:val="24"/>
          <w:szCs w:val="28"/>
        </w:rPr>
        <w:t>32.</w:t>
      </w:r>
      <w:r w:rsidR="00D70A2A" w:rsidRPr="008035B3">
        <w:rPr>
          <w:rFonts w:ascii="宋体" w:hAnsi="宋体" w:hint="eastAsia"/>
          <w:sz w:val="24"/>
          <w:szCs w:val="28"/>
        </w:rPr>
        <w:t>15</w:t>
      </w:r>
      <w:r w:rsidRPr="008035B3">
        <w:rPr>
          <w:rFonts w:ascii="宋体" w:hAnsi="宋体" w:hint="eastAsia"/>
          <w:sz w:val="24"/>
          <w:szCs w:val="28"/>
        </w:rPr>
        <w:t>以他人的名义投标、串通投标、以行贿手段谋取中标或者以其他弄虚作假方式投标的；</w:t>
      </w:r>
    </w:p>
    <w:p w:rsidR="000C3325" w:rsidRPr="008035B3" w:rsidRDefault="000C3325">
      <w:pPr>
        <w:spacing w:line="360" w:lineRule="auto"/>
        <w:ind w:firstLineChars="200" w:firstLine="480"/>
        <w:rPr>
          <w:rFonts w:ascii="宋体" w:hAnsi="宋体"/>
          <w:sz w:val="24"/>
          <w:szCs w:val="28"/>
        </w:rPr>
      </w:pPr>
      <w:r w:rsidRPr="008035B3">
        <w:rPr>
          <w:rFonts w:ascii="宋体" w:hAnsi="宋体" w:hint="eastAsia"/>
          <w:sz w:val="24"/>
          <w:szCs w:val="28"/>
        </w:rPr>
        <w:t>32.</w:t>
      </w:r>
      <w:r w:rsidR="00D70A2A" w:rsidRPr="008035B3">
        <w:rPr>
          <w:rFonts w:ascii="宋体" w:hAnsi="宋体" w:hint="eastAsia"/>
          <w:sz w:val="24"/>
          <w:szCs w:val="28"/>
        </w:rPr>
        <w:t>16</w:t>
      </w:r>
      <w:r w:rsidRPr="008035B3">
        <w:rPr>
          <w:rFonts w:ascii="宋体" w:hAnsi="宋体" w:hint="eastAsia"/>
          <w:sz w:val="24"/>
          <w:szCs w:val="28"/>
        </w:rPr>
        <w:t>经评标委员会认定投标人的投标报价低于成本价的；</w:t>
      </w:r>
    </w:p>
    <w:p w:rsidR="000C3325" w:rsidRPr="008035B3" w:rsidRDefault="000C3325">
      <w:pPr>
        <w:spacing w:line="440" w:lineRule="exact"/>
        <w:rPr>
          <w:rFonts w:ascii="黑体" w:eastAsia="黑体" w:hAnsi="宋体"/>
          <w:sz w:val="24"/>
        </w:rPr>
      </w:pPr>
    </w:p>
    <w:p w:rsidR="000C3325" w:rsidRPr="008035B3" w:rsidRDefault="000C3325">
      <w:pPr>
        <w:spacing w:line="440" w:lineRule="exact"/>
        <w:ind w:firstLineChars="200" w:firstLine="562"/>
        <w:jc w:val="center"/>
        <w:rPr>
          <w:rFonts w:ascii="宋体" w:hAnsi="宋体"/>
          <w:b/>
          <w:sz w:val="28"/>
          <w:szCs w:val="28"/>
        </w:rPr>
      </w:pPr>
      <w:r w:rsidRPr="008035B3">
        <w:rPr>
          <w:rFonts w:ascii="黑体" w:eastAsia="黑体" w:hAnsi="宋体" w:hint="eastAsia"/>
          <w:b/>
          <w:sz w:val="28"/>
          <w:szCs w:val="28"/>
        </w:rPr>
        <w:t>（七）合同的授予</w:t>
      </w:r>
    </w:p>
    <w:p w:rsidR="000C3325" w:rsidRPr="008035B3" w:rsidRDefault="000C3325">
      <w:pPr>
        <w:spacing w:line="440" w:lineRule="exact"/>
        <w:ind w:firstLineChars="200" w:firstLine="562"/>
        <w:rPr>
          <w:rFonts w:ascii="宋体" w:hAnsi="宋体"/>
          <w:b/>
          <w:sz w:val="28"/>
          <w:szCs w:val="28"/>
        </w:rPr>
      </w:pPr>
      <w:r w:rsidRPr="008035B3">
        <w:rPr>
          <w:rFonts w:ascii="宋体" w:hAnsi="宋体" w:hint="eastAsia"/>
          <w:b/>
          <w:sz w:val="28"/>
          <w:szCs w:val="28"/>
        </w:rPr>
        <w:t>33、合同授予标准</w:t>
      </w:r>
    </w:p>
    <w:p w:rsidR="000C3325" w:rsidRPr="008035B3" w:rsidRDefault="000C3325">
      <w:pPr>
        <w:spacing w:line="440" w:lineRule="exact"/>
        <w:ind w:firstLineChars="200" w:firstLine="480"/>
        <w:rPr>
          <w:rFonts w:ascii="宋体" w:hAnsi="宋体"/>
          <w:sz w:val="24"/>
          <w:szCs w:val="24"/>
        </w:rPr>
      </w:pPr>
      <w:r w:rsidRPr="008035B3">
        <w:rPr>
          <w:rFonts w:ascii="宋体" w:hAnsi="宋体" w:hint="eastAsia"/>
          <w:sz w:val="24"/>
          <w:szCs w:val="24"/>
        </w:rPr>
        <w:t>本招标工程的施工合同将授予按本须知第30.1款所确定的中标人。</w:t>
      </w:r>
    </w:p>
    <w:p w:rsidR="000C3325" w:rsidRPr="008035B3" w:rsidRDefault="000C3325">
      <w:pPr>
        <w:spacing w:line="440" w:lineRule="exact"/>
        <w:ind w:firstLineChars="200" w:firstLine="562"/>
        <w:rPr>
          <w:rFonts w:ascii="宋体" w:hAnsi="宋体"/>
          <w:b/>
          <w:sz w:val="28"/>
          <w:szCs w:val="28"/>
        </w:rPr>
      </w:pPr>
      <w:r w:rsidRPr="008035B3">
        <w:rPr>
          <w:rFonts w:ascii="宋体" w:hAnsi="宋体" w:hint="eastAsia"/>
          <w:b/>
          <w:sz w:val="28"/>
          <w:szCs w:val="28"/>
        </w:rPr>
        <w:t>34、招标人拒绝投标的权力</w:t>
      </w:r>
    </w:p>
    <w:p w:rsidR="000C3325" w:rsidRPr="008035B3" w:rsidRDefault="000C3325">
      <w:pPr>
        <w:spacing w:line="440" w:lineRule="exact"/>
        <w:ind w:firstLineChars="200" w:firstLine="480"/>
        <w:rPr>
          <w:rFonts w:ascii="宋体" w:hAnsi="宋体"/>
          <w:sz w:val="24"/>
          <w:szCs w:val="24"/>
        </w:rPr>
      </w:pPr>
      <w:r w:rsidRPr="008035B3">
        <w:rPr>
          <w:rFonts w:ascii="宋体" w:hAnsi="宋体" w:hint="eastAsia"/>
          <w:sz w:val="24"/>
          <w:szCs w:val="24"/>
        </w:rPr>
        <w:t>招标人不承诺将合同授予报价最低的投标人。招标人在发出中标通知书前，有权依据评标委员会的评标报告拒绝不合格的投标。</w:t>
      </w:r>
    </w:p>
    <w:p w:rsidR="000C3325" w:rsidRPr="008035B3" w:rsidRDefault="000C3325">
      <w:pPr>
        <w:spacing w:line="440" w:lineRule="exact"/>
        <w:ind w:firstLineChars="200" w:firstLine="562"/>
        <w:rPr>
          <w:rFonts w:ascii="宋体" w:hAnsi="宋体"/>
          <w:b/>
          <w:sz w:val="28"/>
          <w:szCs w:val="28"/>
        </w:rPr>
      </w:pPr>
      <w:r w:rsidRPr="008035B3">
        <w:rPr>
          <w:rFonts w:ascii="宋体" w:hAnsi="宋体" w:hint="eastAsia"/>
          <w:b/>
          <w:sz w:val="28"/>
          <w:szCs w:val="28"/>
        </w:rPr>
        <w:t>35、中标通知书</w:t>
      </w:r>
    </w:p>
    <w:p w:rsidR="000C3325" w:rsidRPr="008035B3" w:rsidRDefault="000C3325">
      <w:pPr>
        <w:spacing w:line="440" w:lineRule="exact"/>
        <w:ind w:firstLineChars="200" w:firstLine="480"/>
        <w:rPr>
          <w:rFonts w:ascii="宋体" w:hAnsi="宋体"/>
          <w:sz w:val="24"/>
          <w:szCs w:val="24"/>
        </w:rPr>
      </w:pPr>
      <w:r w:rsidRPr="008035B3">
        <w:rPr>
          <w:rFonts w:ascii="宋体" w:hAnsi="宋体" w:hint="eastAsia"/>
          <w:sz w:val="24"/>
          <w:szCs w:val="24"/>
        </w:rPr>
        <w:t>中标人确定后，中标结果公示，</w:t>
      </w:r>
      <w:r w:rsidR="00514AC6" w:rsidRPr="008035B3">
        <w:rPr>
          <w:rFonts w:ascii="宋体" w:hAnsi="宋体" w:hint="eastAsia"/>
          <w:sz w:val="24"/>
          <w:szCs w:val="24"/>
        </w:rPr>
        <w:t>公示无异议</w:t>
      </w:r>
      <w:r w:rsidRPr="008035B3">
        <w:rPr>
          <w:rFonts w:ascii="宋体" w:hAnsi="宋体" w:hint="eastAsia"/>
          <w:sz w:val="24"/>
          <w:szCs w:val="24"/>
        </w:rPr>
        <w:t>后办理中标通知书手续。</w:t>
      </w:r>
    </w:p>
    <w:p w:rsidR="000C3325" w:rsidRPr="008035B3" w:rsidRDefault="000C3325">
      <w:pPr>
        <w:spacing w:line="440" w:lineRule="exact"/>
        <w:ind w:firstLineChars="200" w:firstLine="562"/>
        <w:rPr>
          <w:rFonts w:ascii="宋体" w:hAnsi="宋体"/>
          <w:b/>
          <w:sz w:val="28"/>
          <w:szCs w:val="28"/>
        </w:rPr>
      </w:pPr>
      <w:r w:rsidRPr="008035B3">
        <w:rPr>
          <w:rFonts w:ascii="宋体" w:hAnsi="宋体" w:hint="eastAsia"/>
          <w:b/>
          <w:sz w:val="28"/>
          <w:szCs w:val="28"/>
        </w:rPr>
        <w:t>36、合同协议书的签订</w:t>
      </w:r>
    </w:p>
    <w:p w:rsidR="000C3325" w:rsidRPr="008035B3" w:rsidRDefault="000C3325">
      <w:pPr>
        <w:spacing w:line="440" w:lineRule="exact"/>
        <w:ind w:firstLineChars="200" w:firstLine="480"/>
        <w:rPr>
          <w:rFonts w:ascii="宋体" w:hAnsi="宋体"/>
          <w:sz w:val="24"/>
          <w:szCs w:val="24"/>
        </w:rPr>
      </w:pPr>
      <w:r w:rsidRPr="008035B3">
        <w:rPr>
          <w:rFonts w:ascii="宋体" w:hAnsi="宋体" w:hint="eastAsia"/>
          <w:sz w:val="24"/>
          <w:szCs w:val="24"/>
        </w:rPr>
        <w:t>36.1招标人与中标人将于中标通知书发出之日起30日内，按照招标文件和中标人的投标文件订立书面工程施工合同，招标人和中标人不得再行订立背离合同实质性内容的其他协议。</w:t>
      </w:r>
    </w:p>
    <w:p w:rsidR="000C3325" w:rsidRPr="008035B3" w:rsidRDefault="000C3325">
      <w:pPr>
        <w:spacing w:line="440" w:lineRule="exact"/>
        <w:ind w:firstLineChars="150" w:firstLine="360"/>
        <w:rPr>
          <w:rFonts w:ascii="宋体" w:hAnsi="宋体"/>
          <w:sz w:val="24"/>
          <w:szCs w:val="24"/>
        </w:rPr>
      </w:pPr>
      <w:r w:rsidRPr="008035B3">
        <w:rPr>
          <w:rFonts w:ascii="宋体" w:hAnsi="宋体" w:hint="eastAsia"/>
          <w:sz w:val="24"/>
          <w:szCs w:val="24"/>
        </w:rPr>
        <w:t>36.2招标人如不按本投标须知第37.1、37.2款的规定与中标人订立合同，或者招标人、中标人订立背离合同实质性内容的协议，应改正并处以合同金额的 1％ 的罚款。</w:t>
      </w:r>
    </w:p>
    <w:p w:rsidR="000C3325" w:rsidRPr="008035B3" w:rsidRDefault="000C3325">
      <w:pPr>
        <w:spacing w:line="440" w:lineRule="exact"/>
        <w:ind w:firstLineChars="150" w:firstLine="360"/>
        <w:rPr>
          <w:rFonts w:ascii="宋体" w:hAnsi="宋体"/>
          <w:sz w:val="24"/>
          <w:szCs w:val="24"/>
        </w:rPr>
      </w:pPr>
      <w:r w:rsidRPr="008035B3">
        <w:rPr>
          <w:rFonts w:ascii="宋体" w:hAnsi="宋体" w:hint="eastAsia"/>
          <w:sz w:val="24"/>
          <w:szCs w:val="24"/>
        </w:rPr>
        <w:t>36.3中标人如不按本须知第37.1款的规定或放弃中标或向招标人提出附加条件或更改合同实际性要求拒不与招标人订立合同，则招标人将废除授标，投标保证金不予退还，给招标人造成的损失超过投标保证金数额的，还应当对超过部分予以赔偿，同时依法承担相应法律责任。</w:t>
      </w:r>
    </w:p>
    <w:p w:rsidR="000C3325" w:rsidRPr="008035B3" w:rsidRDefault="000C3325">
      <w:pPr>
        <w:spacing w:line="440" w:lineRule="exact"/>
        <w:ind w:firstLineChars="150" w:firstLine="360"/>
        <w:rPr>
          <w:rFonts w:ascii="宋体" w:hAnsi="宋体"/>
          <w:sz w:val="24"/>
          <w:szCs w:val="24"/>
        </w:rPr>
      </w:pPr>
      <w:r w:rsidRPr="008035B3">
        <w:rPr>
          <w:rFonts w:ascii="宋体" w:hAnsi="宋体" w:hint="eastAsia"/>
          <w:sz w:val="24"/>
          <w:szCs w:val="24"/>
        </w:rPr>
        <w:t>36.4中标人应当按照合同约定履行义务，完成中标项目施工，不得将中标项目施工转让（转包）给他人。</w:t>
      </w:r>
    </w:p>
    <w:p w:rsidR="000C3325" w:rsidRPr="008035B3" w:rsidRDefault="000C3325">
      <w:pPr>
        <w:spacing w:line="440" w:lineRule="exact"/>
        <w:ind w:firstLineChars="200" w:firstLine="562"/>
        <w:rPr>
          <w:rFonts w:ascii="宋体" w:hAnsi="宋体"/>
          <w:b/>
          <w:sz w:val="28"/>
          <w:szCs w:val="28"/>
        </w:rPr>
      </w:pPr>
      <w:r w:rsidRPr="008035B3">
        <w:rPr>
          <w:rFonts w:ascii="宋体" w:hAnsi="宋体" w:hint="eastAsia"/>
          <w:b/>
          <w:sz w:val="28"/>
          <w:szCs w:val="28"/>
        </w:rPr>
        <w:t>37、履约担保</w:t>
      </w:r>
    </w:p>
    <w:p w:rsidR="000C3325" w:rsidRPr="008035B3" w:rsidRDefault="000C3325">
      <w:pPr>
        <w:spacing w:line="440" w:lineRule="exact"/>
        <w:ind w:firstLineChars="150" w:firstLine="360"/>
        <w:rPr>
          <w:rFonts w:ascii="宋体" w:hAnsi="宋体"/>
          <w:sz w:val="24"/>
          <w:szCs w:val="24"/>
        </w:rPr>
      </w:pPr>
      <w:r w:rsidRPr="008035B3">
        <w:rPr>
          <w:rFonts w:ascii="宋体" w:hAnsi="宋体" w:hint="eastAsia"/>
          <w:sz w:val="24"/>
          <w:szCs w:val="24"/>
        </w:rPr>
        <w:t>37.</w:t>
      </w:r>
      <w:r w:rsidR="00514AC6" w:rsidRPr="008035B3">
        <w:rPr>
          <w:rFonts w:ascii="宋体" w:hAnsi="宋体" w:hint="eastAsia"/>
          <w:sz w:val="24"/>
          <w:szCs w:val="24"/>
        </w:rPr>
        <w:t>1</w:t>
      </w:r>
      <w:r w:rsidRPr="008035B3">
        <w:rPr>
          <w:rFonts w:ascii="宋体" w:hAnsi="宋体" w:hint="eastAsia"/>
          <w:sz w:val="24"/>
          <w:szCs w:val="24"/>
        </w:rPr>
        <w:t>若中标人不能按本须知第36.1款的规定执行，招标人将有充分的理由解除合同，并没收其投标保证金，给招标人造成的损失超过投标保证金数额的，还应当对超过部分予以赔偿。</w:t>
      </w:r>
    </w:p>
    <w:p w:rsidR="000C3325" w:rsidRPr="008035B3" w:rsidRDefault="000C3325">
      <w:pPr>
        <w:spacing w:line="440" w:lineRule="exact"/>
        <w:ind w:firstLineChars="200" w:firstLine="562"/>
        <w:rPr>
          <w:rFonts w:ascii="宋体" w:hAnsi="宋体"/>
          <w:b/>
          <w:sz w:val="28"/>
          <w:szCs w:val="28"/>
        </w:rPr>
      </w:pPr>
      <w:r w:rsidRPr="008035B3">
        <w:rPr>
          <w:rFonts w:ascii="宋体" w:hAnsi="宋体" w:hint="eastAsia"/>
          <w:b/>
          <w:sz w:val="28"/>
          <w:szCs w:val="28"/>
        </w:rPr>
        <w:t>38、变更项目负责人</w:t>
      </w:r>
    </w:p>
    <w:p w:rsidR="000C3325" w:rsidRPr="008035B3" w:rsidRDefault="000C3325">
      <w:pPr>
        <w:spacing w:line="440" w:lineRule="exact"/>
        <w:ind w:firstLineChars="200" w:firstLine="480"/>
        <w:rPr>
          <w:rFonts w:ascii="宋体" w:hAnsi="宋体"/>
          <w:sz w:val="24"/>
          <w:szCs w:val="24"/>
        </w:rPr>
      </w:pPr>
      <w:r w:rsidRPr="008035B3">
        <w:rPr>
          <w:rFonts w:ascii="宋体" w:hAnsi="宋体" w:hint="eastAsia"/>
          <w:sz w:val="24"/>
          <w:szCs w:val="24"/>
        </w:rPr>
        <w:lastRenderedPageBreak/>
        <w:t>中标人在中标后或施工期间不得随意变更中标项目负责人。如果出现特殊情况，确需更换的，应经招标人同意，并提供必要的证明文件。</w:t>
      </w:r>
    </w:p>
    <w:p w:rsidR="000C3325" w:rsidRPr="008035B3" w:rsidRDefault="000C3325">
      <w:pPr>
        <w:spacing w:line="360" w:lineRule="auto"/>
        <w:ind w:firstLineChars="200" w:firstLine="480"/>
        <w:rPr>
          <w:rFonts w:ascii="宋体" w:hAnsi="宋体"/>
          <w:sz w:val="24"/>
          <w:szCs w:val="24"/>
        </w:rPr>
      </w:pPr>
    </w:p>
    <w:p w:rsidR="000C3325" w:rsidRPr="008035B3" w:rsidRDefault="000C3325">
      <w:pPr>
        <w:spacing w:line="360" w:lineRule="auto"/>
        <w:ind w:firstLineChars="200" w:firstLine="480"/>
        <w:rPr>
          <w:rFonts w:ascii="宋体" w:hAnsi="宋体"/>
          <w:sz w:val="24"/>
          <w:szCs w:val="24"/>
        </w:rPr>
        <w:sectPr w:rsidR="000C3325" w:rsidRPr="008035B3">
          <w:headerReference w:type="even" r:id="rId25"/>
          <w:footerReference w:type="even" r:id="rId26"/>
          <w:headerReference w:type="first" r:id="rId27"/>
          <w:footerReference w:type="first" r:id="rId28"/>
          <w:pgSz w:w="11907" w:h="16840"/>
          <w:pgMar w:top="1418" w:right="1134" w:bottom="1134" w:left="1418" w:header="680" w:footer="907" w:gutter="0"/>
          <w:cols w:space="720"/>
          <w:docGrid w:linePitch="272"/>
        </w:sectPr>
      </w:pPr>
    </w:p>
    <w:p w:rsidR="000C3325" w:rsidRPr="008035B3" w:rsidRDefault="000C3325">
      <w:pPr>
        <w:pStyle w:val="2"/>
      </w:pPr>
      <w:bookmarkStart w:id="13" w:name="_Toc332392040"/>
      <w:bookmarkStart w:id="14" w:name="_Toc423936406"/>
      <w:r w:rsidRPr="008035B3">
        <w:rPr>
          <w:rFonts w:hint="eastAsia"/>
        </w:rPr>
        <w:lastRenderedPageBreak/>
        <w:t>第二章</w:t>
      </w:r>
      <w:r w:rsidRPr="008035B3">
        <w:rPr>
          <w:rFonts w:hint="eastAsia"/>
        </w:rPr>
        <w:t xml:space="preserve">  </w:t>
      </w:r>
      <w:r w:rsidRPr="008035B3">
        <w:rPr>
          <w:rFonts w:hint="eastAsia"/>
        </w:rPr>
        <w:t>合同条款</w:t>
      </w:r>
      <w:bookmarkEnd w:id="13"/>
      <w:bookmarkEnd w:id="14"/>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合同使用建设部、国家工商行政管理局1999年12月24日印发的《建设工程施工合同（示范文本）》（建建[1999]313号）。以下为招标单位提出的合同协议书的主要内容，涉及投标单位的条款在投标文件中进行承诺。合同专用条款在确定中标</w:t>
      </w:r>
      <w:r w:rsidR="00190395" w:rsidRPr="008035B3">
        <w:rPr>
          <w:rFonts w:ascii="宋体" w:hAnsi="宋体" w:hint="eastAsia"/>
          <w:sz w:val="24"/>
          <w:szCs w:val="24"/>
        </w:rPr>
        <w:t>人</w:t>
      </w:r>
      <w:r w:rsidRPr="008035B3">
        <w:rPr>
          <w:rFonts w:ascii="宋体" w:hAnsi="宋体" w:hint="eastAsia"/>
          <w:sz w:val="24"/>
          <w:szCs w:val="24"/>
        </w:rPr>
        <w:t>后，在签定合同时具体商定。</w:t>
      </w:r>
    </w:p>
    <w:p w:rsidR="000C3325" w:rsidRPr="008035B3" w:rsidRDefault="000C3325">
      <w:pPr>
        <w:pStyle w:val="3"/>
        <w:rPr>
          <w:bCs/>
        </w:rPr>
      </w:pPr>
      <w:bookmarkStart w:id="15" w:name="_Toc332392041"/>
      <w:bookmarkStart w:id="16" w:name="_Toc423936407"/>
      <w:r w:rsidRPr="008035B3">
        <w:rPr>
          <w:rFonts w:hint="eastAsia"/>
          <w:bCs/>
        </w:rPr>
        <w:t>一、工程工期</w:t>
      </w:r>
      <w:bookmarkEnd w:id="15"/>
      <w:bookmarkEnd w:id="16"/>
    </w:p>
    <w:p w:rsidR="000C3325" w:rsidRPr="008035B3" w:rsidRDefault="000C3325">
      <w:pPr>
        <w:spacing w:line="360" w:lineRule="auto"/>
        <w:ind w:firstLineChars="200" w:firstLine="562"/>
        <w:rPr>
          <w:rFonts w:ascii="宋体" w:hAnsi="宋体"/>
          <w:b/>
          <w:sz w:val="28"/>
          <w:szCs w:val="28"/>
        </w:rPr>
      </w:pPr>
      <w:r w:rsidRPr="008035B3">
        <w:rPr>
          <w:rFonts w:ascii="宋体" w:hAnsi="宋体" w:hint="eastAsia"/>
          <w:b/>
          <w:sz w:val="28"/>
          <w:szCs w:val="28"/>
        </w:rPr>
        <w:t>1、工程工期：</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本工程按国家定额工期为</w:t>
      </w:r>
      <w:r w:rsidRPr="008035B3">
        <w:rPr>
          <w:rFonts w:ascii="宋体" w:hAnsi="宋体" w:hint="eastAsia"/>
          <w:sz w:val="24"/>
          <w:szCs w:val="24"/>
          <w:u w:val="single"/>
        </w:rPr>
        <w:t xml:space="preserve"> / </w:t>
      </w:r>
      <w:r w:rsidRPr="008035B3">
        <w:rPr>
          <w:rFonts w:ascii="宋体" w:hAnsi="宋体" w:hint="eastAsia"/>
          <w:sz w:val="24"/>
          <w:szCs w:val="24"/>
        </w:rPr>
        <w:t>天。招标人要求工期为</w:t>
      </w:r>
      <w:r w:rsidR="00E055B1">
        <w:rPr>
          <w:rFonts w:ascii="宋体" w:hAnsi="宋体" w:hint="eastAsia"/>
          <w:sz w:val="24"/>
          <w:szCs w:val="24"/>
          <w:u w:val="single"/>
        </w:rPr>
        <w:t>4</w:t>
      </w:r>
      <w:r w:rsidR="009C4357">
        <w:rPr>
          <w:rFonts w:ascii="宋体" w:hAnsi="宋体" w:hint="eastAsia"/>
          <w:sz w:val="24"/>
          <w:szCs w:val="24"/>
          <w:u w:val="single"/>
        </w:rPr>
        <w:t>0</w:t>
      </w:r>
      <w:r w:rsidRPr="008035B3">
        <w:rPr>
          <w:rFonts w:ascii="宋体" w:hAnsi="宋体" w:hint="eastAsia"/>
          <w:sz w:val="24"/>
          <w:szCs w:val="24"/>
        </w:rPr>
        <w:t>天，占国家定额工期的</w:t>
      </w:r>
      <w:r w:rsidRPr="008035B3">
        <w:rPr>
          <w:rFonts w:ascii="宋体" w:hAnsi="宋体" w:hint="eastAsia"/>
          <w:sz w:val="24"/>
          <w:szCs w:val="24"/>
          <w:u w:val="single"/>
        </w:rPr>
        <w:t xml:space="preserve"> /</w:t>
      </w:r>
      <w:r w:rsidRPr="008035B3">
        <w:rPr>
          <w:rFonts w:ascii="宋体" w:hAnsi="宋体" w:hint="eastAsia"/>
          <w:sz w:val="24"/>
          <w:szCs w:val="24"/>
        </w:rPr>
        <w:t xml:space="preserve"> %。</w:t>
      </w:r>
    </w:p>
    <w:p w:rsidR="000C3325" w:rsidRPr="008035B3" w:rsidRDefault="000C3325">
      <w:pPr>
        <w:spacing w:line="360" w:lineRule="auto"/>
        <w:ind w:firstLineChars="200" w:firstLine="562"/>
        <w:rPr>
          <w:rFonts w:ascii="宋体" w:hAnsi="宋体"/>
          <w:sz w:val="24"/>
          <w:szCs w:val="24"/>
        </w:rPr>
      </w:pPr>
      <w:r w:rsidRPr="008035B3">
        <w:rPr>
          <w:rFonts w:ascii="宋体" w:hAnsi="宋体" w:hint="eastAsia"/>
          <w:b/>
          <w:sz w:val="28"/>
          <w:szCs w:val="28"/>
        </w:rPr>
        <w:t>2、工期奖罚办法：</w:t>
      </w:r>
    </w:p>
    <w:p w:rsidR="000C3325" w:rsidRPr="008035B3" w:rsidRDefault="000C3325">
      <w:pPr>
        <w:pStyle w:val="ac"/>
        <w:spacing w:line="480" w:lineRule="exact"/>
        <w:ind w:firstLine="570"/>
        <w:rPr>
          <w:rFonts w:hAnsi="宋体" w:cs="Times New Roman"/>
          <w:kern w:val="0"/>
          <w:sz w:val="24"/>
          <w:szCs w:val="24"/>
          <w:u w:val="single"/>
        </w:rPr>
      </w:pPr>
      <w:r w:rsidRPr="008035B3">
        <w:rPr>
          <w:rFonts w:hAnsi="宋体" w:cs="Times New Roman" w:hint="eastAsia"/>
          <w:kern w:val="0"/>
          <w:sz w:val="24"/>
          <w:szCs w:val="24"/>
          <w:u w:val="single"/>
        </w:rPr>
        <w:t xml:space="preserve">2.1  提前竣工不奖励。                                                </w:t>
      </w:r>
    </w:p>
    <w:p w:rsidR="000C3325" w:rsidRPr="008035B3" w:rsidRDefault="000C3325">
      <w:pPr>
        <w:pStyle w:val="ac"/>
        <w:spacing w:line="480" w:lineRule="exact"/>
        <w:ind w:firstLine="570"/>
        <w:rPr>
          <w:rFonts w:hAnsi="宋体" w:cs="Times New Roman"/>
          <w:kern w:val="0"/>
          <w:sz w:val="24"/>
          <w:szCs w:val="24"/>
          <w:u w:val="single"/>
        </w:rPr>
      </w:pPr>
      <w:r w:rsidRPr="008035B3">
        <w:rPr>
          <w:rFonts w:hAnsi="宋体" w:cs="Times New Roman" w:hint="eastAsia"/>
          <w:kern w:val="0"/>
          <w:sz w:val="24"/>
          <w:szCs w:val="24"/>
          <w:u w:val="single"/>
        </w:rPr>
        <w:t xml:space="preserve">2.2  误期赔偿金额：逾期天数*结算价的万分之二。                       </w:t>
      </w:r>
    </w:p>
    <w:p w:rsidR="000C3325" w:rsidRPr="008035B3" w:rsidRDefault="000C3325">
      <w:pPr>
        <w:pStyle w:val="ac"/>
        <w:spacing w:line="480" w:lineRule="exact"/>
        <w:ind w:firstLine="570"/>
        <w:rPr>
          <w:rFonts w:hAnsi="宋体" w:cs="Times New Roman"/>
          <w:kern w:val="0"/>
          <w:sz w:val="24"/>
          <w:szCs w:val="24"/>
          <w:u w:val="single"/>
        </w:rPr>
      </w:pPr>
      <w:r w:rsidRPr="008035B3">
        <w:rPr>
          <w:rFonts w:hAnsi="宋体" w:cs="Times New Roman" w:hint="eastAsia"/>
          <w:kern w:val="0"/>
          <w:sz w:val="24"/>
          <w:szCs w:val="24"/>
          <w:u w:val="single"/>
        </w:rPr>
        <w:t xml:space="preserve">2.3  误期赔偿限额累计不超过工程结算价的百分之二。                    </w:t>
      </w:r>
    </w:p>
    <w:p w:rsidR="000C3325" w:rsidRPr="008035B3" w:rsidRDefault="000C3325">
      <w:pPr>
        <w:pStyle w:val="ac"/>
        <w:spacing w:line="480" w:lineRule="exact"/>
        <w:ind w:firstLine="570"/>
        <w:rPr>
          <w:rFonts w:hAnsi="宋体" w:cs="Times New Roman"/>
          <w:kern w:val="0"/>
          <w:sz w:val="24"/>
          <w:szCs w:val="24"/>
          <w:u w:val="single"/>
        </w:rPr>
      </w:pPr>
      <w:r w:rsidRPr="008035B3">
        <w:rPr>
          <w:rFonts w:hAnsi="宋体" w:cs="Times New Roman" w:hint="eastAsia"/>
          <w:kern w:val="0"/>
          <w:sz w:val="24"/>
          <w:szCs w:val="24"/>
          <w:u w:val="single"/>
        </w:rPr>
        <w:t xml:space="preserve">2.4  由于发包方原因或不可抗力原因引起的工期延误，按规定顺延期，      </w:t>
      </w:r>
    </w:p>
    <w:p w:rsidR="000C3325" w:rsidRPr="008035B3" w:rsidRDefault="000C3325">
      <w:pPr>
        <w:pStyle w:val="ac"/>
        <w:spacing w:line="480" w:lineRule="exact"/>
        <w:ind w:firstLine="570"/>
        <w:rPr>
          <w:rFonts w:hAnsi="宋体" w:cs="Times New Roman"/>
          <w:kern w:val="0"/>
          <w:sz w:val="24"/>
          <w:szCs w:val="24"/>
          <w:u w:val="single"/>
        </w:rPr>
      </w:pPr>
      <w:r w:rsidRPr="008035B3">
        <w:rPr>
          <w:rFonts w:hAnsi="宋体" w:cs="Times New Roman" w:hint="eastAsia"/>
          <w:kern w:val="0"/>
          <w:sz w:val="24"/>
          <w:szCs w:val="24"/>
          <w:u w:val="single"/>
        </w:rPr>
        <w:t xml:space="preserve">但顺延工期须经发包人及相关部门签证认可。                              </w:t>
      </w:r>
    </w:p>
    <w:p w:rsidR="000C3325" w:rsidRPr="008035B3" w:rsidRDefault="000C3325">
      <w:pPr>
        <w:pStyle w:val="3"/>
        <w:rPr>
          <w:bCs/>
        </w:rPr>
      </w:pPr>
      <w:bookmarkStart w:id="17" w:name="_Toc332392042"/>
      <w:bookmarkStart w:id="18" w:name="_Toc423936408"/>
      <w:r w:rsidRPr="008035B3">
        <w:rPr>
          <w:rFonts w:hint="eastAsia"/>
          <w:bCs/>
        </w:rPr>
        <w:t>二、质量与验收</w:t>
      </w:r>
      <w:bookmarkEnd w:id="17"/>
      <w:bookmarkEnd w:id="18"/>
    </w:p>
    <w:p w:rsidR="000C3325" w:rsidRPr="008035B3" w:rsidRDefault="000C3325">
      <w:pPr>
        <w:spacing w:line="360" w:lineRule="auto"/>
        <w:ind w:firstLineChars="200" w:firstLine="562"/>
        <w:rPr>
          <w:rFonts w:ascii="宋体" w:hAnsi="宋体"/>
          <w:b/>
          <w:sz w:val="28"/>
          <w:szCs w:val="28"/>
        </w:rPr>
      </w:pPr>
      <w:r w:rsidRPr="008035B3">
        <w:rPr>
          <w:rFonts w:ascii="宋体" w:hAnsi="宋体" w:hint="eastAsia"/>
          <w:b/>
          <w:sz w:val="28"/>
          <w:szCs w:val="28"/>
        </w:rPr>
        <w:t>3、工程质量：</w:t>
      </w:r>
    </w:p>
    <w:p w:rsidR="000C3325" w:rsidRPr="008035B3" w:rsidRDefault="000C3325">
      <w:pPr>
        <w:spacing w:line="360" w:lineRule="auto"/>
        <w:ind w:firstLineChars="200" w:firstLine="480"/>
        <w:rPr>
          <w:rFonts w:ascii="宋体" w:hAnsi="宋体"/>
          <w:sz w:val="24"/>
          <w:szCs w:val="24"/>
          <w:u w:val="single"/>
        </w:rPr>
      </w:pPr>
      <w:r w:rsidRPr="008035B3">
        <w:rPr>
          <w:rFonts w:ascii="宋体" w:hAnsi="宋体" w:hint="eastAsia"/>
          <w:sz w:val="24"/>
          <w:szCs w:val="24"/>
        </w:rPr>
        <w:t>本工程质量要求等级为</w:t>
      </w:r>
      <w:r w:rsidRPr="008035B3">
        <w:rPr>
          <w:rFonts w:ascii="宋体" w:hAnsi="宋体" w:hint="eastAsia"/>
          <w:sz w:val="24"/>
          <w:szCs w:val="24"/>
          <w:u w:val="single"/>
        </w:rPr>
        <w:t xml:space="preserve">         合格 。                                    </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工程质量等级标准以当地质量监督部门核定为准。</w:t>
      </w:r>
    </w:p>
    <w:p w:rsidR="000C3325" w:rsidRPr="008035B3" w:rsidRDefault="000C3325">
      <w:pPr>
        <w:spacing w:line="360" w:lineRule="auto"/>
        <w:ind w:firstLineChars="200" w:firstLine="562"/>
        <w:rPr>
          <w:rFonts w:ascii="宋体" w:hAnsi="宋体"/>
          <w:sz w:val="24"/>
          <w:szCs w:val="24"/>
        </w:rPr>
      </w:pPr>
      <w:r w:rsidRPr="008035B3">
        <w:rPr>
          <w:rFonts w:ascii="宋体" w:hAnsi="宋体" w:hint="eastAsia"/>
          <w:b/>
          <w:sz w:val="28"/>
          <w:szCs w:val="28"/>
        </w:rPr>
        <w:t>4、质量奖罚办法</w:t>
      </w:r>
      <w:r w:rsidRPr="008035B3">
        <w:rPr>
          <w:rFonts w:ascii="宋体" w:hAnsi="宋体" w:hint="eastAsia"/>
          <w:sz w:val="24"/>
          <w:szCs w:val="24"/>
        </w:rPr>
        <w:t>：</w:t>
      </w:r>
    </w:p>
    <w:p w:rsidR="000C3325" w:rsidRPr="008035B3" w:rsidRDefault="000C3325">
      <w:pPr>
        <w:pStyle w:val="ac"/>
        <w:spacing w:line="480" w:lineRule="exact"/>
        <w:ind w:firstLine="570"/>
        <w:rPr>
          <w:rFonts w:hAnsi="宋体" w:cs="Times New Roman"/>
          <w:kern w:val="0"/>
          <w:sz w:val="24"/>
          <w:szCs w:val="24"/>
          <w:u w:val="single"/>
        </w:rPr>
      </w:pPr>
      <w:r w:rsidRPr="008035B3">
        <w:rPr>
          <w:rFonts w:hAnsi="宋体" w:cs="Times New Roman" w:hint="eastAsia"/>
          <w:kern w:val="0"/>
          <w:sz w:val="24"/>
          <w:szCs w:val="24"/>
          <w:u w:val="single"/>
        </w:rPr>
        <w:t xml:space="preserve">4.1  验收达到质量要求，不奖励。                                         </w:t>
      </w:r>
    </w:p>
    <w:p w:rsidR="000C3325" w:rsidRPr="008035B3" w:rsidRDefault="000C3325">
      <w:pPr>
        <w:spacing w:line="360" w:lineRule="auto"/>
        <w:ind w:leftChars="240" w:left="480"/>
        <w:rPr>
          <w:rFonts w:ascii="宋体" w:hAnsi="宋体"/>
          <w:sz w:val="24"/>
          <w:szCs w:val="24"/>
          <w:u w:val="single"/>
        </w:rPr>
      </w:pPr>
      <w:r w:rsidRPr="008035B3">
        <w:rPr>
          <w:rFonts w:hAnsi="宋体" w:hint="eastAsia"/>
          <w:sz w:val="24"/>
          <w:szCs w:val="24"/>
          <w:u w:val="single"/>
        </w:rPr>
        <w:t xml:space="preserve"> 4.2  </w:t>
      </w:r>
      <w:r w:rsidRPr="008035B3">
        <w:rPr>
          <w:rFonts w:hAnsi="宋体" w:hint="eastAsia"/>
          <w:sz w:val="24"/>
          <w:szCs w:val="24"/>
          <w:u w:val="single"/>
        </w:rPr>
        <w:t>达不到质量要求等级的，除整改使其达到质量等级要求外，并罚款工程结算价的</w:t>
      </w:r>
      <w:r w:rsidRPr="008035B3">
        <w:rPr>
          <w:rFonts w:hAnsi="宋体" w:hint="eastAsia"/>
          <w:sz w:val="24"/>
          <w:szCs w:val="24"/>
          <w:u w:val="single"/>
        </w:rPr>
        <w:t>2%</w:t>
      </w:r>
      <w:r w:rsidRPr="008035B3">
        <w:rPr>
          <w:rFonts w:hAnsi="宋体" w:hint="eastAsia"/>
          <w:sz w:val="24"/>
          <w:szCs w:val="24"/>
          <w:u w:val="single"/>
        </w:rPr>
        <w:t>。整改增加的工期、费用由承包人承担。</w:t>
      </w:r>
      <w:r w:rsidRPr="008035B3">
        <w:rPr>
          <w:rFonts w:hAnsi="宋体" w:hint="eastAsia"/>
          <w:sz w:val="24"/>
          <w:szCs w:val="24"/>
          <w:u w:val="single"/>
        </w:rPr>
        <w:t xml:space="preserve">                      </w:t>
      </w:r>
      <w:r w:rsidRPr="008035B3">
        <w:rPr>
          <w:rFonts w:ascii="宋体" w:hAnsi="宋体" w:hint="eastAsia"/>
          <w:sz w:val="24"/>
          <w:szCs w:val="24"/>
          <w:u w:val="single"/>
        </w:rPr>
        <w:t xml:space="preserve">           </w:t>
      </w:r>
    </w:p>
    <w:p w:rsidR="000C3325" w:rsidRPr="008035B3" w:rsidRDefault="000C3325">
      <w:pPr>
        <w:pStyle w:val="3"/>
        <w:rPr>
          <w:bCs/>
        </w:rPr>
      </w:pPr>
      <w:bookmarkStart w:id="19" w:name="_Toc332392043"/>
      <w:bookmarkStart w:id="20" w:name="_Toc423936409"/>
      <w:r w:rsidRPr="008035B3">
        <w:rPr>
          <w:rFonts w:hint="eastAsia"/>
          <w:bCs/>
        </w:rPr>
        <w:t>三、合同价款与支付</w:t>
      </w:r>
      <w:bookmarkEnd w:id="19"/>
      <w:bookmarkEnd w:id="20"/>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5</w:t>
      </w:r>
      <w:r w:rsidRPr="008035B3">
        <w:rPr>
          <w:rFonts w:ascii="宋体" w:hAnsi="宋体" w:hint="eastAsia"/>
          <w:b/>
          <w:sz w:val="28"/>
          <w:szCs w:val="28"/>
        </w:rPr>
        <w:t>、合同价款及调整</w:t>
      </w:r>
      <w:r w:rsidRPr="008035B3">
        <w:rPr>
          <w:rFonts w:ascii="宋体" w:hAnsi="宋体" w:hint="eastAsia"/>
          <w:sz w:val="24"/>
          <w:szCs w:val="24"/>
        </w:rPr>
        <w:t>：</w:t>
      </w:r>
    </w:p>
    <w:p w:rsidR="000C3325" w:rsidRPr="008035B3" w:rsidRDefault="000C3325">
      <w:pPr>
        <w:spacing w:line="360" w:lineRule="auto"/>
        <w:ind w:firstLineChars="200" w:firstLine="480"/>
        <w:rPr>
          <w:rFonts w:ascii="宋体" w:hAnsi="宋体"/>
          <w:sz w:val="24"/>
          <w:szCs w:val="24"/>
          <w:u w:val="single"/>
        </w:rPr>
      </w:pPr>
      <w:r w:rsidRPr="008035B3">
        <w:rPr>
          <w:rFonts w:ascii="宋体" w:hAnsi="宋体" w:hint="eastAsia"/>
          <w:sz w:val="24"/>
          <w:szCs w:val="24"/>
        </w:rPr>
        <w:lastRenderedPageBreak/>
        <w:t>5.1工程资金来源及落实情况：</w:t>
      </w:r>
    </w:p>
    <w:p w:rsidR="000C3325" w:rsidRPr="008035B3" w:rsidRDefault="000C3325">
      <w:pPr>
        <w:spacing w:line="360" w:lineRule="auto"/>
        <w:ind w:firstLineChars="200" w:firstLine="480"/>
        <w:rPr>
          <w:rFonts w:ascii="宋体" w:hAnsi="宋体"/>
          <w:sz w:val="24"/>
          <w:szCs w:val="24"/>
          <w:u w:val="single"/>
        </w:rPr>
      </w:pPr>
      <w:r w:rsidRPr="008035B3">
        <w:rPr>
          <w:rFonts w:ascii="宋体" w:hAnsi="宋体" w:hint="eastAsia"/>
          <w:sz w:val="24"/>
          <w:szCs w:val="24"/>
          <w:u w:val="single"/>
        </w:rPr>
        <w:t xml:space="preserve">     </w:t>
      </w:r>
      <w:r w:rsidR="00555762">
        <w:rPr>
          <w:rFonts w:ascii="宋体" w:hAnsi="宋体" w:hint="eastAsia"/>
          <w:sz w:val="24"/>
          <w:szCs w:val="24"/>
          <w:u w:val="single"/>
        </w:rPr>
        <w:t>自筹</w:t>
      </w:r>
      <w:r w:rsidRPr="008035B3">
        <w:rPr>
          <w:rFonts w:ascii="宋体" w:hAnsi="宋体" w:hint="eastAsia"/>
          <w:sz w:val="24"/>
          <w:szCs w:val="24"/>
          <w:u w:val="single"/>
        </w:rPr>
        <w:t xml:space="preserve">资金、已落实。                                                      </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5.2本合同价款采用</w:t>
      </w:r>
      <w:r w:rsidRPr="008035B3">
        <w:rPr>
          <w:rFonts w:ascii="宋体" w:hAnsi="宋体" w:hint="eastAsia"/>
          <w:sz w:val="24"/>
          <w:szCs w:val="24"/>
          <w:u w:val="single"/>
        </w:rPr>
        <w:t xml:space="preserve">    （2）          </w:t>
      </w:r>
      <w:r w:rsidRPr="008035B3">
        <w:rPr>
          <w:rFonts w:ascii="宋体" w:hAnsi="宋体" w:hint="eastAsia"/>
          <w:sz w:val="24"/>
          <w:szCs w:val="24"/>
        </w:rPr>
        <w:t>的方式确定。</w:t>
      </w:r>
    </w:p>
    <w:p w:rsidR="000C3325" w:rsidRPr="008035B3" w:rsidRDefault="000C3325">
      <w:pPr>
        <w:spacing w:line="360" w:lineRule="auto"/>
        <w:ind w:firstLineChars="200" w:firstLine="480"/>
        <w:rPr>
          <w:rFonts w:ascii="宋体" w:hAnsi="宋体"/>
          <w:sz w:val="24"/>
          <w:szCs w:val="24"/>
          <w:u w:val="single"/>
        </w:rPr>
      </w:pPr>
      <w:r w:rsidRPr="008035B3">
        <w:rPr>
          <w:rFonts w:ascii="宋体" w:hAnsi="宋体" w:hint="eastAsia"/>
          <w:sz w:val="24"/>
          <w:szCs w:val="24"/>
        </w:rPr>
        <w:t>（1）采用固定总价合同，合同价款中包括的风险范围：</w:t>
      </w:r>
      <w:r w:rsidRPr="008035B3">
        <w:rPr>
          <w:rFonts w:ascii="宋体" w:hAnsi="宋体" w:hint="eastAsia"/>
          <w:sz w:val="24"/>
          <w:szCs w:val="24"/>
          <w:u w:val="single"/>
        </w:rPr>
        <w:t xml:space="preserve">     /                       </w:t>
      </w:r>
    </w:p>
    <w:p w:rsidR="000C3325" w:rsidRPr="008035B3" w:rsidRDefault="000C3325">
      <w:pPr>
        <w:spacing w:line="360" w:lineRule="auto"/>
        <w:ind w:firstLineChars="200" w:firstLine="480"/>
        <w:rPr>
          <w:rFonts w:ascii="宋体" w:hAnsi="宋体"/>
          <w:sz w:val="24"/>
          <w:szCs w:val="24"/>
          <w:u w:val="single"/>
        </w:rPr>
      </w:pPr>
      <w:r w:rsidRPr="008035B3">
        <w:rPr>
          <w:rFonts w:ascii="宋体" w:hAnsi="宋体" w:hint="eastAsia"/>
          <w:sz w:val="24"/>
          <w:szCs w:val="24"/>
        </w:rPr>
        <w:t>风险费用的计算方法：</w:t>
      </w:r>
      <w:r w:rsidRPr="008035B3">
        <w:rPr>
          <w:rFonts w:ascii="宋体" w:hAnsi="宋体" w:hint="eastAsia"/>
          <w:sz w:val="24"/>
          <w:szCs w:val="24"/>
          <w:u w:val="single"/>
        </w:rPr>
        <w:t xml:space="preserve">                                /                 </w:t>
      </w:r>
    </w:p>
    <w:p w:rsidR="000C3325" w:rsidRPr="008035B3" w:rsidRDefault="000C3325">
      <w:pPr>
        <w:spacing w:line="360" w:lineRule="auto"/>
        <w:ind w:firstLineChars="200" w:firstLine="480"/>
        <w:rPr>
          <w:rFonts w:ascii="宋体" w:hAnsi="宋体"/>
          <w:sz w:val="24"/>
          <w:szCs w:val="24"/>
          <w:u w:val="single"/>
        </w:rPr>
      </w:pPr>
      <w:r w:rsidRPr="008035B3">
        <w:rPr>
          <w:rFonts w:ascii="宋体" w:hAnsi="宋体" w:hint="eastAsia"/>
          <w:sz w:val="24"/>
          <w:szCs w:val="24"/>
        </w:rPr>
        <w:t>风险范围以外合同价款调整方法：</w:t>
      </w:r>
      <w:r w:rsidRPr="008035B3">
        <w:rPr>
          <w:rFonts w:ascii="宋体" w:hAnsi="宋体" w:hint="eastAsia"/>
          <w:sz w:val="24"/>
          <w:szCs w:val="24"/>
          <w:u w:val="single"/>
        </w:rPr>
        <w:t xml:space="preserve">                   /              </w:t>
      </w:r>
    </w:p>
    <w:p w:rsidR="000C3325" w:rsidRPr="008035B3" w:rsidRDefault="000C3325">
      <w:pPr>
        <w:spacing w:line="300" w:lineRule="auto"/>
        <w:ind w:leftChars="180" w:left="360" w:firstLineChars="50" w:firstLine="120"/>
        <w:rPr>
          <w:rFonts w:ascii="宋体" w:hAnsi="宋体"/>
          <w:sz w:val="24"/>
          <w:szCs w:val="24"/>
          <w:u w:val="single"/>
        </w:rPr>
      </w:pPr>
      <w:r w:rsidRPr="008035B3">
        <w:rPr>
          <w:rFonts w:ascii="宋体" w:hAnsi="宋体" w:hint="eastAsia"/>
          <w:sz w:val="24"/>
          <w:szCs w:val="24"/>
        </w:rPr>
        <w:t>（2）采用固定单价合同，合同价款中包括的风险范围：</w:t>
      </w:r>
      <w:r w:rsidRPr="008035B3">
        <w:rPr>
          <w:rFonts w:ascii="宋体" w:hAnsi="宋体" w:hint="eastAsia"/>
          <w:sz w:val="24"/>
          <w:szCs w:val="24"/>
          <w:u w:val="single"/>
        </w:rPr>
        <w:t xml:space="preserve">a: 施工方案措施风险；b: 由承包方原因引起的开工日期调整; c:由承包方原因引起地方矛盾引起的窝工、停工风险；d:材料价格的市场风险按澄建工【2008】7号文件执行，由发承包双方在合同中明确。    </w:t>
      </w:r>
      <w:r w:rsidRPr="008035B3">
        <w:rPr>
          <w:rFonts w:ascii="宋体" w:hAnsi="宋体" w:hint="eastAsia"/>
          <w:sz w:val="24"/>
          <w:szCs w:val="24"/>
        </w:rPr>
        <w:t xml:space="preserve">   </w:t>
      </w:r>
    </w:p>
    <w:p w:rsidR="000C3325" w:rsidRPr="008035B3" w:rsidRDefault="000C3325">
      <w:pPr>
        <w:spacing w:line="360" w:lineRule="auto"/>
        <w:ind w:leftChars="240" w:left="480"/>
        <w:rPr>
          <w:rFonts w:ascii="宋体" w:hAnsi="宋体"/>
          <w:sz w:val="24"/>
          <w:szCs w:val="24"/>
        </w:rPr>
      </w:pPr>
      <w:r w:rsidRPr="008035B3">
        <w:rPr>
          <w:rFonts w:ascii="宋体" w:hAnsi="宋体" w:hint="eastAsia"/>
          <w:sz w:val="24"/>
          <w:szCs w:val="24"/>
        </w:rPr>
        <w:t>风险费用的计算方法：</w:t>
      </w:r>
    </w:p>
    <w:p w:rsidR="00F661D8" w:rsidRPr="002E77E4" w:rsidRDefault="00F661D8" w:rsidP="00F661D8">
      <w:pPr>
        <w:spacing w:line="360" w:lineRule="auto"/>
        <w:ind w:firstLineChars="200" w:firstLine="480"/>
        <w:rPr>
          <w:rFonts w:ascii="宋体" w:hAnsi="宋体"/>
          <w:sz w:val="24"/>
          <w:szCs w:val="24"/>
          <w:u w:val="single"/>
        </w:rPr>
      </w:pPr>
      <w:r w:rsidRPr="002E77E4">
        <w:rPr>
          <w:rFonts w:ascii="宋体" w:hAnsi="宋体" w:hint="eastAsia"/>
          <w:sz w:val="24"/>
          <w:szCs w:val="24"/>
          <w:u w:val="single"/>
        </w:rPr>
        <w:t>承包人投标时充分考虑风险范围并计算风险费用计入投标报价，工程实施条件和工程实施环境未发生《建设工程工程量清单计价规范》GB50500-2013中“</w:t>
      </w:r>
      <w:smartTag w:uri="urn:schemas-microsoft-com:office:smarttags" w:element="chsdate">
        <w:smartTagPr>
          <w:attr w:name="IsROCDate" w:val="False"/>
          <w:attr w:name="IsLunarDate" w:val="False"/>
          <w:attr w:name="Day" w:val="30"/>
          <w:attr w:name="Month" w:val="12"/>
          <w:attr w:name="Year" w:val="1899"/>
        </w:smartTagPr>
        <w:r w:rsidRPr="002E77E4">
          <w:rPr>
            <w:rFonts w:ascii="宋体" w:hAnsi="宋体" w:hint="eastAsia"/>
            <w:sz w:val="24"/>
            <w:szCs w:val="24"/>
            <w:u w:val="single"/>
          </w:rPr>
          <w:t>3.4.2</w:t>
        </w:r>
      </w:smartTag>
      <w:r w:rsidRPr="002E77E4">
        <w:rPr>
          <w:rFonts w:ascii="宋体" w:hAnsi="宋体" w:hint="eastAsia"/>
          <w:sz w:val="24"/>
          <w:szCs w:val="24"/>
          <w:u w:val="single"/>
        </w:rPr>
        <w:t xml:space="preserve">”条款规定时，中标后不作调整。  </w:t>
      </w:r>
    </w:p>
    <w:p w:rsidR="00F661D8" w:rsidRPr="002E77E4" w:rsidRDefault="00F661D8" w:rsidP="00F661D8">
      <w:pPr>
        <w:spacing w:line="360" w:lineRule="auto"/>
        <w:ind w:firstLineChars="200" w:firstLine="480"/>
        <w:rPr>
          <w:rFonts w:ascii="宋体" w:hAnsi="宋体"/>
          <w:sz w:val="24"/>
          <w:szCs w:val="24"/>
        </w:rPr>
      </w:pPr>
      <w:r w:rsidRPr="002E77E4">
        <w:rPr>
          <w:rFonts w:ascii="宋体" w:hAnsi="宋体" w:hint="eastAsia"/>
          <w:sz w:val="24"/>
          <w:szCs w:val="24"/>
        </w:rPr>
        <w:t>风险范围以外合同价款调整方法：</w:t>
      </w:r>
    </w:p>
    <w:p w:rsidR="00F661D8" w:rsidRPr="002E77E4" w:rsidRDefault="00F661D8" w:rsidP="00F661D8">
      <w:pPr>
        <w:spacing w:line="360" w:lineRule="auto"/>
        <w:ind w:firstLineChars="200" w:firstLine="480"/>
        <w:rPr>
          <w:rFonts w:ascii="宋体" w:hAnsi="宋体"/>
          <w:sz w:val="24"/>
          <w:szCs w:val="24"/>
          <w:u w:val="single"/>
        </w:rPr>
      </w:pPr>
      <w:r w:rsidRPr="002E77E4">
        <w:rPr>
          <w:rFonts w:ascii="宋体" w:hAnsi="宋体" w:hint="eastAsia"/>
          <w:sz w:val="24"/>
          <w:szCs w:val="24"/>
          <w:u w:val="single"/>
        </w:rPr>
        <w:t>按《建设工程工程量清单计价规范》GB50500-2013中“</w:t>
      </w:r>
      <w:smartTag w:uri="urn:schemas-microsoft-com:office:smarttags" w:element="chsdate">
        <w:smartTagPr>
          <w:attr w:name="IsROCDate" w:val="False"/>
          <w:attr w:name="IsLunarDate" w:val="False"/>
          <w:attr w:name="Day" w:val="30"/>
          <w:attr w:name="Month" w:val="12"/>
          <w:attr w:name="Year" w:val="1899"/>
        </w:smartTagPr>
        <w:r w:rsidRPr="002E77E4">
          <w:rPr>
            <w:rFonts w:ascii="宋体" w:hAnsi="宋体" w:hint="eastAsia"/>
            <w:sz w:val="24"/>
            <w:szCs w:val="24"/>
            <w:u w:val="single"/>
          </w:rPr>
          <w:t>9.3.1</w:t>
        </w:r>
      </w:smartTag>
      <w:r w:rsidRPr="002E77E4">
        <w:rPr>
          <w:rFonts w:ascii="宋体" w:hAnsi="宋体" w:hint="eastAsia"/>
          <w:sz w:val="24"/>
          <w:szCs w:val="24"/>
          <w:u w:val="single"/>
        </w:rPr>
        <w:t>”、“9.3.2”、“9.3.3”条款执行。</w:t>
      </w:r>
    </w:p>
    <w:p w:rsidR="00F661D8" w:rsidRPr="002E77E4" w:rsidRDefault="00F661D8" w:rsidP="00F661D8">
      <w:pPr>
        <w:spacing w:line="360" w:lineRule="auto"/>
        <w:ind w:firstLineChars="200" w:firstLine="480"/>
        <w:rPr>
          <w:rFonts w:ascii="宋体" w:hAnsi="宋体"/>
          <w:sz w:val="24"/>
          <w:szCs w:val="24"/>
          <w:u w:val="single"/>
        </w:rPr>
      </w:pPr>
      <w:r w:rsidRPr="002E77E4">
        <w:rPr>
          <w:rFonts w:ascii="宋体" w:hAnsi="宋体" w:hint="eastAsia"/>
          <w:sz w:val="24"/>
          <w:szCs w:val="24"/>
          <w:u w:val="single"/>
        </w:rPr>
        <w:t>结算时如发现投标时有严重不平衡报价的，结算调整执行澄建工（2009）5号文中关于不平衡报价的结算调整规定。</w:t>
      </w:r>
    </w:p>
    <w:p w:rsidR="00F661D8" w:rsidRPr="002E77E4" w:rsidRDefault="00F661D8" w:rsidP="00F661D8">
      <w:pPr>
        <w:spacing w:line="360" w:lineRule="auto"/>
        <w:ind w:firstLineChars="200" w:firstLine="480"/>
        <w:rPr>
          <w:rFonts w:ascii="宋体" w:hAnsi="宋体"/>
          <w:sz w:val="24"/>
          <w:szCs w:val="24"/>
        </w:rPr>
      </w:pPr>
      <w:r w:rsidRPr="002E77E4">
        <w:rPr>
          <w:rFonts w:ascii="宋体" w:hAnsi="宋体" w:hint="eastAsia"/>
          <w:sz w:val="24"/>
          <w:szCs w:val="24"/>
          <w:u w:val="single"/>
        </w:rPr>
        <w:t>“</w:t>
      </w:r>
      <w:smartTag w:uri="urn:schemas-microsoft-com:office:smarttags" w:element="chsdate">
        <w:smartTagPr>
          <w:attr w:name="IsROCDate" w:val="False"/>
          <w:attr w:name="IsLunarDate" w:val="False"/>
          <w:attr w:name="Day" w:val="30"/>
          <w:attr w:name="Month" w:val="12"/>
          <w:attr w:name="Year" w:val="1899"/>
        </w:smartTagPr>
        <w:r w:rsidRPr="002E77E4">
          <w:rPr>
            <w:rFonts w:ascii="宋体" w:hAnsi="宋体" w:hint="eastAsia"/>
            <w:sz w:val="24"/>
            <w:szCs w:val="24"/>
            <w:u w:val="single"/>
          </w:rPr>
          <w:t>9.3.1</w:t>
        </w:r>
      </w:smartTag>
      <w:r w:rsidRPr="002E77E4">
        <w:rPr>
          <w:rFonts w:ascii="宋体" w:hAnsi="宋体" w:hint="eastAsia"/>
          <w:sz w:val="24"/>
          <w:szCs w:val="24"/>
          <w:u w:val="single"/>
        </w:rPr>
        <w:t>”</w:t>
      </w:r>
      <w:r w:rsidRPr="002E77E4">
        <w:rPr>
          <w:rFonts w:ascii="宋体" w:hAnsi="宋体" w:hint="eastAsia"/>
          <w:sz w:val="24"/>
          <w:szCs w:val="24"/>
        </w:rPr>
        <w:t>因分部分项工程量清单漏项或非承包人原因的工程变更，造成增加新的工程量清单项目，其对应的综合单价按下列方法确定：</w:t>
      </w:r>
    </w:p>
    <w:p w:rsidR="00F661D8" w:rsidRPr="002E77E4" w:rsidRDefault="00F661D8" w:rsidP="00F661D8">
      <w:pPr>
        <w:spacing w:line="360" w:lineRule="auto"/>
        <w:ind w:firstLineChars="200" w:firstLine="480"/>
        <w:rPr>
          <w:rFonts w:ascii="宋体" w:hAnsi="宋体"/>
          <w:sz w:val="24"/>
          <w:szCs w:val="24"/>
        </w:rPr>
      </w:pPr>
      <w:r w:rsidRPr="002E77E4">
        <w:rPr>
          <w:rFonts w:ascii="宋体" w:hAnsi="宋体" w:hint="eastAsia"/>
          <w:sz w:val="24"/>
          <w:szCs w:val="24"/>
        </w:rPr>
        <w:t>1.已标价工程量清单中有适用于变更工程项目的，应采用该项目的单价；但当工程变更导致该清单项目的工程数量发生变化，且工程量偏差超过15％时，该项目单价应按本规范第</w:t>
      </w:r>
      <w:smartTag w:uri="urn:schemas-microsoft-com:office:smarttags" w:element="chsdate">
        <w:smartTagPr>
          <w:attr w:name="IsROCDate" w:val="False"/>
          <w:attr w:name="IsLunarDate" w:val="False"/>
          <w:attr w:name="Day" w:val="30"/>
          <w:attr w:name="Month" w:val="12"/>
          <w:attr w:name="Year" w:val="1899"/>
        </w:smartTagPr>
        <w:r w:rsidRPr="002E77E4">
          <w:rPr>
            <w:rFonts w:ascii="宋体" w:hAnsi="宋体" w:hint="eastAsia"/>
            <w:sz w:val="24"/>
            <w:szCs w:val="24"/>
          </w:rPr>
          <w:t>9.6.2</w:t>
        </w:r>
      </w:smartTag>
      <w:r w:rsidRPr="002E77E4">
        <w:rPr>
          <w:rFonts w:ascii="宋体" w:hAnsi="宋体" w:hint="eastAsia"/>
          <w:sz w:val="24"/>
          <w:szCs w:val="24"/>
        </w:rPr>
        <w:t>条的规定调整。</w:t>
      </w:r>
    </w:p>
    <w:p w:rsidR="00F661D8" w:rsidRPr="002E77E4" w:rsidRDefault="00F661D8" w:rsidP="00F661D8">
      <w:pPr>
        <w:spacing w:line="360" w:lineRule="auto"/>
        <w:ind w:firstLineChars="200" w:firstLine="480"/>
        <w:rPr>
          <w:rFonts w:ascii="宋体" w:hAnsi="宋体"/>
          <w:sz w:val="24"/>
          <w:szCs w:val="24"/>
        </w:rPr>
      </w:pPr>
      <w:r w:rsidRPr="002E77E4">
        <w:rPr>
          <w:rFonts w:ascii="宋体" w:hAnsi="宋体" w:hint="eastAsia"/>
          <w:sz w:val="24"/>
          <w:szCs w:val="24"/>
        </w:rPr>
        <w:t>2.已标价工程量清单中没有适用但有类似于变更工程的，可在合理范围内参照类似项目的单价。</w:t>
      </w:r>
    </w:p>
    <w:p w:rsidR="00F661D8" w:rsidRPr="002E77E4" w:rsidRDefault="00F661D8" w:rsidP="00F661D8">
      <w:pPr>
        <w:spacing w:line="360" w:lineRule="auto"/>
        <w:ind w:firstLineChars="200" w:firstLine="480"/>
        <w:rPr>
          <w:rFonts w:ascii="宋体" w:hAnsi="宋体"/>
          <w:sz w:val="24"/>
          <w:szCs w:val="24"/>
        </w:rPr>
      </w:pPr>
      <w:r w:rsidRPr="002E77E4">
        <w:rPr>
          <w:rFonts w:ascii="宋体" w:hAnsi="宋体" w:hint="eastAsia"/>
          <w:sz w:val="24"/>
          <w:szCs w:val="24"/>
        </w:rPr>
        <w:t>3.已标价工程量清单中没有适用也没有适用也没有类似于变更工程项目的，应由承包人根据变更工程资料、计量规则和计价办法、工程造价管理机构发布的信息价格和承包人报价浮动率提出变更工程项目的单价，并应报发包人确认后的调整。</w:t>
      </w:r>
    </w:p>
    <w:p w:rsidR="00F661D8" w:rsidRPr="002E77E4" w:rsidRDefault="00F661D8" w:rsidP="00F661D8">
      <w:pPr>
        <w:spacing w:line="360" w:lineRule="auto"/>
        <w:ind w:firstLineChars="200" w:firstLine="480"/>
        <w:rPr>
          <w:rFonts w:ascii="宋体" w:hAnsi="宋体"/>
          <w:sz w:val="24"/>
          <w:szCs w:val="24"/>
        </w:rPr>
      </w:pPr>
      <w:r w:rsidRPr="002E77E4">
        <w:rPr>
          <w:rFonts w:ascii="宋体" w:hAnsi="宋体" w:hint="eastAsia"/>
          <w:sz w:val="24"/>
          <w:szCs w:val="24"/>
        </w:rPr>
        <w:lastRenderedPageBreak/>
        <w:t>4.已标价工程量清单中没有适用也没有类似于变更工程项目，且工程造价管理机构发布的信息价格缺价的，应由承包人根据变更工程资料、计量规则、计价办法和通过市场调查等取得有合法依据的市场价格提出变更工程项目的单价，并应报发包人确认后调整。</w:t>
      </w:r>
    </w:p>
    <w:p w:rsidR="00F661D8" w:rsidRPr="002E77E4" w:rsidRDefault="00F661D8" w:rsidP="00F661D8">
      <w:pPr>
        <w:spacing w:line="360" w:lineRule="auto"/>
        <w:ind w:firstLineChars="200" w:firstLine="480"/>
        <w:rPr>
          <w:rFonts w:ascii="宋体" w:hAnsi="宋体"/>
          <w:sz w:val="24"/>
          <w:szCs w:val="24"/>
          <w:u w:val="single"/>
        </w:rPr>
      </w:pPr>
      <w:r w:rsidRPr="002E77E4">
        <w:rPr>
          <w:rFonts w:ascii="宋体" w:hAnsi="宋体" w:hint="eastAsia"/>
          <w:sz w:val="24"/>
          <w:szCs w:val="24"/>
          <w:u w:val="single"/>
        </w:rPr>
        <w:t>“</w:t>
      </w:r>
      <w:smartTag w:uri="urn:schemas-microsoft-com:office:smarttags" w:element="chsdate">
        <w:smartTagPr>
          <w:attr w:name="IsROCDate" w:val="False"/>
          <w:attr w:name="IsLunarDate" w:val="False"/>
          <w:attr w:name="Day" w:val="30"/>
          <w:attr w:name="Month" w:val="12"/>
          <w:attr w:name="Year" w:val="1899"/>
        </w:smartTagPr>
        <w:r w:rsidRPr="002E77E4">
          <w:rPr>
            <w:rFonts w:ascii="宋体" w:hAnsi="宋体" w:hint="eastAsia"/>
            <w:sz w:val="24"/>
            <w:szCs w:val="24"/>
            <w:u w:val="single"/>
          </w:rPr>
          <w:t>9.1.2</w:t>
        </w:r>
      </w:smartTag>
      <w:r w:rsidRPr="002E77E4">
        <w:rPr>
          <w:rFonts w:ascii="宋体" w:hAnsi="宋体" w:hint="eastAsia"/>
          <w:sz w:val="24"/>
          <w:szCs w:val="24"/>
          <w:u w:val="single"/>
        </w:rPr>
        <w:t>”</w:t>
      </w:r>
      <w:r w:rsidRPr="002E77E4">
        <w:rPr>
          <w:rFonts w:ascii="宋体" w:hAnsi="宋体" w:hint="eastAsia"/>
          <w:sz w:val="24"/>
          <w:szCs w:val="24"/>
        </w:rPr>
        <w:t>出现合同价款调增事项（不含工程量偏差、计日工、现场签证、索赔）后的14天内，承包人应向发包人提交合同价款调增报告并附上相关资料；承包人在14天内未提交合同价款调增报告的，应视为承包人对该事项不存在调整价款请求。</w:t>
      </w:r>
    </w:p>
    <w:p w:rsidR="00F661D8" w:rsidRPr="002E77E4" w:rsidRDefault="00F661D8" w:rsidP="00F661D8">
      <w:pPr>
        <w:spacing w:line="360" w:lineRule="auto"/>
        <w:ind w:firstLineChars="200" w:firstLine="480"/>
        <w:rPr>
          <w:rFonts w:ascii="宋体" w:hAnsi="宋体"/>
          <w:sz w:val="24"/>
          <w:szCs w:val="24"/>
        </w:rPr>
      </w:pPr>
      <w:r w:rsidRPr="002E77E4">
        <w:rPr>
          <w:rFonts w:ascii="宋体" w:hAnsi="宋体" w:hint="eastAsia"/>
          <w:sz w:val="24"/>
          <w:szCs w:val="24"/>
          <w:u w:val="single"/>
        </w:rPr>
        <w:t>“</w:t>
      </w:r>
      <w:smartTag w:uri="urn:schemas-microsoft-com:office:smarttags" w:element="chsdate">
        <w:smartTagPr>
          <w:attr w:name="IsROCDate" w:val="False"/>
          <w:attr w:name="IsLunarDate" w:val="False"/>
          <w:attr w:name="Day" w:val="30"/>
          <w:attr w:name="Month" w:val="12"/>
          <w:attr w:name="Year" w:val="1899"/>
        </w:smartTagPr>
        <w:r w:rsidRPr="002E77E4">
          <w:rPr>
            <w:rFonts w:ascii="宋体" w:hAnsi="宋体" w:hint="eastAsia"/>
            <w:sz w:val="24"/>
            <w:szCs w:val="24"/>
            <w:u w:val="single"/>
          </w:rPr>
          <w:t>9.1.3</w:t>
        </w:r>
      </w:smartTag>
      <w:r w:rsidRPr="002E77E4">
        <w:rPr>
          <w:rFonts w:ascii="宋体" w:hAnsi="宋体" w:hint="eastAsia"/>
          <w:sz w:val="24"/>
          <w:szCs w:val="24"/>
          <w:u w:val="single"/>
        </w:rPr>
        <w:t>”</w:t>
      </w:r>
      <w:r w:rsidRPr="002E77E4">
        <w:rPr>
          <w:rFonts w:ascii="宋体" w:hAnsi="宋体" w:hint="eastAsia"/>
          <w:sz w:val="24"/>
          <w:szCs w:val="24"/>
        </w:rPr>
        <w:t>出现合同价款调减事项（不含工程量偏差、索赔）后14天内，发包人应向承包人提交合同价款调减报告并附相关资料；发包人在14天内未提交合同价款调减报告的，应视为发包人对该事项不存在调整价款的请求。</w:t>
      </w:r>
    </w:p>
    <w:p w:rsidR="000C3325" w:rsidRPr="008035B3" w:rsidRDefault="000C3325">
      <w:pPr>
        <w:spacing w:line="360" w:lineRule="auto"/>
        <w:ind w:firstLineChars="200" w:firstLine="480"/>
        <w:rPr>
          <w:rFonts w:ascii="宋体" w:hAnsi="宋体"/>
          <w:sz w:val="24"/>
          <w:szCs w:val="24"/>
          <w:u w:val="single"/>
        </w:rPr>
      </w:pPr>
      <w:r w:rsidRPr="008035B3">
        <w:rPr>
          <w:rFonts w:ascii="宋体" w:hAnsi="宋体" w:hint="eastAsia"/>
          <w:sz w:val="24"/>
          <w:szCs w:val="24"/>
        </w:rPr>
        <w:t>（3）采用成本加酬金合同，有关成本和酬金的约定：</w:t>
      </w:r>
      <w:r w:rsidRPr="008035B3">
        <w:rPr>
          <w:rFonts w:ascii="宋体" w:hAnsi="宋体" w:hint="eastAsia"/>
          <w:sz w:val="24"/>
          <w:szCs w:val="24"/>
          <w:u w:val="single"/>
        </w:rPr>
        <w:t xml:space="preserve">           /            </w:t>
      </w:r>
    </w:p>
    <w:p w:rsidR="000C3325" w:rsidRPr="008035B3" w:rsidRDefault="000C3325">
      <w:pPr>
        <w:spacing w:line="360" w:lineRule="auto"/>
        <w:ind w:firstLineChars="200" w:firstLine="480"/>
        <w:rPr>
          <w:rFonts w:ascii="宋体" w:hAnsi="宋体"/>
          <w:sz w:val="24"/>
          <w:szCs w:val="24"/>
          <w:u w:val="single"/>
        </w:rPr>
      </w:pPr>
      <w:r w:rsidRPr="008035B3">
        <w:rPr>
          <w:rFonts w:ascii="宋体" w:hAnsi="宋体" w:hint="eastAsia"/>
          <w:sz w:val="24"/>
          <w:szCs w:val="24"/>
        </w:rPr>
        <w:t>5.3双方约定合同价款的其他调整因素:</w:t>
      </w:r>
      <w:r w:rsidRPr="008035B3">
        <w:rPr>
          <w:rFonts w:ascii="宋体" w:hAnsi="宋体" w:hint="eastAsia"/>
          <w:sz w:val="24"/>
          <w:szCs w:val="24"/>
          <w:u w:val="single"/>
        </w:rPr>
        <w:t xml:space="preserve">                      /            </w:t>
      </w:r>
    </w:p>
    <w:p w:rsidR="000C3325" w:rsidRPr="008035B3" w:rsidRDefault="000C3325">
      <w:pPr>
        <w:spacing w:line="360" w:lineRule="auto"/>
        <w:ind w:firstLineChars="200" w:firstLine="562"/>
        <w:rPr>
          <w:rFonts w:ascii="宋体" w:hAnsi="宋体"/>
          <w:b/>
          <w:sz w:val="28"/>
          <w:szCs w:val="28"/>
        </w:rPr>
      </w:pPr>
      <w:r w:rsidRPr="008035B3">
        <w:rPr>
          <w:rFonts w:ascii="宋体" w:hAnsi="宋体" w:hint="eastAsia"/>
          <w:b/>
          <w:sz w:val="28"/>
          <w:szCs w:val="28"/>
        </w:rPr>
        <w:t>6、工程款预付款：</w:t>
      </w:r>
    </w:p>
    <w:p w:rsidR="000C3325" w:rsidRPr="008035B3" w:rsidRDefault="000C3325">
      <w:pPr>
        <w:spacing w:line="360" w:lineRule="auto"/>
        <w:ind w:firstLineChars="200" w:firstLine="480"/>
        <w:rPr>
          <w:rFonts w:ascii="宋体" w:hAnsi="宋体"/>
          <w:sz w:val="28"/>
          <w:szCs w:val="28"/>
        </w:rPr>
      </w:pPr>
      <w:r w:rsidRPr="008035B3">
        <w:rPr>
          <w:rFonts w:ascii="宋体" w:hAnsi="宋体" w:hint="eastAsia"/>
          <w:sz w:val="24"/>
          <w:szCs w:val="24"/>
        </w:rPr>
        <w:t>发包人向承包人预付工程款的时间和金额或占合同价款总额的比例</w:t>
      </w:r>
      <w:r w:rsidRPr="008035B3">
        <w:rPr>
          <w:rFonts w:ascii="宋体" w:hAnsi="宋体" w:hint="eastAsia"/>
          <w:sz w:val="28"/>
          <w:szCs w:val="28"/>
        </w:rPr>
        <w:t>：</w:t>
      </w:r>
    </w:p>
    <w:p w:rsidR="000C3325" w:rsidRPr="008035B3" w:rsidRDefault="000C3325">
      <w:pPr>
        <w:spacing w:line="360" w:lineRule="auto"/>
        <w:ind w:firstLineChars="200" w:firstLine="560"/>
        <w:rPr>
          <w:rFonts w:ascii="宋体" w:hAnsi="宋体"/>
          <w:sz w:val="28"/>
          <w:szCs w:val="28"/>
          <w:u w:val="single"/>
        </w:rPr>
      </w:pPr>
      <w:r w:rsidRPr="008035B3">
        <w:rPr>
          <w:rFonts w:ascii="宋体" w:hAnsi="宋体" w:hint="eastAsia"/>
          <w:sz w:val="28"/>
          <w:szCs w:val="28"/>
          <w:u w:val="single"/>
        </w:rPr>
        <w:t xml:space="preserve">                                 /                      </w:t>
      </w:r>
      <w:r w:rsidRPr="008035B3">
        <w:rPr>
          <w:rFonts w:ascii="宋体" w:hAnsi="宋体" w:hint="eastAsia"/>
          <w:sz w:val="24"/>
          <w:szCs w:val="24"/>
          <w:u w:val="single"/>
        </w:rPr>
        <w:t xml:space="preserve">                        </w:t>
      </w:r>
      <w:r w:rsidRPr="008035B3">
        <w:rPr>
          <w:rFonts w:ascii="宋体" w:hAnsi="宋体" w:hint="eastAsia"/>
          <w:sz w:val="28"/>
          <w:szCs w:val="28"/>
          <w:u w:val="single"/>
        </w:rPr>
        <w:t xml:space="preserve">                            </w:t>
      </w:r>
    </w:p>
    <w:p w:rsidR="000C3325" w:rsidRPr="008035B3" w:rsidRDefault="000C3325">
      <w:pPr>
        <w:spacing w:line="360" w:lineRule="auto"/>
        <w:ind w:firstLineChars="200" w:firstLine="480"/>
        <w:rPr>
          <w:rFonts w:ascii="宋体" w:hAnsi="宋体"/>
          <w:sz w:val="28"/>
          <w:szCs w:val="28"/>
        </w:rPr>
      </w:pPr>
      <w:r w:rsidRPr="008035B3">
        <w:rPr>
          <w:rFonts w:ascii="宋体" w:hAnsi="宋体" w:hint="eastAsia"/>
          <w:sz w:val="24"/>
          <w:szCs w:val="24"/>
        </w:rPr>
        <w:t>扣回工程款的时间、比例</w:t>
      </w:r>
      <w:r w:rsidRPr="008035B3">
        <w:rPr>
          <w:rFonts w:ascii="宋体" w:hAnsi="宋体" w:hint="eastAsia"/>
          <w:sz w:val="28"/>
          <w:szCs w:val="28"/>
        </w:rPr>
        <w:t>：</w:t>
      </w:r>
    </w:p>
    <w:p w:rsidR="000C3325" w:rsidRPr="008035B3" w:rsidRDefault="000C3325">
      <w:pPr>
        <w:spacing w:line="360" w:lineRule="auto"/>
        <w:ind w:firstLineChars="200" w:firstLine="560"/>
        <w:rPr>
          <w:rFonts w:ascii="宋体" w:hAnsi="宋体"/>
          <w:sz w:val="28"/>
          <w:szCs w:val="28"/>
          <w:u w:val="single"/>
        </w:rPr>
      </w:pPr>
      <w:r w:rsidRPr="008035B3">
        <w:rPr>
          <w:rFonts w:ascii="宋体" w:hAnsi="宋体" w:hint="eastAsia"/>
          <w:sz w:val="28"/>
          <w:szCs w:val="28"/>
          <w:u w:val="single"/>
        </w:rPr>
        <w:t xml:space="preserve">                                 /                             </w:t>
      </w:r>
    </w:p>
    <w:p w:rsidR="000C3325" w:rsidRPr="008035B3" w:rsidRDefault="000C3325">
      <w:pPr>
        <w:spacing w:line="360" w:lineRule="auto"/>
        <w:ind w:firstLineChars="200" w:firstLine="562"/>
        <w:rPr>
          <w:rFonts w:ascii="宋体" w:hAnsi="宋体"/>
          <w:b/>
          <w:sz w:val="28"/>
          <w:szCs w:val="28"/>
        </w:rPr>
      </w:pPr>
      <w:r w:rsidRPr="008035B3">
        <w:rPr>
          <w:rFonts w:ascii="宋体" w:hAnsi="宋体" w:hint="eastAsia"/>
          <w:b/>
          <w:sz w:val="28"/>
          <w:szCs w:val="28"/>
        </w:rPr>
        <w:t>7、工程款（进度款）支付：</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双方约定的工程款（进度款）支付的方式和时间：</w:t>
      </w:r>
    </w:p>
    <w:p w:rsidR="00A86EEF" w:rsidRPr="00A86EEF" w:rsidRDefault="00A86EEF" w:rsidP="00A86EEF">
      <w:pPr>
        <w:rPr>
          <w:rFonts w:ascii="宋体" w:hAnsi="宋体" w:cs="宋体"/>
          <w:sz w:val="24"/>
          <w:szCs w:val="24"/>
          <w:u w:val="single"/>
        </w:rPr>
      </w:pPr>
      <w:bookmarkStart w:id="21" w:name="_Toc332392044"/>
      <w:bookmarkStart w:id="22" w:name="_Toc423936410"/>
      <w:r w:rsidRPr="00A86EEF">
        <w:rPr>
          <w:rFonts w:ascii="宋体" w:hAnsi="宋体" w:cs="宋体"/>
          <w:sz w:val="24"/>
          <w:szCs w:val="24"/>
          <w:u w:val="single"/>
        </w:rPr>
        <w:t>工程竣工验收合格付合同价款的50%，满一年凭竣工结算审计报告付清</w:t>
      </w:r>
      <w:r w:rsidR="007D1C1B">
        <w:rPr>
          <w:rFonts w:ascii="宋体" w:hAnsi="宋体" w:cs="宋体" w:hint="eastAsia"/>
          <w:sz w:val="24"/>
          <w:szCs w:val="24"/>
          <w:u w:val="single"/>
        </w:rPr>
        <w:t>余款。</w:t>
      </w:r>
    </w:p>
    <w:p w:rsidR="000C3325" w:rsidRPr="008035B3" w:rsidRDefault="000C3325">
      <w:pPr>
        <w:pStyle w:val="3"/>
        <w:rPr>
          <w:bCs/>
        </w:rPr>
      </w:pPr>
      <w:r w:rsidRPr="008035B3">
        <w:rPr>
          <w:rFonts w:hint="eastAsia"/>
          <w:bCs/>
        </w:rPr>
        <w:t>四、材料设备供应</w:t>
      </w:r>
      <w:bookmarkEnd w:id="21"/>
      <w:bookmarkEnd w:id="22"/>
    </w:p>
    <w:p w:rsidR="000C3325" w:rsidRPr="008035B3" w:rsidRDefault="000C3325">
      <w:pPr>
        <w:tabs>
          <w:tab w:val="left" w:pos="7770"/>
        </w:tabs>
        <w:spacing w:line="360" w:lineRule="auto"/>
        <w:ind w:firstLineChars="200" w:firstLine="562"/>
        <w:rPr>
          <w:rFonts w:ascii="宋体" w:hAnsi="宋体"/>
          <w:b/>
          <w:sz w:val="28"/>
          <w:szCs w:val="28"/>
        </w:rPr>
      </w:pPr>
      <w:r w:rsidRPr="008035B3">
        <w:rPr>
          <w:rFonts w:ascii="宋体" w:hAnsi="宋体" w:hint="eastAsia"/>
          <w:b/>
          <w:sz w:val="28"/>
          <w:szCs w:val="28"/>
        </w:rPr>
        <w:t>8、材料设备供应：</w:t>
      </w:r>
      <w:r w:rsidRPr="008035B3">
        <w:rPr>
          <w:rFonts w:ascii="宋体" w:hAnsi="宋体"/>
          <w:b/>
          <w:sz w:val="28"/>
          <w:szCs w:val="28"/>
        </w:rPr>
        <w:tab/>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材料、设备的供应执行《工程建设项目货物招标投标法》。</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甲供材料、设备的种类、规格、数量、单价详见甲供材料表。甲供材料应提供材料合格证及质量保证书，并承担质监等有关部门对材料的抽查和检查费用。</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lastRenderedPageBreak/>
        <w:t>除甲方供应材料、设备外均需乙方自行采购、报价、凡乙供材料、设备的种类、规格、数量、单价应有详细附表并必须得到甲方认可，接受甲方和监理等有关部门的质量监督，不合格的材料拒绝验收并保退货。</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承包人采购材料设备的其他约定：</w:t>
      </w:r>
    </w:p>
    <w:p w:rsidR="000C3325" w:rsidRPr="008035B3" w:rsidRDefault="000C3325">
      <w:pPr>
        <w:spacing w:line="360" w:lineRule="auto"/>
        <w:ind w:leftChars="240" w:left="480"/>
        <w:rPr>
          <w:rFonts w:ascii="宋体" w:hAnsi="宋体"/>
          <w:b/>
          <w:sz w:val="24"/>
          <w:szCs w:val="24"/>
          <w:u w:val="single"/>
        </w:rPr>
      </w:pPr>
      <w:r w:rsidRPr="008035B3">
        <w:rPr>
          <w:rFonts w:ascii="宋体" w:hAnsi="宋体" w:hint="eastAsia"/>
          <w:b/>
          <w:sz w:val="24"/>
          <w:szCs w:val="24"/>
          <w:u w:val="single"/>
        </w:rPr>
        <w:t>①、材料必须符合现行的国家质量标准要求，材料进场时必须附有出厂合格证，并按规定会同发包人（监理）、工地代表共同抽样，送质检部门认可的检测单位复验，经复验合格后的材料、进行实物检查，与复验结果相符合的才能使用。遵循谁采购谁负责的原则，不合格的材料、设备由采购方组织处理，清出现场。甲控乙购的材料供应商应先得到</w:t>
      </w:r>
      <w:r w:rsidR="00422403" w:rsidRPr="008035B3">
        <w:rPr>
          <w:rFonts w:ascii="宋体" w:hAnsi="宋体" w:hint="eastAsia"/>
          <w:b/>
          <w:sz w:val="24"/>
          <w:szCs w:val="24"/>
          <w:u w:val="single"/>
        </w:rPr>
        <w:t>甲方</w:t>
      </w:r>
      <w:r w:rsidRPr="008035B3">
        <w:rPr>
          <w:rFonts w:ascii="宋体" w:hAnsi="宋体" w:hint="eastAsia"/>
          <w:b/>
          <w:sz w:val="24"/>
          <w:szCs w:val="24"/>
          <w:u w:val="single"/>
        </w:rPr>
        <w:t xml:space="preserve">的认可，其材料同样依据以上内容进行约定。      </w:t>
      </w:r>
    </w:p>
    <w:p w:rsidR="000C3325" w:rsidRPr="008035B3" w:rsidRDefault="000C3325">
      <w:pPr>
        <w:spacing w:line="360" w:lineRule="auto"/>
        <w:ind w:leftChars="180" w:left="360" w:firstLineChars="50" w:firstLine="120"/>
        <w:rPr>
          <w:rFonts w:ascii="宋体" w:hAnsi="宋体"/>
          <w:sz w:val="24"/>
          <w:szCs w:val="24"/>
          <w:u w:val="single"/>
        </w:rPr>
      </w:pPr>
      <w:r w:rsidRPr="008035B3">
        <w:rPr>
          <w:rFonts w:hint="eastAsia"/>
          <w:sz w:val="24"/>
          <w:szCs w:val="24"/>
          <w:u w:val="single"/>
        </w:rPr>
        <w:t>②</w:t>
      </w:r>
      <w:r w:rsidRPr="008035B3">
        <w:rPr>
          <w:rFonts w:hint="eastAsia"/>
          <w:sz w:val="24"/>
          <w:u w:val="single"/>
        </w:rPr>
        <w:t>、</w:t>
      </w:r>
      <w:r w:rsidRPr="008035B3">
        <w:rPr>
          <w:rFonts w:ascii="宋体" w:hAnsi="宋体" w:hint="eastAsia"/>
          <w:b/>
          <w:sz w:val="24"/>
          <w:szCs w:val="24"/>
          <w:u w:val="single"/>
        </w:rPr>
        <w:t>措施项目中的材料检验试验费按《江苏省建设工程费费用定额2009》规定计算。检测单位须有发包人委托或经发包人同意的具有相应资质的单位。</w:t>
      </w:r>
      <w:r w:rsidRPr="008035B3">
        <w:rPr>
          <w:rFonts w:ascii="宋体" w:hAnsi="宋体" w:hint="eastAsia"/>
          <w:sz w:val="24"/>
          <w:szCs w:val="24"/>
          <w:u w:val="single"/>
        </w:rPr>
        <w:t xml:space="preserve">     </w:t>
      </w:r>
    </w:p>
    <w:p w:rsidR="000C3325" w:rsidRPr="008035B3" w:rsidRDefault="000C3325">
      <w:pPr>
        <w:pStyle w:val="3"/>
        <w:rPr>
          <w:bCs/>
        </w:rPr>
      </w:pPr>
      <w:bookmarkStart w:id="23" w:name="_Toc332392045"/>
      <w:bookmarkStart w:id="24" w:name="_Toc423936411"/>
      <w:r w:rsidRPr="008035B3">
        <w:rPr>
          <w:rFonts w:hint="eastAsia"/>
          <w:bCs/>
        </w:rPr>
        <w:t>五、违约、索赔和争议</w:t>
      </w:r>
      <w:bookmarkEnd w:id="23"/>
      <w:bookmarkEnd w:id="24"/>
    </w:p>
    <w:p w:rsidR="000C3325" w:rsidRPr="008035B3" w:rsidRDefault="000C3325">
      <w:pPr>
        <w:spacing w:line="360" w:lineRule="auto"/>
        <w:ind w:firstLineChars="200" w:firstLine="562"/>
        <w:rPr>
          <w:rFonts w:ascii="宋体" w:hAnsi="宋体"/>
          <w:b/>
          <w:sz w:val="28"/>
          <w:szCs w:val="28"/>
        </w:rPr>
      </w:pPr>
      <w:r w:rsidRPr="008035B3">
        <w:rPr>
          <w:rFonts w:ascii="宋体" w:hAnsi="宋体" w:hint="eastAsia"/>
          <w:b/>
          <w:sz w:val="28"/>
          <w:szCs w:val="28"/>
        </w:rPr>
        <w:t>9、双方约定的承包人其他违约责任：</w:t>
      </w:r>
    </w:p>
    <w:p w:rsidR="000C3325" w:rsidRPr="008035B3" w:rsidRDefault="000C3325">
      <w:pPr>
        <w:spacing w:line="360" w:lineRule="auto"/>
        <w:ind w:leftChars="240" w:left="480"/>
        <w:rPr>
          <w:rFonts w:ascii="宋体" w:hAnsi="宋体"/>
          <w:sz w:val="28"/>
          <w:szCs w:val="28"/>
          <w:u w:val="single"/>
        </w:rPr>
      </w:pPr>
      <w:r w:rsidRPr="008035B3">
        <w:rPr>
          <w:rFonts w:hAnsi="宋体" w:hint="eastAsia"/>
          <w:sz w:val="24"/>
          <w:szCs w:val="24"/>
          <w:u w:val="single"/>
        </w:rPr>
        <w:t>承包人承包的工程质量必须符合国家质量验收标准，如因承包方导致质量事故和安全事故，承包方承担事故处理的一切费用及工程的恢复费用。</w:t>
      </w:r>
      <w:r w:rsidRPr="008035B3">
        <w:rPr>
          <w:rFonts w:ascii="宋体" w:hAnsi="宋体" w:hint="eastAsia"/>
          <w:sz w:val="24"/>
          <w:szCs w:val="24"/>
          <w:u w:val="single"/>
        </w:rPr>
        <w:t xml:space="preserve">                   </w:t>
      </w:r>
      <w:r w:rsidRPr="008035B3">
        <w:rPr>
          <w:rFonts w:ascii="宋体" w:hAnsi="宋体" w:hint="eastAsia"/>
          <w:sz w:val="28"/>
          <w:szCs w:val="28"/>
          <w:u w:val="single"/>
        </w:rPr>
        <w:t xml:space="preserve">   </w:t>
      </w:r>
    </w:p>
    <w:p w:rsidR="000C3325" w:rsidRPr="008035B3" w:rsidRDefault="000C3325">
      <w:pPr>
        <w:spacing w:line="360" w:lineRule="auto"/>
        <w:ind w:firstLineChars="200" w:firstLine="562"/>
        <w:rPr>
          <w:rFonts w:ascii="宋体" w:hAnsi="宋体"/>
          <w:b/>
          <w:sz w:val="28"/>
          <w:szCs w:val="28"/>
        </w:rPr>
      </w:pPr>
      <w:r w:rsidRPr="008035B3">
        <w:rPr>
          <w:rFonts w:ascii="宋体" w:hAnsi="宋体" w:hint="eastAsia"/>
          <w:b/>
          <w:sz w:val="28"/>
          <w:szCs w:val="28"/>
        </w:rPr>
        <w:t>10、争议</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双方约定，在履行合同过程中产生争议时：</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(1)请</w:t>
      </w:r>
      <w:r w:rsidRPr="008035B3">
        <w:rPr>
          <w:rFonts w:ascii="宋体" w:hAnsi="宋体" w:hint="eastAsia"/>
          <w:sz w:val="24"/>
          <w:szCs w:val="24"/>
          <w:u w:val="single"/>
        </w:rPr>
        <w:t xml:space="preserve">  有关主管部门          </w:t>
      </w:r>
      <w:r w:rsidRPr="008035B3">
        <w:rPr>
          <w:rFonts w:ascii="宋体" w:hAnsi="宋体" w:hint="eastAsia"/>
          <w:sz w:val="24"/>
          <w:szCs w:val="24"/>
        </w:rPr>
        <w:t xml:space="preserve"> 调解；</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(2)采取</w:t>
      </w:r>
      <w:r w:rsidRPr="008035B3">
        <w:rPr>
          <w:rFonts w:ascii="宋体" w:hAnsi="宋体" w:hint="eastAsia"/>
          <w:sz w:val="24"/>
          <w:szCs w:val="24"/>
          <w:u w:val="single"/>
        </w:rPr>
        <w:t xml:space="preserve">  仲裁    </w:t>
      </w:r>
      <w:r w:rsidRPr="008035B3">
        <w:rPr>
          <w:rFonts w:ascii="宋体" w:hAnsi="宋体" w:hint="eastAsia"/>
          <w:sz w:val="24"/>
          <w:szCs w:val="24"/>
        </w:rPr>
        <w:t>方式解决，并约定向</w:t>
      </w:r>
      <w:r w:rsidRPr="008035B3">
        <w:rPr>
          <w:rFonts w:ascii="宋体" w:hAnsi="宋体" w:hint="eastAsia"/>
          <w:sz w:val="24"/>
          <w:szCs w:val="24"/>
          <w:u w:val="single"/>
        </w:rPr>
        <w:t xml:space="preserve">   无锡市    </w:t>
      </w:r>
      <w:r w:rsidRPr="008035B3">
        <w:rPr>
          <w:rFonts w:ascii="宋体" w:hAnsi="宋体" w:hint="eastAsia"/>
          <w:sz w:val="24"/>
          <w:szCs w:val="24"/>
        </w:rPr>
        <w:t xml:space="preserve"> 仲裁委员会提请仲裁或向江阴市人民法院提出诉讼。</w:t>
      </w:r>
    </w:p>
    <w:p w:rsidR="000C3325" w:rsidRPr="008035B3" w:rsidRDefault="000C3325">
      <w:pPr>
        <w:pStyle w:val="3"/>
        <w:rPr>
          <w:bCs/>
        </w:rPr>
      </w:pPr>
      <w:bookmarkStart w:id="25" w:name="_Toc332392046"/>
      <w:bookmarkStart w:id="26" w:name="_Toc423936412"/>
      <w:r w:rsidRPr="008035B3">
        <w:rPr>
          <w:rFonts w:hint="eastAsia"/>
          <w:bCs/>
        </w:rPr>
        <w:t>六、保修</w:t>
      </w:r>
      <w:bookmarkEnd w:id="25"/>
      <w:bookmarkEnd w:id="26"/>
    </w:p>
    <w:p w:rsidR="000C3325" w:rsidRPr="008035B3" w:rsidRDefault="000C3325">
      <w:pPr>
        <w:spacing w:line="360" w:lineRule="auto"/>
        <w:ind w:firstLineChars="200" w:firstLine="562"/>
        <w:rPr>
          <w:rFonts w:ascii="宋体" w:hAnsi="宋体"/>
          <w:b/>
          <w:sz w:val="28"/>
          <w:szCs w:val="28"/>
        </w:rPr>
      </w:pPr>
      <w:r w:rsidRPr="008035B3">
        <w:rPr>
          <w:rFonts w:ascii="宋体" w:hAnsi="宋体" w:hint="eastAsia"/>
          <w:b/>
          <w:sz w:val="28"/>
          <w:szCs w:val="28"/>
        </w:rPr>
        <w:t>11、保修</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11.1乙方应按国家规定，对本工程进行保修。</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11.2保修期限、保修金额和支付方法将在合同协议条款中明确。</w:t>
      </w:r>
    </w:p>
    <w:p w:rsidR="000C3325" w:rsidRPr="008035B3" w:rsidRDefault="000C3325">
      <w:pPr>
        <w:pStyle w:val="3"/>
        <w:rPr>
          <w:bCs/>
        </w:rPr>
      </w:pPr>
      <w:bookmarkStart w:id="27" w:name="_Toc332392047"/>
      <w:bookmarkStart w:id="28" w:name="_Toc423936413"/>
      <w:r w:rsidRPr="008035B3">
        <w:rPr>
          <w:rFonts w:hint="eastAsia"/>
          <w:bCs/>
        </w:rPr>
        <w:t>七、其他</w:t>
      </w:r>
      <w:bookmarkEnd w:id="27"/>
      <w:bookmarkEnd w:id="28"/>
    </w:p>
    <w:p w:rsidR="000C3325" w:rsidRPr="008035B3" w:rsidRDefault="000C3325">
      <w:pPr>
        <w:spacing w:line="360" w:lineRule="auto"/>
        <w:ind w:firstLineChars="200" w:firstLine="562"/>
        <w:rPr>
          <w:rFonts w:ascii="宋体" w:hAnsi="宋体"/>
          <w:b/>
          <w:sz w:val="28"/>
          <w:szCs w:val="28"/>
        </w:rPr>
      </w:pPr>
      <w:r w:rsidRPr="008035B3">
        <w:rPr>
          <w:rFonts w:ascii="宋体" w:hAnsi="宋体" w:hint="eastAsia"/>
          <w:b/>
          <w:sz w:val="28"/>
          <w:szCs w:val="28"/>
        </w:rPr>
        <w:t>12、工程分包</w:t>
      </w:r>
    </w:p>
    <w:p w:rsidR="000C3325" w:rsidRPr="008035B3" w:rsidRDefault="000C3325">
      <w:pPr>
        <w:spacing w:line="360" w:lineRule="auto"/>
        <w:ind w:firstLineChars="200" w:firstLine="480"/>
        <w:rPr>
          <w:rFonts w:ascii="宋体" w:hAnsi="宋体"/>
          <w:sz w:val="24"/>
          <w:szCs w:val="24"/>
          <w:u w:val="single"/>
        </w:rPr>
      </w:pPr>
      <w:r w:rsidRPr="008035B3">
        <w:rPr>
          <w:rFonts w:ascii="宋体" w:hAnsi="宋体" w:hint="eastAsia"/>
          <w:sz w:val="24"/>
          <w:szCs w:val="24"/>
        </w:rPr>
        <w:lastRenderedPageBreak/>
        <w:t>12.1本工程发包人同意承包人分包的工程：（必须在投标文件中明确，否则承包人不得分包）</w:t>
      </w:r>
    </w:p>
    <w:p w:rsidR="000C3325" w:rsidRPr="008035B3" w:rsidRDefault="000C3325">
      <w:pPr>
        <w:spacing w:line="360" w:lineRule="auto"/>
        <w:ind w:firstLineChars="200" w:firstLine="480"/>
        <w:rPr>
          <w:rFonts w:ascii="宋体" w:hAnsi="宋体"/>
          <w:sz w:val="24"/>
          <w:szCs w:val="24"/>
          <w:u w:val="single"/>
        </w:rPr>
      </w:pPr>
      <w:r w:rsidRPr="008035B3">
        <w:rPr>
          <w:rFonts w:ascii="宋体" w:hAnsi="宋体" w:hint="eastAsia"/>
          <w:sz w:val="24"/>
          <w:szCs w:val="24"/>
          <w:u w:val="single"/>
        </w:rPr>
        <w:t xml:space="preserve">    不得分包。                                                            </w:t>
      </w:r>
    </w:p>
    <w:p w:rsidR="000C3325" w:rsidRPr="008035B3" w:rsidRDefault="000C3325">
      <w:pPr>
        <w:spacing w:line="360" w:lineRule="auto"/>
        <w:ind w:firstLineChars="200" w:firstLine="480"/>
        <w:rPr>
          <w:rFonts w:ascii="宋体" w:hAnsi="宋体"/>
          <w:sz w:val="24"/>
          <w:szCs w:val="24"/>
          <w:u w:val="single"/>
        </w:rPr>
      </w:pPr>
      <w:r w:rsidRPr="008035B3">
        <w:rPr>
          <w:rFonts w:ascii="宋体" w:hAnsi="宋体" w:hint="eastAsia"/>
          <w:sz w:val="24"/>
          <w:szCs w:val="24"/>
        </w:rPr>
        <w:t>分包施工单位为：</w:t>
      </w:r>
      <w:r w:rsidRPr="008035B3">
        <w:rPr>
          <w:rFonts w:ascii="宋体" w:hAnsi="宋体" w:hint="eastAsia"/>
          <w:sz w:val="24"/>
          <w:szCs w:val="24"/>
          <w:u w:val="single"/>
        </w:rPr>
        <w:t xml:space="preserve">      /                                                     </w:t>
      </w:r>
    </w:p>
    <w:p w:rsidR="000C3325" w:rsidRPr="008035B3" w:rsidRDefault="000C3325">
      <w:pPr>
        <w:spacing w:line="360" w:lineRule="auto"/>
        <w:ind w:firstLineChars="200" w:firstLine="562"/>
        <w:rPr>
          <w:rFonts w:ascii="宋体" w:hAnsi="宋体"/>
          <w:b/>
          <w:sz w:val="28"/>
          <w:szCs w:val="28"/>
        </w:rPr>
      </w:pPr>
      <w:r w:rsidRPr="008035B3">
        <w:rPr>
          <w:rFonts w:ascii="宋体" w:hAnsi="宋体" w:hint="eastAsia"/>
          <w:b/>
          <w:sz w:val="28"/>
          <w:szCs w:val="28"/>
        </w:rPr>
        <w:t>13、不可抗力</w:t>
      </w:r>
    </w:p>
    <w:p w:rsidR="000C3325" w:rsidRPr="008035B3" w:rsidRDefault="000C3325">
      <w:pPr>
        <w:spacing w:line="360" w:lineRule="auto"/>
        <w:ind w:firstLineChars="200" w:firstLine="480"/>
        <w:rPr>
          <w:rFonts w:ascii="宋体" w:hAnsi="宋体"/>
          <w:sz w:val="24"/>
          <w:szCs w:val="24"/>
          <w:u w:val="single"/>
        </w:rPr>
      </w:pPr>
      <w:r w:rsidRPr="008035B3">
        <w:rPr>
          <w:rFonts w:ascii="宋体" w:hAnsi="宋体" w:hint="eastAsia"/>
          <w:sz w:val="24"/>
          <w:szCs w:val="24"/>
        </w:rPr>
        <w:t>13.1双方关于不可抗力的约定：</w:t>
      </w:r>
    </w:p>
    <w:p w:rsidR="000C3325" w:rsidRPr="008035B3" w:rsidRDefault="000C3325">
      <w:pPr>
        <w:spacing w:line="360" w:lineRule="auto"/>
        <w:ind w:firstLineChars="200" w:firstLine="480"/>
        <w:rPr>
          <w:rFonts w:ascii="宋体" w:hAnsi="宋体"/>
          <w:sz w:val="24"/>
          <w:szCs w:val="24"/>
          <w:u w:val="single"/>
        </w:rPr>
      </w:pPr>
      <w:r w:rsidRPr="008035B3">
        <w:rPr>
          <w:rFonts w:ascii="宋体" w:hAnsi="宋体" w:hint="eastAsia"/>
          <w:sz w:val="24"/>
          <w:szCs w:val="24"/>
          <w:u w:val="single"/>
        </w:rPr>
        <w:t xml:space="preserve">     按相关规定。                                                           </w:t>
      </w:r>
    </w:p>
    <w:p w:rsidR="000C3325" w:rsidRPr="008035B3" w:rsidRDefault="000C3325">
      <w:pPr>
        <w:spacing w:line="360" w:lineRule="auto"/>
        <w:ind w:firstLineChars="200" w:firstLine="562"/>
        <w:rPr>
          <w:rFonts w:ascii="宋体" w:hAnsi="宋体"/>
          <w:b/>
          <w:sz w:val="28"/>
          <w:szCs w:val="28"/>
        </w:rPr>
      </w:pPr>
      <w:r w:rsidRPr="008035B3">
        <w:rPr>
          <w:rFonts w:ascii="宋体" w:hAnsi="宋体" w:hint="eastAsia"/>
          <w:b/>
          <w:sz w:val="28"/>
          <w:szCs w:val="28"/>
        </w:rPr>
        <w:t>14、其他</w:t>
      </w:r>
    </w:p>
    <w:p w:rsidR="000C3325" w:rsidRPr="008035B3" w:rsidRDefault="000C3325">
      <w:pPr>
        <w:spacing w:line="360" w:lineRule="auto"/>
        <w:ind w:firstLineChars="200" w:firstLine="482"/>
        <w:rPr>
          <w:rFonts w:ascii="宋体" w:hAnsi="宋体"/>
          <w:b/>
          <w:sz w:val="24"/>
          <w:szCs w:val="24"/>
          <w:u w:val="single"/>
        </w:rPr>
      </w:pPr>
      <w:r w:rsidRPr="008035B3">
        <w:rPr>
          <w:rFonts w:ascii="宋体" w:hAnsi="宋体" w:hint="eastAsia"/>
          <w:b/>
          <w:sz w:val="24"/>
          <w:szCs w:val="24"/>
          <w:u w:val="single"/>
        </w:rPr>
        <w:t xml:space="preserve">14.1本工程执行澄建工[2008]6号文 。                                       </w:t>
      </w:r>
    </w:p>
    <w:p w:rsidR="000C3325" w:rsidRPr="008035B3" w:rsidRDefault="000C3325">
      <w:pPr>
        <w:spacing w:line="360" w:lineRule="auto"/>
        <w:ind w:leftChars="280" w:left="560"/>
        <w:rPr>
          <w:rFonts w:ascii="宋体" w:hAnsi="宋体"/>
          <w:sz w:val="24"/>
          <w:szCs w:val="24"/>
          <w:u w:val="single"/>
        </w:rPr>
      </w:pPr>
      <w:r w:rsidRPr="008035B3">
        <w:rPr>
          <w:rFonts w:ascii="宋体" w:hAnsi="宋体" w:hint="eastAsia"/>
          <w:sz w:val="24"/>
          <w:szCs w:val="24"/>
          <w:u w:val="single"/>
        </w:rPr>
        <w:t>14.2</w:t>
      </w:r>
      <w:r w:rsidRPr="008035B3">
        <w:rPr>
          <w:rFonts w:ascii="宋体" w:hAnsi="宋体" w:hint="eastAsia"/>
          <w:b/>
          <w:sz w:val="24"/>
          <w:u w:val="single"/>
        </w:rPr>
        <w:t>投标人中标后，本工程项目的工程运输安全管理，必须按照投标人承诺的《工程运输安全文明管理承诺书》中的要求，认真落实到位。</w:t>
      </w:r>
      <w:r w:rsidRPr="008035B3">
        <w:rPr>
          <w:rFonts w:ascii="宋体" w:hAnsi="宋体" w:hint="eastAsia"/>
          <w:sz w:val="24"/>
          <w:szCs w:val="24"/>
          <w:u w:val="single"/>
        </w:rPr>
        <w:t xml:space="preserve"> </w:t>
      </w:r>
    </w:p>
    <w:p w:rsidR="001D136C" w:rsidRPr="008035B3" w:rsidRDefault="001D136C" w:rsidP="001D136C">
      <w:pPr>
        <w:spacing w:line="360" w:lineRule="auto"/>
        <w:ind w:firstLineChars="250" w:firstLine="600"/>
        <w:rPr>
          <w:rFonts w:ascii="宋体" w:hAnsi="宋体"/>
          <w:sz w:val="24"/>
          <w:szCs w:val="24"/>
          <w:u w:val="single"/>
        </w:rPr>
      </w:pPr>
      <w:r w:rsidRPr="008035B3">
        <w:rPr>
          <w:rFonts w:ascii="宋体" w:hAnsi="宋体" w:hint="eastAsia"/>
          <w:sz w:val="24"/>
          <w:szCs w:val="24"/>
          <w:highlight w:val="cyan"/>
          <w:u w:val="single"/>
        </w:rPr>
        <w:t>14.3工程结算审核中，如果出现审计核减率超过10%，审计费用由施工单位全额承担直接在工程审定价中扣除。</w:t>
      </w:r>
    </w:p>
    <w:p w:rsidR="000C3325" w:rsidRPr="008035B3" w:rsidRDefault="000C3325">
      <w:pPr>
        <w:spacing w:line="360" w:lineRule="auto"/>
        <w:ind w:leftChars="300" w:left="600"/>
        <w:rPr>
          <w:rFonts w:ascii="宋体" w:hAnsi="宋体"/>
          <w:sz w:val="24"/>
          <w:szCs w:val="24"/>
          <w:u w:val="single"/>
        </w:rPr>
      </w:pPr>
      <w:r w:rsidRPr="008035B3">
        <w:rPr>
          <w:rFonts w:ascii="宋体" w:hAnsi="宋体" w:hint="eastAsia"/>
          <w:sz w:val="24"/>
          <w:szCs w:val="24"/>
          <w:u w:val="single"/>
        </w:rPr>
        <w:t xml:space="preserve">14.4承包人在主要材料、设备安装前必须经发包人、监理等相关部门确认检验合格后才能安装。  </w:t>
      </w:r>
    </w:p>
    <w:p w:rsidR="000C3325" w:rsidRPr="008035B3" w:rsidRDefault="000C3325" w:rsidP="00E95048">
      <w:pPr>
        <w:spacing w:line="360" w:lineRule="auto"/>
        <w:ind w:leftChars="300" w:left="600"/>
        <w:rPr>
          <w:rFonts w:ascii="宋体" w:hAnsi="宋体"/>
          <w:sz w:val="24"/>
          <w:szCs w:val="24"/>
          <w:u w:val="single"/>
        </w:rPr>
      </w:pPr>
      <w:r w:rsidRPr="008035B3">
        <w:rPr>
          <w:rFonts w:ascii="宋体" w:hAnsi="宋体" w:hint="eastAsia"/>
          <w:sz w:val="24"/>
          <w:szCs w:val="24"/>
          <w:u w:val="single"/>
        </w:rPr>
        <w:t xml:space="preserve">14.6工程施工过程中，如有任何新增变更，缺项，漏项的项目，一律无条件先行施工，待结算审计时定价。 </w:t>
      </w:r>
    </w:p>
    <w:p w:rsidR="0051084D" w:rsidRPr="0051084D" w:rsidRDefault="0051084D" w:rsidP="0051084D">
      <w:pPr>
        <w:ind w:firstLineChars="250" w:firstLine="600"/>
        <w:rPr>
          <w:rFonts w:ascii="宋体" w:hAnsi="宋体"/>
          <w:sz w:val="24"/>
          <w:szCs w:val="24"/>
          <w:u w:val="single"/>
        </w:rPr>
      </w:pPr>
      <w:r w:rsidRPr="0051084D">
        <w:rPr>
          <w:rFonts w:ascii="宋体" w:hAnsi="宋体" w:cs="宋体" w:hint="eastAsia"/>
          <w:sz w:val="24"/>
          <w:szCs w:val="24"/>
          <w:u w:val="single"/>
        </w:rPr>
        <w:t>1</w:t>
      </w:r>
      <w:r w:rsidRPr="0051084D">
        <w:rPr>
          <w:rFonts w:ascii="宋体" w:hAnsi="宋体" w:hint="eastAsia"/>
          <w:sz w:val="24"/>
          <w:szCs w:val="24"/>
          <w:u w:val="single"/>
        </w:rPr>
        <w:t>4.7</w:t>
      </w:r>
      <w:r w:rsidRPr="0051084D">
        <w:rPr>
          <w:rFonts w:ascii="宋体" w:hAnsi="宋体"/>
          <w:sz w:val="24"/>
          <w:szCs w:val="24"/>
          <w:u w:val="single"/>
        </w:rPr>
        <w:t>本工程需缴纳农民工工资保证金，具体要求如下：在本市注册的建筑业企业，按其主项资质一次性交纳农民工工资保证金，具体标准为：（一）总承包特级、一级企业80万元；（二）总承包二级、专业承包一级企业60万元；（三）总承包三级、专业承包二级企业30万元；（四）劳务分包、专业承包三级企业20万元。本市建筑业企业保证金交纳凭证实现全无锡市互认。在无锡市以外注册的建筑业企业，保证金交纳标准参照本地企业标准执行。具体应按附件《江阴市建设领域农民工工资保证金实施办法》执行。</w:t>
      </w:r>
    </w:p>
    <w:p w:rsidR="000C3325" w:rsidRPr="0051084D" w:rsidRDefault="000C3325">
      <w:pPr>
        <w:spacing w:line="360" w:lineRule="auto"/>
        <w:ind w:leftChars="240" w:left="480"/>
        <w:rPr>
          <w:rFonts w:ascii="宋体" w:hAnsi="宋体"/>
          <w:sz w:val="24"/>
          <w:szCs w:val="24"/>
          <w:u w:val="single"/>
        </w:rPr>
      </w:pPr>
    </w:p>
    <w:p w:rsidR="002C0B13" w:rsidRDefault="002C0B13">
      <w:pPr>
        <w:spacing w:line="360" w:lineRule="auto"/>
        <w:ind w:leftChars="240" w:left="480"/>
        <w:rPr>
          <w:rFonts w:ascii="宋体" w:hAnsi="宋体"/>
          <w:b/>
          <w:sz w:val="24"/>
          <w:u w:val="single"/>
        </w:rPr>
      </w:pPr>
    </w:p>
    <w:p w:rsidR="002C0B13" w:rsidRDefault="002C0B13">
      <w:pPr>
        <w:spacing w:line="360" w:lineRule="auto"/>
        <w:ind w:leftChars="240" w:left="480"/>
        <w:rPr>
          <w:rFonts w:ascii="宋体" w:hAnsi="宋体"/>
          <w:b/>
          <w:sz w:val="24"/>
          <w:u w:val="single"/>
        </w:rPr>
      </w:pPr>
    </w:p>
    <w:p w:rsidR="002C0B13" w:rsidRDefault="002C0B13">
      <w:pPr>
        <w:spacing w:line="360" w:lineRule="auto"/>
        <w:ind w:leftChars="240" w:left="480"/>
        <w:rPr>
          <w:rFonts w:ascii="宋体" w:hAnsi="宋体"/>
          <w:b/>
          <w:sz w:val="24"/>
          <w:u w:val="single"/>
        </w:rPr>
      </w:pPr>
    </w:p>
    <w:p w:rsidR="002C0B13" w:rsidRDefault="002C0B13">
      <w:pPr>
        <w:spacing w:line="360" w:lineRule="auto"/>
        <w:ind w:leftChars="240" w:left="480"/>
        <w:rPr>
          <w:rFonts w:ascii="宋体" w:hAnsi="宋体"/>
          <w:b/>
          <w:sz w:val="24"/>
          <w:u w:val="single"/>
        </w:rPr>
      </w:pPr>
    </w:p>
    <w:p w:rsidR="002C0B13" w:rsidRDefault="002C0B13">
      <w:pPr>
        <w:spacing w:line="360" w:lineRule="auto"/>
        <w:ind w:leftChars="240" w:left="480"/>
        <w:rPr>
          <w:rFonts w:ascii="宋体" w:hAnsi="宋体"/>
          <w:b/>
          <w:sz w:val="24"/>
          <w:u w:val="single"/>
        </w:rPr>
      </w:pPr>
    </w:p>
    <w:p w:rsidR="002C0B13" w:rsidRDefault="002C0B13">
      <w:pPr>
        <w:spacing w:line="360" w:lineRule="auto"/>
        <w:ind w:leftChars="240" w:left="480"/>
        <w:rPr>
          <w:rFonts w:ascii="宋体" w:hAnsi="宋体"/>
          <w:b/>
          <w:sz w:val="24"/>
          <w:u w:val="single"/>
        </w:rPr>
      </w:pPr>
    </w:p>
    <w:p w:rsidR="002C0B13" w:rsidRDefault="002C0B13">
      <w:pPr>
        <w:spacing w:line="360" w:lineRule="auto"/>
        <w:ind w:leftChars="240" w:left="480"/>
        <w:rPr>
          <w:rFonts w:ascii="宋体" w:hAnsi="宋体"/>
          <w:b/>
          <w:sz w:val="24"/>
          <w:u w:val="single"/>
        </w:rPr>
      </w:pPr>
    </w:p>
    <w:p w:rsidR="002C0B13" w:rsidRDefault="002C0B13">
      <w:pPr>
        <w:spacing w:line="360" w:lineRule="auto"/>
        <w:ind w:leftChars="240" w:left="480"/>
        <w:rPr>
          <w:rFonts w:ascii="宋体" w:hAnsi="宋体"/>
          <w:b/>
          <w:sz w:val="24"/>
          <w:u w:val="single"/>
        </w:rPr>
      </w:pPr>
    </w:p>
    <w:p w:rsidR="002C0B13" w:rsidRPr="008035B3" w:rsidRDefault="002C0B13">
      <w:pPr>
        <w:spacing w:line="360" w:lineRule="auto"/>
        <w:ind w:leftChars="240" w:left="480"/>
        <w:rPr>
          <w:rFonts w:ascii="宋体" w:hAnsi="宋体"/>
          <w:b/>
          <w:sz w:val="24"/>
          <w:u w:val="single"/>
        </w:rPr>
      </w:pPr>
    </w:p>
    <w:p w:rsidR="000C3325" w:rsidRPr="008035B3" w:rsidRDefault="000C3325">
      <w:pPr>
        <w:pStyle w:val="2"/>
      </w:pPr>
      <w:bookmarkStart w:id="29" w:name="_Toc332392048"/>
      <w:bookmarkStart w:id="30" w:name="_Toc423936414"/>
      <w:r w:rsidRPr="008035B3">
        <w:rPr>
          <w:rFonts w:hint="eastAsia"/>
        </w:rPr>
        <w:t>第三章</w:t>
      </w:r>
      <w:r w:rsidRPr="008035B3">
        <w:rPr>
          <w:rFonts w:hint="eastAsia"/>
        </w:rPr>
        <w:t xml:space="preserve">  </w:t>
      </w:r>
      <w:r w:rsidRPr="008035B3">
        <w:rPr>
          <w:rFonts w:hint="eastAsia"/>
        </w:rPr>
        <w:t>工程建设标准</w:t>
      </w:r>
      <w:bookmarkEnd w:id="29"/>
      <w:bookmarkEnd w:id="30"/>
    </w:p>
    <w:p w:rsidR="000C3325" w:rsidRPr="008035B3" w:rsidRDefault="000C3325">
      <w:pPr>
        <w:pStyle w:val="a0"/>
        <w:ind w:firstLine="562"/>
        <w:jc w:val="center"/>
        <w:rPr>
          <w:b/>
          <w:sz w:val="28"/>
          <w:szCs w:val="28"/>
        </w:rPr>
      </w:pPr>
      <w:r w:rsidRPr="008035B3">
        <w:rPr>
          <w:rFonts w:hint="eastAsia"/>
          <w:b/>
          <w:sz w:val="28"/>
          <w:szCs w:val="28"/>
        </w:rPr>
        <w:t>工程建设标准</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1、依据设计文件的要求，本招标工程项目的材料、设备、施工须达到现行中华人民共和国以及省、自治区、直辖市或行业的工程建设标准、规范的要求。</w:t>
      </w:r>
    </w:p>
    <w:p w:rsidR="001B54B4" w:rsidRPr="008035B3" w:rsidRDefault="001B54B4" w:rsidP="001B54B4">
      <w:pPr>
        <w:spacing w:line="360" w:lineRule="auto"/>
        <w:ind w:firstLineChars="200" w:firstLine="480"/>
        <w:rPr>
          <w:rFonts w:ascii="宋体" w:hAnsi="宋体"/>
          <w:sz w:val="24"/>
          <w:szCs w:val="24"/>
        </w:rPr>
      </w:pPr>
      <w:r w:rsidRPr="008035B3">
        <w:rPr>
          <w:rFonts w:ascii="宋体" w:hAnsi="宋体" w:hint="eastAsia"/>
          <w:sz w:val="24"/>
          <w:szCs w:val="24"/>
        </w:rPr>
        <w:t>1.1测量范围(GBJ50026-93)；</w:t>
      </w:r>
    </w:p>
    <w:p w:rsidR="001B54B4" w:rsidRPr="008035B3" w:rsidRDefault="001B54B4" w:rsidP="001B54B4">
      <w:pPr>
        <w:spacing w:line="360" w:lineRule="auto"/>
        <w:ind w:firstLineChars="200" w:firstLine="480"/>
        <w:rPr>
          <w:rFonts w:ascii="宋体" w:hAnsi="宋体"/>
          <w:sz w:val="24"/>
          <w:szCs w:val="24"/>
        </w:rPr>
      </w:pPr>
      <w:r w:rsidRPr="008035B3">
        <w:rPr>
          <w:rFonts w:ascii="宋体" w:hAnsi="宋体" w:hint="eastAsia"/>
          <w:sz w:val="24"/>
          <w:szCs w:val="24"/>
        </w:rPr>
        <w:t>1.2《建筑地基基础工程施工质量验收规范》(GB50202-2002);</w:t>
      </w:r>
    </w:p>
    <w:p w:rsidR="001B54B4" w:rsidRPr="008035B3" w:rsidRDefault="001B54B4" w:rsidP="001B54B4">
      <w:pPr>
        <w:spacing w:line="360" w:lineRule="auto"/>
        <w:ind w:firstLineChars="200" w:firstLine="480"/>
        <w:rPr>
          <w:rFonts w:ascii="宋体" w:hAnsi="宋体"/>
          <w:sz w:val="24"/>
          <w:szCs w:val="24"/>
        </w:rPr>
      </w:pPr>
      <w:r w:rsidRPr="008035B3">
        <w:rPr>
          <w:rFonts w:ascii="宋体" w:hAnsi="宋体" w:hint="eastAsia"/>
          <w:sz w:val="24"/>
          <w:szCs w:val="24"/>
        </w:rPr>
        <w:t>1.3《建筑程施工质量验收统一标准》(GB50300-2001);</w:t>
      </w:r>
    </w:p>
    <w:p w:rsidR="001B54B4" w:rsidRPr="008035B3" w:rsidRDefault="001B54B4" w:rsidP="001B54B4">
      <w:pPr>
        <w:spacing w:line="360" w:lineRule="auto"/>
        <w:ind w:firstLineChars="200" w:firstLine="480"/>
        <w:rPr>
          <w:rFonts w:ascii="宋体" w:hAnsi="宋体"/>
          <w:sz w:val="24"/>
          <w:szCs w:val="24"/>
        </w:rPr>
      </w:pPr>
      <w:r w:rsidRPr="008035B3">
        <w:rPr>
          <w:rFonts w:ascii="宋体" w:hAnsi="宋体" w:hint="eastAsia"/>
          <w:sz w:val="24"/>
          <w:szCs w:val="24"/>
        </w:rPr>
        <w:t>1.4《建筑装饰装修工程质量验收规范》(GB50210-2001);</w:t>
      </w:r>
    </w:p>
    <w:p w:rsidR="001B54B4" w:rsidRPr="008035B3" w:rsidRDefault="001B54B4" w:rsidP="001B54B4">
      <w:pPr>
        <w:spacing w:line="360" w:lineRule="auto"/>
        <w:ind w:firstLineChars="200" w:firstLine="480"/>
        <w:rPr>
          <w:rFonts w:ascii="宋体" w:hAnsi="宋体"/>
          <w:sz w:val="24"/>
          <w:szCs w:val="24"/>
        </w:rPr>
      </w:pPr>
      <w:r w:rsidRPr="008035B3">
        <w:rPr>
          <w:rFonts w:ascii="宋体" w:hAnsi="宋体" w:hint="eastAsia"/>
          <w:sz w:val="24"/>
          <w:szCs w:val="24"/>
        </w:rPr>
        <w:t>1.5《砌体工程施工质量验收规范》(GB20203-2002);</w:t>
      </w:r>
    </w:p>
    <w:p w:rsidR="001B54B4" w:rsidRPr="008035B3" w:rsidRDefault="001B54B4" w:rsidP="001B54B4">
      <w:pPr>
        <w:spacing w:line="360" w:lineRule="auto"/>
        <w:ind w:firstLineChars="200" w:firstLine="480"/>
        <w:rPr>
          <w:rFonts w:ascii="宋体" w:hAnsi="宋体"/>
          <w:sz w:val="24"/>
          <w:szCs w:val="24"/>
        </w:rPr>
      </w:pPr>
      <w:r w:rsidRPr="008035B3">
        <w:rPr>
          <w:rFonts w:ascii="宋体" w:hAnsi="宋体" w:hint="eastAsia"/>
          <w:sz w:val="24"/>
          <w:szCs w:val="24"/>
        </w:rPr>
        <w:t>1.6《混凝土结构工程施工质量验收规范》(GB50204-2011);</w:t>
      </w:r>
    </w:p>
    <w:p w:rsidR="001B54B4" w:rsidRPr="008035B3" w:rsidRDefault="001B54B4" w:rsidP="001B54B4">
      <w:pPr>
        <w:spacing w:line="360" w:lineRule="auto"/>
        <w:ind w:firstLineChars="200" w:firstLine="480"/>
        <w:rPr>
          <w:rFonts w:ascii="宋体" w:hAnsi="宋体"/>
          <w:sz w:val="24"/>
          <w:szCs w:val="24"/>
        </w:rPr>
      </w:pPr>
      <w:r w:rsidRPr="008035B3">
        <w:rPr>
          <w:rFonts w:ascii="宋体" w:hAnsi="宋体" w:hint="eastAsia"/>
          <w:sz w:val="24"/>
          <w:szCs w:val="24"/>
        </w:rPr>
        <w:t>1.7《建筑地面工程施工质量验收规范》(GB50209-2010));</w:t>
      </w:r>
    </w:p>
    <w:p w:rsidR="001B54B4" w:rsidRPr="008035B3" w:rsidRDefault="001B54B4" w:rsidP="001B54B4">
      <w:pPr>
        <w:spacing w:line="360" w:lineRule="auto"/>
        <w:ind w:firstLineChars="200" w:firstLine="480"/>
        <w:rPr>
          <w:rFonts w:ascii="宋体" w:hAnsi="宋体"/>
          <w:sz w:val="24"/>
          <w:szCs w:val="24"/>
        </w:rPr>
      </w:pPr>
      <w:r w:rsidRPr="008035B3">
        <w:rPr>
          <w:rFonts w:ascii="宋体" w:hAnsi="宋体" w:hint="eastAsia"/>
          <w:sz w:val="24"/>
          <w:szCs w:val="24"/>
        </w:rPr>
        <w:t>1.8《屋面工程施工质量验收规范》(GB50207-2002);</w:t>
      </w:r>
    </w:p>
    <w:p w:rsidR="001B54B4" w:rsidRPr="008035B3" w:rsidRDefault="001B54B4" w:rsidP="001B54B4">
      <w:pPr>
        <w:spacing w:line="360" w:lineRule="auto"/>
        <w:ind w:firstLineChars="200" w:firstLine="480"/>
        <w:rPr>
          <w:rFonts w:ascii="宋体" w:hAnsi="宋体"/>
          <w:sz w:val="24"/>
          <w:szCs w:val="24"/>
        </w:rPr>
      </w:pPr>
      <w:r w:rsidRPr="008035B3">
        <w:rPr>
          <w:rFonts w:ascii="宋体" w:hAnsi="宋体" w:hint="eastAsia"/>
          <w:sz w:val="24"/>
          <w:szCs w:val="24"/>
        </w:rPr>
        <w:t>1.9《混凝土质量控制标准》(GB50164-92);</w:t>
      </w:r>
    </w:p>
    <w:p w:rsidR="001B54B4" w:rsidRPr="008035B3" w:rsidRDefault="001B54B4" w:rsidP="001B54B4">
      <w:pPr>
        <w:spacing w:line="360" w:lineRule="auto"/>
        <w:ind w:firstLineChars="200" w:firstLine="480"/>
        <w:rPr>
          <w:rFonts w:ascii="宋体" w:hAnsi="宋体"/>
          <w:sz w:val="24"/>
          <w:szCs w:val="24"/>
        </w:rPr>
      </w:pPr>
      <w:r w:rsidRPr="008035B3">
        <w:rPr>
          <w:rFonts w:ascii="宋体" w:hAnsi="宋体" w:hint="eastAsia"/>
          <w:sz w:val="24"/>
          <w:szCs w:val="24"/>
        </w:rPr>
        <w:t>1.10《钢筋机械连接通用技术规程》(JG107-96);</w:t>
      </w:r>
    </w:p>
    <w:p w:rsidR="001B54B4" w:rsidRPr="008035B3" w:rsidRDefault="001B54B4" w:rsidP="001B54B4">
      <w:pPr>
        <w:spacing w:line="360" w:lineRule="auto"/>
        <w:ind w:firstLineChars="200" w:firstLine="480"/>
        <w:rPr>
          <w:rFonts w:ascii="宋体" w:hAnsi="宋体"/>
          <w:sz w:val="24"/>
          <w:szCs w:val="24"/>
        </w:rPr>
      </w:pPr>
      <w:r w:rsidRPr="008035B3">
        <w:rPr>
          <w:rFonts w:ascii="宋体" w:hAnsi="宋体" w:hint="eastAsia"/>
          <w:sz w:val="24"/>
          <w:szCs w:val="24"/>
        </w:rPr>
        <w:t>1.11《建筑给水、排水及采暖工程施工验收规范》(GB50242-2002);</w:t>
      </w:r>
    </w:p>
    <w:p w:rsidR="001B54B4" w:rsidRPr="008035B3" w:rsidRDefault="001B54B4" w:rsidP="001B54B4">
      <w:pPr>
        <w:spacing w:line="360" w:lineRule="auto"/>
        <w:ind w:firstLineChars="200" w:firstLine="480"/>
        <w:rPr>
          <w:rFonts w:ascii="宋体" w:hAnsi="宋体"/>
          <w:sz w:val="24"/>
          <w:szCs w:val="24"/>
        </w:rPr>
      </w:pPr>
      <w:r w:rsidRPr="008035B3">
        <w:rPr>
          <w:rFonts w:ascii="宋体" w:hAnsi="宋体" w:hint="eastAsia"/>
          <w:sz w:val="24"/>
          <w:szCs w:val="24"/>
        </w:rPr>
        <w:t>1.12《电气装置安装工程施工及验收规范》(GB50254、50255、50258、50259-96);</w:t>
      </w:r>
    </w:p>
    <w:p w:rsidR="001B54B4" w:rsidRPr="008035B3" w:rsidRDefault="001B54B4" w:rsidP="001B54B4">
      <w:pPr>
        <w:spacing w:line="360" w:lineRule="auto"/>
        <w:ind w:firstLineChars="200" w:firstLine="480"/>
        <w:rPr>
          <w:rFonts w:ascii="宋体" w:hAnsi="宋体"/>
          <w:sz w:val="24"/>
          <w:szCs w:val="24"/>
        </w:rPr>
      </w:pPr>
      <w:r w:rsidRPr="008035B3">
        <w:rPr>
          <w:rFonts w:ascii="宋体" w:hAnsi="宋体" w:hint="eastAsia"/>
          <w:sz w:val="24"/>
          <w:szCs w:val="24"/>
        </w:rPr>
        <w:t>1.13《建筑电气工程施工质量验收规范》(GB50303-2002);</w:t>
      </w:r>
    </w:p>
    <w:p w:rsidR="001B54B4" w:rsidRPr="008035B3" w:rsidRDefault="001B54B4" w:rsidP="001B54B4">
      <w:pPr>
        <w:spacing w:line="360" w:lineRule="auto"/>
        <w:ind w:firstLineChars="200" w:firstLine="480"/>
        <w:rPr>
          <w:rFonts w:ascii="宋体" w:hAnsi="宋体"/>
          <w:sz w:val="24"/>
          <w:szCs w:val="24"/>
        </w:rPr>
      </w:pPr>
      <w:r w:rsidRPr="008035B3">
        <w:rPr>
          <w:rFonts w:ascii="宋体" w:hAnsi="宋体" w:hint="eastAsia"/>
          <w:sz w:val="24"/>
          <w:szCs w:val="24"/>
        </w:rPr>
        <w:t>1.14《建筑与建筑群综合布线系统工程验收规范》(GB/T50312-2007);</w:t>
      </w:r>
    </w:p>
    <w:p w:rsidR="001B54B4" w:rsidRPr="008035B3" w:rsidRDefault="001B54B4" w:rsidP="001B54B4">
      <w:pPr>
        <w:spacing w:line="360" w:lineRule="auto"/>
        <w:ind w:firstLineChars="200" w:firstLine="480"/>
        <w:rPr>
          <w:rFonts w:ascii="宋体" w:hAnsi="宋体"/>
          <w:sz w:val="24"/>
          <w:szCs w:val="24"/>
        </w:rPr>
      </w:pPr>
      <w:r w:rsidRPr="008035B3">
        <w:rPr>
          <w:rFonts w:ascii="宋体" w:hAnsi="宋体" w:hint="eastAsia"/>
          <w:sz w:val="24"/>
          <w:szCs w:val="24"/>
        </w:rPr>
        <w:t>1.15《建设工程工程量清单计价规范》（GB50500-2008）；</w:t>
      </w:r>
    </w:p>
    <w:p w:rsidR="000C3325" w:rsidRPr="008035B3" w:rsidRDefault="000C3325">
      <w:pPr>
        <w:spacing w:line="360" w:lineRule="auto"/>
        <w:ind w:firstLineChars="200" w:firstLine="480"/>
        <w:rPr>
          <w:rFonts w:ascii="宋体" w:hAnsi="宋体"/>
          <w:sz w:val="24"/>
          <w:szCs w:val="24"/>
        </w:rPr>
      </w:pPr>
      <w:r w:rsidRPr="008035B3">
        <w:rPr>
          <w:rFonts w:ascii="宋体" w:hAnsi="宋体" w:hint="eastAsia"/>
          <w:sz w:val="24"/>
          <w:szCs w:val="24"/>
        </w:rPr>
        <w:t xml:space="preserve">2、对施工工艺有特殊要求的，按设计图纸及监理要求： </w:t>
      </w:r>
      <w:r w:rsidR="0063716F">
        <w:rPr>
          <w:rFonts w:ascii="宋体" w:hAnsi="宋体" w:hint="eastAsia"/>
          <w:sz w:val="24"/>
          <w:szCs w:val="24"/>
        </w:rPr>
        <w:t>/</w:t>
      </w:r>
    </w:p>
    <w:p w:rsidR="000C3325" w:rsidRPr="0063716F" w:rsidRDefault="000C3325">
      <w:pPr>
        <w:spacing w:line="360" w:lineRule="auto"/>
        <w:rPr>
          <w:rFonts w:ascii="宋体" w:hAnsi="宋体"/>
          <w:sz w:val="24"/>
          <w:szCs w:val="24"/>
        </w:rPr>
      </w:pPr>
    </w:p>
    <w:p w:rsidR="000C3325" w:rsidRPr="008035B3" w:rsidRDefault="000C3325">
      <w:pPr>
        <w:pStyle w:val="2"/>
      </w:pPr>
      <w:bookmarkStart w:id="31" w:name="_Toc332392049"/>
      <w:bookmarkStart w:id="32" w:name="_Toc423936415"/>
      <w:r w:rsidRPr="008035B3">
        <w:rPr>
          <w:rFonts w:hint="eastAsia"/>
        </w:rPr>
        <w:t>第四章</w:t>
      </w:r>
      <w:r w:rsidRPr="008035B3">
        <w:rPr>
          <w:rFonts w:hint="eastAsia"/>
        </w:rPr>
        <w:t xml:space="preserve">  </w:t>
      </w:r>
      <w:r w:rsidRPr="008035B3">
        <w:rPr>
          <w:rFonts w:hint="eastAsia"/>
        </w:rPr>
        <w:t>图纸</w:t>
      </w:r>
      <w:bookmarkEnd w:id="31"/>
      <w:bookmarkEnd w:id="32"/>
    </w:p>
    <w:p w:rsidR="000C3325" w:rsidRPr="008035B3" w:rsidRDefault="000C3325">
      <w:pPr>
        <w:spacing w:line="360" w:lineRule="auto"/>
        <w:ind w:firstLineChars="200" w:firstLine="480"/>
        <w:rPr>
          <w:rFonts w:ascii="宋体" w:hAnsi="宋体"/>
          <w:sz w:val="24"/>
          <w:szCs w:val="24"/>
          <w:u w:val="single"/>
        </w:rPr>
      </w:pPr>
      <w:r w:rsidRPr="008035B3">
        <w:rPr>
          <w:rFonts w:ascii="宋体" w:hAnsi="宋体" w:hint="eastAsia"/>
          <w:sz w:val="24"/>
          <w:szCs w:val="24"/>
        </w:rPr>
        <w:t>图纸清单：</w:t>
      </w:r>
    </w:p>
    <w:p w:rsidR="000C3325" w:rsidRPr="008035B3" w:rsidRDefault="000C3325">
      <w:pPr>
        <w:spacing w:line="360" w:lineRule="auto"/>
        <w:ind w:firstLineChars="200" w:firstLine="480"/>
        <w:rPr>
          <w:rFonts w:ascii="宋体" w:hAnsi="宋体"/>
          <w:sz w:val="24"/>
          <w:szCs w:val="24"/>
          <w:u w:val="single"/>
        </w:rPr>
      </w:pPr>
      <w:r w:rsidRPr="008035B3">
        <w:rPr>
          <w:rFonts w:ascii="宋体" w:hAnsi="宋体" w:hint="eastAsia"/>
          <w:sz w:val="24"/>
          <w:szCs w:val="24"/>
          <w:u w:val="single"/>
        </w:rPr>
        <w:lastRenderedPageBreak/>
        <w:t>设计单位：</w:t>
      </w:r>
      <w:r w:rsidR="00FB24B1" w:rsidRPr="008035B3">
        <w:rPr>
          <w:rFonts w:ascii="宋体" w:hAnsi="宋体" w:hint="eastAsia"/>
          <w:sz w:val="24"/>
          <w:szCs w:val="24"/>
          <w:u w:val="single"/>
        </w:rPr>
        <w:t>/</w:t>
      </w:r>
      <w:r w:rsidRPr="008035B3">
        <w:rPr>
          <w:rFonts w:ascii="宋体" w:hAnsi="宋体" w:hint="eastAsia"/>
          <w:sz w:val="24"/>
          <w:szCs w:val="24"/>
          <w:u w:val="single"/>
        </w:rPr>
        <w:t xml:space="preserve">                                         </w:t>
      </w:r>
    </w:p>
    <w:p w:rsidR="000C3325" w:rsidRPr="008035B3" w:rsidRDefault="000C3325">
      <w:pPr>
        <w:spacing w:line="360" w:lineRule="auto"/>
        <w:ind w:firstLine="480"/>
        <w:rPr>
          <w:rFonts w:ascii="宋体" w:hAnsi="宋体"/>
          <w:sz w:val="24"/>
          <w:szCs w:val="24"/>
          <w:u w:val="single"/>
        </w:rPr>
      </w:pPr>
      <w:r w:rsidRPr="008035B3">
        <w:rPr>
          <w:rFonts w:ascii="宋体" w:hAnsi="宋体" w:hint="eastAsia"/>
          <w:sz w:val="24"/>
          <w:szCs w:val="24"/>
          <w:u w:val="single"/>
        </w:rPr>
        <w:t xml:space="preserve">                                                                           </w:t>
      </w:r>
    </w:p>
    <w:p w:rsidR="00F661D8" w:rsidRPr="002E77E4" w:rsidRDefault="00F661D8" w:rsidP="00F661D8">
      <w:pPr>
        <w:pStyle w:val="2"/>
      </w:pPr>
      <w:bookmarkStart w:id="33" w:name="_Toc413402893"/>
      <w:bookmarkStart w:id="34" w:name="_Toc418511263"/>
      <w:bookmarkStart w:id="35" w:name="_Toc423936416"/>
      <w:r w:rsidRPr="002E77E4">
        <w:rPr>
          <w:rFonts w:hint="eastAsia"/>
        </w:rPr>
        <w:t>第五章</w:t>
      </w:r>
      <w:r w:rsidRPr="002E77E4">
        <w:rPr>
          <w:rFonts w:hint="eastAsia"/>
        </w:rPr>
        <w:t xml:space="preserve">  </w:t>
      </w:r>
      <w:r w:rsidRPr="002E77E4">
        <w:rPr>
          <w:rFonts w:hint="eastAsia"/>
        </w:rPr>
        <w:t>投标文件格式</w:t>
      </w:r>
      <w:bookmarkEnd w:id="33"/>
      <w:bookmarkEnd w:id="34"/>
      <w:bookmarkEnd w:id="35"/>
    </w:p>
    <w:p w:rsidR="00F661D8" w:rsidRPr="002E77E4" w:rsidRDefault="00F661D8" w:rsidP="00F661D8">
      <w:pPr>
        <w:spacing w:line="360" w:lineRule="auto"/>
        <w:jc w:val="center"/>
        <w:rPr>
          <w:rFonts w:ascii="宋体" w:hAnsi="宋体"/>
          <w:sz w:val="24"/>
        </w:rPr>
      </w:pPr>
    </w:p>
    <w:p w:rsidR="00F661D8" w:rsidRPr="002E77E4" w:rsidRDefault="00F661D8" w:rsidP="00F661D8">
      <w:pPr>
        <w:spacing w:line="360" w:lineRule="auto"/>
        <w:jc w:val="center"/>
        <w:rPr>
          <w:rFonts w:ascii="宋体" w:hAnsi="宋体"/>
          <w:sz w:val="24"/>
        </w:rPr>
      </w:pPr>
    </w:p>
    <w:p w:rsidR="00F661D8" w:rsidRPr="002E77E4" w:rsidRDefault="00F661D8" w:rsidP="00F661D8">
      <w:pPr>
        <w:spacing w:line="360" w:lineRule="auto"/>
        <w:jc w:val="center"/>
        <w:rPr>
          <w:rFonts w:ascii="宋体" w:hAnsi="宋体"/>
          <w:sz w:val="24"/>
        </w:rPr>
      </w:pPr>
    </w:p>
    <w:p w:rsidR="00F661D8" w:rsidRPr="002E77E4" w:rsidRDefault="00F661D8" w:rsidP="00F661D8">
      <w:pPr>
        <w:spacing w:line="360" w:lineRule="auto"/>
        <w:jc w:val="center"/>
        <w:rPr>
          <w:rFonts w:ascii="宋体" w:hAnsi="宋体"/>
          <w:sz w:val="24"/>
        </w:rPr>
      </w:pPr>
    </w:p>
    <w:p w:rsidR="00F661D8" w:rsidRPr="002E77E4" w:rsidRDefault="00F661D8" w:rsidP="00F661D8">
      <w:pPr>
        <w:spacing w:line="360" w:lineRule="auto"/>
        <w:jc w:val="center"/>
        <w:rPr>
          <w:rFonts w:ascii="宋体" w:hAnsi="宋体"/>
          <w:sz w:val="24"/>
        </w:rPr>
      </w:pPr>
    </w:p>
    <w:p w:rsidR="00F661D8" w:rsidRPr="002E77E4" w:rsidRDefault="00F661D8" w:rsidP="00F661D8">
      <w:pPr>
        <w:spacing w:line="360" w:lineRule="auto"/>
        <w:jc w:val="center"/>
        <w:rPr>
          <w:rFonts w:ascii="宋体" w:hAnsi="宋体"/>
          <w:sz w:val="24"/>
        </w:rPr>
      </w:pPr>
      <w:r w:rsidRPr="002E77E4">
        <w:rPr>
          <w:rFonts w:ascii="宋体" w:hAnsi="宋体" w:hint="eastAsia"/>
          <w:sz w:val="24"/>
        </w:rPr>
        <w:t>一、投标函部分格式</w:t>
      </w:r>
    </w:p>
    <w:p w:rsidR="00F661D8" w:rsidRPr="002E77E4" w:rsidRDefault="00F661D8" w:rsidP="00F661D8">
      <w:pPr>
        <w:spacing w:line="360" w:lineRule="auto"/>
        <w:jc w:val="center"/>
        <w:rPr>
          <w:rFonts w:ascii="宋体" w:hAnsi="宋体"/>
          <w:sz w:val="24"/>
        </w:rPr>
      </w:pPr>
      <w:r w:rsidRPr="002E77E4">
        <w:rPr>
          <w:rFonts w:ascii="宋体" w:hAnsi="宋体" w:hint="eastAsia"/>
          <w:sz w:val="24"/>
        </w:rPr>
        <w:t>二、商务标部分格式</w:t>
      </w:r>
    </w:p>
    <w:p w:rsidR="00F661D8" w:rsidRPr="002E77E4" w:rsidRDefault="00F661D8" w:rsidP="00F661D8">
      <w:bookmarkStart w:id="36" w:name="_Toc236208310"/>
      <w:bookmarkStart w:id="37" w:name="_Toc291069025"/>
      <w:bookmarkStart w:id="38" w:name="_Toc321470442"/>
    </w:p>
    <w:p w:rsidR="00F661D8" w:rsidRPr="002E77E4" w:rsidRDefault="00F661D8" w:rsidP="00F661D8"/>
    <w:p w:rsidR="00F661D8" w:rsidRPr="002E77E4" w:rsidRDefault="00F661D8" w:rsidP="00F661D8">
      <w:r w:rsidRPr="002E77E4">
        <w:br w:type="page"/>
      </w:r>
    </w:p>
    <w:p w:rsidR="00F661D8" w:rsidRPr="002E77E4" w:rsidRDefault="00F661D8" w:rsidP="00F661D8"/>
    <w:p w:rsidR="00F661D8" w:rsidRPr="002E77E4" w:rsidRDefault="00F661D8" w:rsidP="00F661D8">
      <w:pPr>
        <w:pStyle w:val="2"/>
        <w:spacing w:line="500" w:lineRule="exact"/>
        <w:rPr>
          <w:sz w:val="28"/>
          <w:szCs w:val="28"/>
        </w:rPr>
      </w:pPr>
      <w:bookmarkStart w:id="39" w:name="_Toc413402894"/>
      <w:bookmarkStart w:id="40" w:name="_Toc418511264"/>
      <w:bookmarkStart w:id="41" w:name="_Toc423936417"/>
      <w:r w:rsidRPr="002E77E4">
        <w:rPr>
          <w:rFonts w:hint="eastAsia"/>
          <w:sz w:val="28"/>
          <w:szCs w:val="28"/>
        </w:rPr>
        <w:t>第一部分、</w:t>
      </w:r>
      <w:bookmarkEnd w:id="36"/>
      <w:r w:rsidRPr="002E77E4">
        <w:rPr>
          <w:rFonts w:hint="eastAsia"/>
          <w:sz w:val="28"/>
          <w:szCs w:val="28"/>
        </w:rPr>
        <w:t>投标函部分格式</w:t>
      </w:r>
      <w:bookmarkEnd w:id="37"/>
      <w:bookmarkEnd w:id="38"/>
      <w:bookmarkEnd w:id="39"/>
      <w:bookmarkEnd w:id="40"/>
      <w:bookmarkEnd w:id="41"/>
    </w:p>
    <w:p w:rsidR="00F661D8" w:rsidRPr="002E77E4" w:rsidRDefault="00F661D8" w:rsidP="00F661D8">
      <w:pPr>
        <w:spacing w:line="360" w:lineRule="auto"/>
        <w:ind w:leftChars="240" w:left="480" w:firstLineChars="950" w:firstLine="2280"/>
        <w:rPr>
          <w:rFonts w:ascii="宋体" w:hAnsi="宋体"/>
          <w:sz w:val="24"/>
        </w:rPr>
      </w:pPr>
    </w:p>
    <w:p w:rsidR="00F661D8" w:rsidRPr="002E77E4" w:rsidRDefault="00F661D8" w:rsidP="00F661D8">
      <w:pPr>
        <w:spacing w:line="400" w:lineRule="exact"/>
        <w:ind w:firstLineChars="171" w:firstLine="359"/>
        <w:rPr>
          <w:sz w:val="21"/>
          <w:szCs w:val="21"/>
        </w:rPr>
      </w:pPr>
      <w:r w:rsidRPr="002E77E4">
        <w:rPr>
          <w:rFonts w:hint="eastAsia"/>
          <w:sz w:val="21"/>
          <w:szCs w:val="21"/>
        </w:rPr>
        <w:t>一、投标函、投标函附录及工程报价表；</w:t>
      </w:r>
    </w:p>
    <w:p w:rsidR="00F661D8" w:rsidRPr="002E77E4" w:rsidRDefault="00F661D8" w:rsidP="00F661D8">
      <w:pPr>
        <w:spacing w:line="400" w:lineRule="exact"/>
        <w:ind w:firstLineChars="171" w:firstLine="359"/>
        <w:rPr>
          <w:sz w:val="21"/>
          <w:szCs w:val="21"/>
        </w:rPr>
      </w:pPr>
      <w:r w:rsidRPr="002E77E4">
        <w:rPr>
          <w:rFonts w:hint="eastAsia"/>
          <w:sz w:val="21"/>
          <w:szCs w:val="21"/>
        </w:rPr>
        <w:t>二、法定代表人身份证明或附有法定代表人身份证明的授权委托书；</w:t>
      </w:r>
    </w:p>
    <w:p w:rsidR="00F661D8" w:rsidRPr="002E77E4" w:rsidRDefault="00F661D8" w:rsidP="00F661D8">
      <w:pPr>
        <w:spacing w:line="400" w:lineRule="exact"/>
        <w:ind w:firstLineChars="171" w:firstLine="359"/>
        <w:rPr>
          <w:sz w:val="21"/>
          <w:szCs w:val="21"/>
        </w:rPr>
      </w:pPr>
      <w:r w:rsidRPr="002E77E4">
        <w:rPr>
          <w:rFonts w:ascii="宋体" w:hAnsi="宋体" w:hint="eastAsia"/>
          <w:sz w:val="21"/>
          <w:szCs w:val="21"/>
        </w:rPr>
        <w:t>三、联合体协议书（如有）；</w:t>
      </w:r>
    </w:p>
    <w:p w:rsidR="00F661D8" w:rsidRPr="002E77E4" w:rsidRDefault="00F661D8" w:rsidP="00F661D8">
      <w:pPr>
        <w:spacing w:line="400" w:lineRule="exact"/>
        <w:ind w:firstLineChars="171" w:firstLine="359"/>
        <w:rPr>
          <w:sz w:val="21"/>
          <w:szCs w:val="21"/>
        </w:rPr>
      </w:pPr>
      <w:r w:rsidRPr="002E77E4">
        <w:rPr>
          <w:rFonts w:hint="eastAsia"/>
          <w:sz w:val="21"/>
          <w:szCs w:val="21"/>
        </w:rPr>
        <w:t>四、项目管理机构；</w:t>
      </w:r>
    </w:p>
    <w:p w:rsidR="00F661D8" w:rsidRPr="002E77E4" w:rsidRDefault="00F661D8" w:rsidP="00F661D8">
      <w:pPr>
        <w:spacing w:line="400" w:lineRule="exact"/>
        <w:ind w:firstLineChars="171" w:firstLine="359"/>
        <w:rPr>
          <w:sz w:val="21"/>
          <w:szCs w:val="21"/>
        </w:rPr>
      </w:pPr>
      <w:r w:rsidRPr="002E77E4">
        <w:rPr>
          <w:rFonts w:hint="eastAsia"/>
          <w:sz w:val="21"/>
          <w:szCs w:val="21"/>
        </w:rPr>
        <w:t>五、拟分包项目情况表；</w:t>
      </w:r>
    </w:p>
    <w:p w:rsidR="00F661D8" w:rsidRPr="002E77E4" w:rsidRDefault="00F661D8" w:rsidP="00F661D8">
      <w:pPr>
        <w:spacing w:line="400" w:lineRule="exact"/>
        <w:ind w:firstLineChars="171" w:firstLine="359"/>
        <w:rPr>
          <w:rFonts w:ascii="宋体" w:hAnsi="宋体"/>
          <w:sz w:val="21"/>
          <w:szCs w:val="21"/>
        </w:rPr>
      </w:pPr>
      <w:r w:rsidRPr="002E77E4">
        <w:rPr>
          <w:rFonts w:ascii="宋体" w:hAnsi="宋体" w:hint="eastAsia"/>
          <w:sz w:val="21"/>
          <w:szCs w:val="21"/>
        </w:rPr>
        <w:t>六、资格审查资料；</w:t>
      </w:r>
    </w:p>
    <w:p w:rsidR="00F661D8" w:rsidRPr="002E77E4" w:rsidRDefault="00F661D8" w:rsidP="00F661D8">
      <w:pPr>
        <w:spacing w:line="340" w:lineRule="exact"/>
        <w:ind w:firstLineChars="320" w:firstLine="672"/>
        <w:rPr>
          <w:rFonts w:ascii="宋体" w:hAnsi="宋体"/>
          <w:sz w:val="21"/>
          <w:szCs w:val="21"/>
        </w:rPr>
      </w:pPr>
      <w:r w:rsidRPr="002E77E4">
        <w:rPr>
          <w:rFonts w:ascii="宋体" w:hAnsi="宋体" w:hint="eastAsia"/>
          <w:sz w:val="21"/>
          <w:szCs w:val="21"/>
        </w:rPr>
        <w:t>1）、资格审查申请函</w:t>
      </w:r>
      <w:r w:rsidRPr="002E77E4">
        <w:rPr>
          <w:rFonts w:ascii="宋体" w:hAnsi="宋体" w:hint="eastAsia"/>
          <w:sz w:val="21"/>
          <w:szCs w:val="21"/>
        </w:rPr>
        <w:tab/>
      </w:r>
    </w:p>
    <w:p w:rsidR="00F661D8" w:rsidRPr="002E77E4" w:rsidRDefault="00F661D8" w:rsidP="00F661D8">
      <w:pPr>
        <w:spacing w:line="340" w:lineRule="exact"/>
        <w:ind w:firstLineChars="320" w:firstLine="672"/>
        <w:rPr>
          <w:rFonts w:ascii="宋体" w:hAnsi="宋体"/>
          <w:sz w:val="21"/>
          <w:szCs w:val="21"/>
        </w:rPr>
      </w:pPr>
      <w:r w:rsidRPr="002E77E4">
        <w:rPr>
          <w:rFonts w:ascii="宋体" w:hAnsi="宋体" w:hint="eastAsia"/>
          <w:sz w:val="21"/>
          <w:szCs w:val="21"/>
        </w:rPr>
        <w:t>2）、投标人基本情况表</w:t>
      </w:r>
      <w:r w:rsidRPr="002E77E4">
        <w:rPr>
          <w:rFonts w:ascii="宋体" w:hAnsi="宋体" w:hint="eastAsia"/>
          <w:sz w:val="21"/>
          <w:szCs w:val="21"/>
        </w:rPr>
        <w:tab/>
      </w:r>
    </w:p>
    <w:p w:rsidR="00F661D8" w:rsidRPr="002E77E4" w:rsidRDefault="00F661D8" w:rsidP="00F661D8">
      <w:pPr>
        <w:spacing w:line="340" w:lineRule="exact"/>
        <w:ind w:firstLineChars="320" w:firstLine="672"/>
        <w:rPr>
          <w:rFonts w:ascii="宋体" w:hAnsi="宋体"/>
          <w:sz w:val="21"/>
          <w:szCs w:val="21"/>
        </w:rPr>
      </w:pPr>
      <w:r w:rsidRPr="002E77E4">
        <w:rPr>
          <w:rFonts w:ascii="宋体" w:hAnsi="宋体" w:hint="eastAsia"/>
          <w:sz w:val="21"/>
          <w:szCs w:val="21"/>
        </w:rPr>
        <w:t>3）、近年财务状况表</w:t>
      </w:r>
      <w:r w:rsidRPr="002E77E4">
        <w:rPr>
          <w:rFonts w:ascii="宋体" w:hAnsi="宋体" w:hint="eastAsia"/>
          <w:sz w:val="21"/>
          <w:szCs w:val="21"/>
        </w:rPr>
        <w:tab/>
      </w:r>
    </w:p>
    <w:p w:rsidR="00F661D8" w:rsidRPr="002E77E4" w:rsidRDefault="00F661D8" w:rsidP="00F661D8">
      <w:pPr>
        <w:spacing w:line="340" w:lineRule="exact"/>
        <w:ind w:firstLineChars="320" w:firstLine="672"/>
        <w:rPr>
          <w:rFonts w:ascii="宋体" w:hAnsi="宋体"/>
          <w:sz w:val="21"/>
          <w:szCs w:val="21"/>
        </w:rPr>
      </w:pPr>
      <w:r w:rsidRPr="002E77E4">
        <w:rPr>
          <w:rFonts w:ascii="宋体" w:hAnsi="宋体" w:hint="eastAsia"/>
          <w:sz w:val="21"/>
          <w:szCs w:val="21"/>
        </w:rPr>
        <w:t>4）、近年完成的类似项目情况表</w:t>
      </w:r>
      <w:r w:rsidRPr="002E77E4">
        <w:rPr>
          <w:rFonts w:ascii="宋体" w:hAnsi="宋体" w:hint="eastAsia"/>
          <w:sz w:val="21"/>
          <w:szCs w:val="21"/>
        </w:rPr>
        <w:tab/>
      </w:r>
    </w:p>
    <w:p w:rsidR="00F661D8" w:rsidRPr="002E77E4" w:rsidRDefault="00F661D8" w:rsidP="00F661D8">
      <w:pPr>
        <w:spacing w:line="340" w:lineRule="exact"/>
        <w:ind w:firstLineChars="320" w:firstLine="672"/>
        <w:rPr>
          <w:rFonts w:ascii="宋体" w:hAnsi="宋体"/>
          <w:sz w:val="21"/>
          <w:szCs w:val="21"/>
        </w:rPr>
      </w:pPr>
      <w:r w:rsidRPr="002E77E4">
        <w:rPr>
          <w:rFonts w:ascii="宋体" w:hAnsi="宋体" w:hint="eastAsia"/>
          <w:sz w:val="21"/>
          <w:szCs w:val="21"/>
        </w:rPr>
        <w:t>5）、正在施工的和新承接的项目情况表</w:t>
      </w:r>
      <w:r w:rsidRPr="002E77E4">
        <w:rPr>
          <w:rFonts w:ascii="宋体" w:hAnsi="宋体" w:hint="eastAsia"/>
          <w:sz w:val="21"/>
          <w:szCs w:val="21"/>
        </w:rPr>
        <w:tab/>
      </w:r>
    </w:p>
    <w:p w:rsidR="00F661D8" w:rsidRPr="002E77E4" w:rsidRDefault="00F661D8" w:rsidP="00F661D8">
      <w:pPr>
        <w:spacing w:line="340" w:lineRule="exact"/>
        <w:ind w:firstLineChars="320" w:firstLine="672"/>
        <w:rPr>
          <w:rFonts w:ascii="宋体" w:hAnsi="宋体"/>
          <w:sz w:val="21"/>
          <w:szCs w:val="21"/>
        </w:rPr>
      </w:pPr>
      <w:r w:rsidRPr="002E77E4">
        <w:rPr>
          <w:rFonts w:ascii="宋体" w:hAnsi="宋体" w:hint="eastAsia"/>
          <w:sz w:val="21"/>
          <w:szCs w:val="21"/>
        </w:rPr>
        <w:t>6）、近年发生的诉讼和仲裁情况</w:t>
      </w:r>
      <w:r w:rsidRPr="002E77E4">
        <w:rPr>
          <w:rFonts w:ascii="宋体" w:hAnsi="宋体" w:hint="eastAsia"/>
          <w:sz w:val="21"/>
          <w:szCs w:val="21"/>
        </w:rPr>
        <w:tab/>
      </w:r>
    </w:p>
    <w:p w:rsidR="00F661D8" w:rsidRPr="002E77E4" w:rsidRDefault="00F661D8" w:rsidP="00F661D8">
      <w:pPr>
        <w:spacing w:line="400" w:lineRule="exact"/>
        <w:ind w:firstLineChars="320" w:firstLine="672"/>
        <w:rPr>
          <w:sz w:val="21"/>
          <w:szCs w:val="21"/>
        </w:rPr>
      </w:pPr>
      <w:r w:rsidRPr="002E77E4">
        <w:rPr>
          <w:rFonts w:ascii="宋体" w:hAnsi="宋体" w:hint="eastAsia"/>
          <w:sz w:val="21"/>
          <w:szCs w:val="21"/>
        </w:rPr>
        <w:t>7）、其他材料</w:t>
      </w:r>
    </w:p>
    <w:p w:rsidR="00F661D8" w:rsidRPr="002E77E4" w:rsidRDefault="00F661D8" w:rsidP="00F661D8">
      <w:pPr>
        <w:spacing w:line="400" w:lineRule="exact"/>
        <w:ind w:firstLineChars="171" w:firstLine="359"/>
        <w:rPr>
          <w:sz w:val="21"/>
          <w:szCs w:val="21"/>
        </w:rPr>
      </w:pPr>
      <w:r w:rsidRPr="002E77E4">
        <w:rPr>
          <w:rFonts w:hint="eastAsia"/>
          <w:sz w:val="21"/>
          <w:szCs w:val="21"/>
        </w:rPr>
        <w:t>七、</w:t>
      </w:r>
      <w:r w:rsidRPr="002E77E4">
        <w:rPr>
          <w:rFonts w:ascii="宋体" w:hAnsi="宋体" w:hint="eastAsia"/>
          <w:sz w:val="21"/>
          <w:szCs w:val="21"/>
        </w:rPr>
        <w:t>近五年来的工作业绩、获得的各种荣誉的复印件；</w:t>
      </w:r>
    </w:p>
    <w:p w:rsidR="00F661D8" w:rsidRPr="002E77E4" w:rsidRDefault="00F661D8" w:rsidP="00F661D8">
      <w:pPr>
        <w:spacing w:line="400" w:lineRule="exact"/>
        <w:ind w:firstLineChars="171" w:firstLine="359"/>
        <w:rPr>
          <w:sz w:val="21"/>
          <w:szCs w:val="21"/>
        </w:rPr>
      </w:pPr>
      <w:r w:rsidRPr="002E77E4">
        <w:rPr>
          <w:rFonts w:hint="eastAsia"/>
          <w:sz w:val="21"/>
          <w:szCs w:val="21"/>
        </w:rPr>
        <w:t>八、投标人须知前附表规定的其他材料。</w:t>
      </w:r>
    </w:p>
    <w:p w:rsidR="00F661D8" w:rsidRPr="002E77E4" w:rsidRDefault="00F661D8" w:rsidP="00F661D8">
      <w:pPr>
        <w:rPr>
          <w:rFonts w:ascii="黑体" w:eastAsia="黑体"/>
          <w:sz w:val="32"/>
          <w:szCs w:val="32"/>
          <w:u w:val="single"/>
        </w:rPr>
      </w:pPr>
    </w:p>
    <w:p w:rsidR="00F661D8" w:rsidRPr="002E77E4" w:rsidRDefault="00F661D8" w:rsidP="00F661D8">
      <w:pPr>
        <w:rPr>
          <w:rFonts w:ascii="黑体" w:eastAsia="黑体"/>
          <w:sz w:val="32"/>
          <w:szCs w:val="32"/>
          <w:u w:val="single"/>
        </w:rPr>
      </w:pPr>
    </w:p>
    <w:p w:rsidR="00F661D8" w:rsidRPr="002E77E4" w:rsidRDefault="00F661D8" w:rsidP="00F661D8">
      <w:pPr>
        <w:rPr>
          <w:rFonts w:ascii="黑体" w:eastAsia="黑体"/>
          <w:sz w:val="32"/>
          <w:szCs w:val="32"/>
          <w:u w:val="single"/>
        </w:rPr>
      </w:pPr>
      <w:r w:rsidRPr="002E77E4">
        <w:rPr>
          <w:rFonts w:ascii="黑体" w:eastAsia="黑体"/>
          <w:sz w:val="32"/>
          <w:szCs w:val="32"/>
          <w:u w:val="single"/>
        </w:rPr>
        <w:br w:type="page"/>
      </w:r>
    </w:p>
    <w:p w:rsidR="00F661D8" w:rsidRPr="002E77E4" w:rsidRDefault="00E055B1" w:rsidP="00F661D8">
      <w:pPr>
        <w:jc w:val="center"/>
        <w:rPr>
          <w:rFonts w:ascii="黑体" w:eastAsia="黑体"/>
          <w:sz w:val="28"/>
          <w:szCs w:val="28"/>
        </w:rPr>
      </w:pPr>
      <w:r>
        <w:rPr>
          <w:rFonts w:ascii="黑体" w:eastAsia="黑体" w:hint="eastAsia"/>
          <w:sz w:val="28"/>
          <w:szCs w:val="28"/>
          <w:u w:val="single"/>
        </w:rPr>
        <w:lastRenderedPageBreak/>
        <w:t>2019年高新区道路交通设施（隐患排查整改</w:t>
      </w:r>
      <w:r w:rsidR="009C4357">
        <w:rPr>
          <w:rFonts w:ascii="黑体" w:eastAsia="黑体" w:hint="eastAsia"/>
          <w:sz w:val="28"/>
          <w:szCs w:val="28"/>
          <w:u w:val="single"/>
        </w:rPr>
        <w:t>二期</w:t>
      </w:r>
      <w:r>
        <w:rPr>
          <w:rFonts w:ascii="黑体" w:eastAsia="黑体" w:hint="eastAsia"/>
          <w:sz w:val="28"/>
          <w:szCs w:val="28"/>
          <w:u w:val="single"/>
        </w:rPr>
        <w:t>）工程</w:t>
      </w:r>
      <w:r w:rsidR="00F661D8" w:rsidRPr="002E77E4">
        <w:rPr>
          <w:rFonts w:ascii="宋体" w:hAnsi="宋体" w:hint="eastAsia"/>
          <w:sz w:val="28"/>
          <w:szCs w:val="28"/>
        </w:rPr>
        <w:t>（项目名称）</w:t>
      </w:r>
      <w:r w:rsidR="00F661D8" w:rsidRPr="002E77E4">
        <w:rPr>
          <w:rFonts w:ascii="宋体" w:hAnsi="宋体" w:hint="eastAsia"/>
          <w:sz w:val="28"/>
          <w:szCs w:val="28"/>
          <w:u w:val="single"/>
        </w:rPr>
        <w:t xml:space="preserve"> </w:t>
      </w:r>
      <w:r w:rsidR="00F661D8" w:rsidRPr="002E77E4">
        <w:rPr>
          <w:rFonts w:ascii="黑体" w:eastAsia="黑体" w:hint="eastAsia"/>
          <w:sz w:val="28"/>
          <w:szCs w:val="28"/>
          <w:u w:val="single"/>
        </w:rPr>
        <w:t xml:space="preserve">一个 </w:t>
      </w:r>
      <w:r w:rsidR="00F661D8" w:rsidRPr="002E77E4">
        <w:rPr>
          <w:rFonts w:ascii="黑体" w:eastAsia="黑体" w:hint="eastAsia"/>
          <w:sz w:val="28"/>
          <w:szCs w:val="28"/>
        </w:rPr>
        <w:t>标段施工招标</w:t>
      </w:r>
    </w:p>
    <w:p w:rsidR="00F661D8" w:rsidRPr="002E77E4" w:rsidRDefault="00F661D8" w:rsidP="002C39D7">
      <w:pPr>
        <w:spacing w:beforeLines="100"/>
        <w:jc w:val="center"/>
        <w:rPr>
          <w:rFonts w:ascii="黑体" w:eastAsia="黑体"/>
          <w:sz w:val="44"/>
          <w:szCs w:val="44"/>
        </w:rPr>
      </w:pPr>
      <w:r w:rsidRPr="002E77E4">
        <w:rPr>
          <w:rFonts w:ascii="黑体" w:eastAsia="黑体" w:hint="eastAsia"/>
          <w:sz w:val="44"/>
          <w:szCs w:val="44"/>
        </w:rPr>
        <w:t>投  标  文  件</w:t>
      </w:r>
    </w:p>
    <w:p w:rsidR="00F661D8" w:rsidRPr="002E77E4" w:rsidRDefault="00F661D8" w:rsidP="00F661D8">
      <w:pPr>
        <w:jc w:val="center"/>
        <w:rPr>
          <w:rFonts w:ascii="黑体" w:eastAsia="黑体"/>
          <w:sz w:val="32"/>
          <w:szCs w:val="32"/>
        </w:rPr>
      </w:pPr>
    </w:p>
    <w:p w:rsidR="00F661D8" w:rsidRPr="002E77E4" w:rsidRDefault="00F661D8" w:rsidP="00F661D8">
      <w:pPr>
        <w:jc w:val="center"/>
        <w:rPr>
          <w:rFonts w:ascii="黑体" w:eastAsia="黑体"/>
          <w:sz w:val="32"/>
          <w:szCs w:val="32"/>
        </w:rPr>
      </w:pPr>
    </w:p>
    <w:p w:rsidR="00F661D8" w:rsidRPr="002E77E4" w:rsidRDefault="00F661D8" w:rsidP="00F661D8">
      <w:pPr>
        <w:jc w:val="center"/>
        <w:rPr>
          <w:rFonts w:ascii="黑体" w:eastAsia="黑体"/>
          <w:sz w:val="32"/>
          <w:szCs w:val="32"/>
        </w:rPr>
      </w:pPr>
    </w:p>
    <w:p w:rsidR="00F661D8" w:rsidRPr="002E77E4" w:rsidRDefault="00F661D8" w:rsidP="00F661D8">
      <w:pPr>
        <w:jc w:val="center"/>
        <w:rPr>
          <w:rFonts w:ascii="黑体" w:eastAsia="黑体"/>
          <w:sz w:val="32"/>
          <w:szCs w:val="32"/>
        </w:rPr>
      </w:pPr>
    </w:p>
    <w:p w:rsidR="00F661D8" w:rsidRPr="002E77E4" w:rsidRDefault="00F661D8" w:rsidP="00F661D8">
      <w:pPr>
        <w:jc w:val="center"/>
        <w:rPr>
          <w:rFonts w:ascii="黑体" w:eastAsia="黑体"/>
          <w:sz w:val="32"/>
          <w:szCs w:val="32"/>
        </w:rPr>
      </w:pPr>
    </w:p>
    <w:p w:rsidR="00F661D8" w:rsidRPr="002E77E4" w:rsidRDefault="00F661D8" w:rsidP="00F661D8">
      <w:pPr>
        <w:jc w:val="center"/>
        <w:rPr>
          <w:rFonts w:ascii="黑体" w:eastAsia="黑体"/>
          <w:sz w:val="32"/>
          <w:szCs w:val="32"/>
        </w:rPr>
      </w:pPr>
    </w:p>
    <w:p w:rsidR="00F661D8" w:rsidRPr="002E77E4" w:rsidRDefault="00F661D8" w:rsidP="00F661D8">
      <w:pPr>
        <w:jc w:val="center"/>
        <w:rPr>
          <w:rFonts w:ascii="黑体" w:eastAsia="黑体"/>
          <w:sz w:val="32"/>
          <w:szCs w:val="32"/>
        </w:rPr>
      </w:pPr>
    </w:p>
    <w:p w:rsidR="00F661D8" w:rsidRPr="002E77E4" w:rsidRDefault="00F661D8" w:rsidP="00F661D8">
      <w:pPr>
        <w:jc w:val="center"/>
        <w:rPr>
          <w:rFonts w:ascii="黑体" w:eastAsia="黑体"/>
          <w:sz w:val="32"/>
          <w:szCs w:val="32"/>
        </w:rPr>
      </w:pPr>
    </w:p>
    <w:p w:rsidR="00F661D8" w:rsidRPr="002E77E4" w:rsidRDefault="00F661D8" w:rsidP="00F661D8">
      <w:pPr>
        <w:jc w:val="center"/>
        <w:rPr>
          <w:rFonts w:ascii="黑体" w:eastAsia="黑体"/>
          <w:sz w:val="32"/>
          <w:szCs w:val="32"/>
        </w:rPr>
      </w:pPr>
    </w:p>
    <w:p w:rsidR="00F661D8" w:rsidRPr="002E77E4" w:rsidRDefault="00F661D8" w:rsidP="00F661D8">
      <w:pPr>
        <w:rPr>
          <w:rFonts w:ascii="黑体" w:eastAsia="黑体"/>
          <w:sz w:val="32"/>
          <w:szCs w:val="32"/>
        </w:rPr>
      </w:pPr>
    </w:p>
    <w:p w:rsidR="00F661D8" w:rsidRPr="002E77E4" w:rsidRDefault="00F661D8" w:rsidP="00F661D8">
      <w:pPr>
        <w:jc w:val="center"/>
        <w:rPr>
          <w:rFonts w:ascii="黑体" w:eastAsia="黑体"/>
          <w:sz w:val="32"/>
          <w:szCs w:val="32"/>
        </w:rPr>
      </w:pPr>
    </w:p>
    <w:p w:rsidR="00F661D8" w:rsidRPr="002E77E4" w:rsidRDefault="00F661D8" w:rsidP="00F661D8">
      <w:pPr>
        <w:ind w:firstLineChars="200" w:firstLine="560"/>
        <w:rPr>
          <w:rFonts w:ascii="黑体" w:eastAsia="黑体"/>
          <w:sz w:val="32"/>
          <w:szCs w:val="32"/>
        </w:rPr>
      </w:pPr>
      <w:r w:rsidRPr="002E77E4">
        <w:rPr>
          <w:rFonts w:ascii="黑体" w:eastAsia="黑体" w:hint="eastAsia"/>
          <w:sz w:val="28"/>
          <w:szCs w:val="28"/>
        </w:rPr>
        <w:t>投标文件内容：</w:t>
      </w:r>
      <w:r w:rsidRPr="002E77E4">
        <w:rPr>
          <w:rFonts w:ascii="黑体" w:eastAsia="黑体" w:hint="eastAsia"/>
          <w:sz w:val="28"/>
          <w:szCs w:val="28"/>
          <w:u w:val="single"/>
        </w:rPr>
        <w:t xml:space="preserve">     投标文件投标函部分             </w:t>
      </w:r>
    </w:p>
    <w:p w:rsidR="00F661D8" w:rsidRPr="002E77E4" w:rsidRDefault="00F661D8" w:rsidP="00F661D8">
      <w:pPr>
        <w:spacing w:line="360" w:lineRule="auto"/>
        <w:jc w:val="center"/>
        <w:rPr>
          <w:rFonts w:ascii="黑体" w:eastAsia="黑体"/>
          <w:sz w:val="28"/>
          <w:szCs w:val="28"/>
        </w:rPr>
      </w:pPr>
      <w:r w:rsidRPr="002E77E4">
        <w:rPr>
          <w:rFonts w:ascii="黑体" w:eastAsia="黑体" w:hint="eastAsia"/>
          <w:sz w:val="28"/>
          <w:szCs w:val="28"/>
        </w:rPr>
        <w:t>投标人：</w:t>
      </w:r>
      <w:r w:rsidRPr="002E77E4">
        <w:rPr>
          <w:rFonts w:ascii="黑体" w:eastAsia="黑体" w:hint="eastAsia"/>
          <w:sz w:val="28"/>
          <w:szCs w:val="28"/>
          <w:u w:val="single"/>
        </w:rPr>
        <w:t xml:space="preserve">                               </w:t>
      </w:r>
      <w:r w:rsidRPr="002E77E4">
        <w:rPr>
          <w:rFonts w:ascii="黑体" w:eastAsia="黑体" w:hint="eastAsia"/>
          <w:sz w:val="28"/>
          <w:szCs w:val="28"/>
        </w:rPr>
        <w:t>（盖单位章）</w:t>
      </w:r>
    </w:p>
    <w:p w:rsidR="00F661D8" w:rsidRPr="002E77E4" w:rsidRDefault="00F661D8" w:rsidP="00F661D8">
      <w:pPr>
        <w:spacing w:line="360" w:lineRule="auto"/>
        <w:jc w:val="center"/>
        <w:rPr>
          <w:rFonts w:ascii="黑体" w:eastAsia="黑体"/>
          <w:sz w:val="28"/>
          <w:szCs w:val="28"/>
        </w:rPr>
      </w:pPr>
      <w:r w:rsidRPr="002E77E4">
        <w:rPr>
          <w:rFonts w:ascii="黑体" w:eastAsia="黑体" w:hint="eastAsia"/>
          <w:sz w:val="28"/>
          <w:szCs w:val="28"/>
        </w:rPr>
        <w:t>法定代表人或其委托代理人：</w:t>
      </w:r>
      <w:r w:rsidRPr="002E77E4">
        <w:rPr>
          <w:rFonts w:ascii="黑体" w:eastAsia="黑体" w:hint="eastAsia"/>
          <w:sz w:val="28"/>
          <w:szCs w:val="28"/>
          <w:u w:val="single"/>
        </w:rPr>
        <w:t xml:space="preserve">                 </w:t>
      </w:r>
      <w:r w:rsidRPr="002E77E4">
        <w:rPr>
          <w:rFonts w:ascii="黑体" w:eastAsia="黑体" w:hint="eastAsia"/>
          <w:sz w:val="28"/>
          <w:szCs w:val="28"/>
        </w:rPr>
        <w:t>（签字或盖章）</w:t>
      </w:r>
    </w:p>
    <w:p w:rsidR="00F661D8" w:rsidRPr="002E77E4" w:rsidRDefault="00F661D8" w:rsidP="00F661D8">
      <w:pPr>
        <w:jc w:val="center"/>
        <w:rPr>
          <w:rFonts w:ascii="黑体" w:eastAsia="黑体"/>
          <w:sz w:val="28"/>
          <w:szCs w:val="28"/>
        </w:rPr>
      </w:pPr>
    </w:p>
    <w:p w:rsidR="00F661D8" w:rsidRPr="002E77E4" w:rsidRDefault="00F661D8" w:rsidP="00F661D8">
      <w:pPr>
        <w:jc w:val="center"/>
        <w:rPr>
          <w:rFonts w:ascii="黑体" w:eastAsia="黑体"/>
          <w:sz w:val="28"/>
          <w:szCs w:val="28"/>
        </w:rPr>
      </w:pPr>
    </w:p>
    <w:p w:rsidR="00F661D8" w:rsidRPr="002E77E4" w:rsidRDefault="00F661D8" w:rsidP="00F661D8">
      <w:pPr>
        <w:jc w:val="center"/>
        <w:rPr>
          <w:rFonts w:ascii="黑体" w:eastAsia="黑体"/>
          <w:sz w:val="28"/>
          <w:szCs w:val="28"/>
        </w:rPr>
      </w:pPr>
      <w:r w:rsidRPr="002E77E4">
        <w:rPr>
          <w:rFonts w:ascii="黑体" w:eastAsia="黑体" w:hint="eastAsia"/>
          <w:sz w:val="28"/>
          <w:szCs w:val="28"/>
          <w:u w:val="single"/>
        </w:rPr>
        <w:t xml:space="preserve"> 201</w:t>
      </w:r>
      <w:r w:rsidR="00E055B1">
        <w:rPr>
          <w:rFonts w:ascii="黑体" w:eastAsia="黑体" w:hint="eastAsia"/>
          <w:sz w:val="28"/>
          <w:szCs w:val="28"/>
          <w:u w:val="single"/>
        </w:rPr>
        <w:t>9</w:t>
      </w:r>
      <w:r w:rsidRPr="002E77E4">
        <w:rPr>
          <w:rFonts w:ascii="黑体" w:eastAsia="黑体" w:hint="eastAsia"/>
          <w:sz w:val="28"/>
          <w:szCs w:val="28"/>
          <w:u w:val="single"/>
        </w:rPr>
        <w:t xml:space="preserve"> </w:t>
      </w:r>
      <w:r w:rsidRPr="002E77E4">
        <w:rPr>
          <w:rFonts w:ascii="黑体" w:eastAsia="黑体" w:hint="eastAsia"/>
          <w:sz w:val="28"/>
          <w:szCs w:val="28"/>
        </w:rPr>
        <w:t>年</w:t>
      </w:r>
      <w:r w:rsidRPr="002E77E4">
        <w:rPr>
          <w:rFonts w:ascii="黑体" w:eastAsia="黑体" w:hint="eastAsia"/>
          <w:sz w:val="28"/>
          <w:szCs w:val="28"/>
          <w:u w:val="single"/>
        </w:rPr>
        <w:t xml:space="preserve">         </w:t>
      </w:r>
      <w:r w:rsidRPr="002E77E4">
        <w:rPr>
          <w:rFonts w:ascii="黑体" w:eastAsia="黑体" w:hint="eastAsia"/>
          <w:sz w:val="28"/>
          <w:szCs w:val="28"/>
        </w:rPr>
        <w:t>月</w:t>
      </w:r>
      <w:r w:rsidRPr="002E77E4">
        <w:rPr>
          <w:rFonts w:ascii="黑体" w:eastAsia="黑体" w:hint="eastAsia"/>
          <w:sz w:val="28"/>
          <w:szCs w:val="28"/>
          <w:u w:val="single"/>
        </w:rPr>
        <w:t xml:space="preserve">         </w:t>
      </w:r>
      <w:r w:rsidRPr="002E77E4">
        <w:rPr>
          <w:rFonts w:ascii="黑体" w:eastAsia="黑体" w:hint="eastAsia"/>
          <w:sz w:val="28"/>
          <w:szCs w:val="28"/>
        </w:rPr>
        <w:t>日</w:t>
      </w:r>
    </w:p>
    <w:p w:rsidR="00F661D8" w:rsidRPr="002E77E4" w:rsidRDefault="00F661D8" w:rsidP="00F661D8">
      <w:pPr>
        <w:spacing w:line="400" w:lineRule="exact"/>
        <w:jc w:val="center"/>
        <w:rPr>
          <w:sz w:val="28"/>
          <w:szCs w:val="28"/>
        </w:rPr>
      </w:pPr>
      <w:r w:rsidRPr="002E77E4">
        <w:rPr>
          <w:rFonts w:ascii="黑体" w:eastAsia="黑体" w:hAnsi="宋体"/>
          <w:sz w:val="28"/>
          <w:szCs w:val="28"/>
        </w:rPr>
        <w:br w:type="page"/>
      </w:r>
      <w:r w:rsidRPr="002E77E4">
        <w:rPr>
          <w:rFonts w:hint="eastAsia"/>
          <w:sz w:val="28"/>
          <w:szCs w:val="28"/>
        </w:rPr>
        <w:lastRenderedPageBreak/>
        <w:t>一、投标函及投标函附录</w:t>
      </w:r>
    </w:p>
    <w:p w:rsidR="00F661D8" w:rsidRPr="002E77E4" w:rsidRDefault="00F661D8" w:rsidP="00F661D8">
      <w:pPr>
        <w:pStyle w:val="4"/>
        <w:rPr>
          <w:rFonts w:ascii="黑体" w:hAnsi="宋体"/>
          <w:sz w:val="24"/>
        </w:rPr>
      </w:pPr>
      <w:bookmarkStart w:id="42" w:name="_Toc413402895"/>
      <w:r w:rsidRPr="002E77E4">
        <w:rPr>
          <w:rFonts w:ascii="黑体" w:hAnsi="宋体" w:hint="eastAsia"/>
          <w:sz w:val="24"/>
        </w:rPr>
        <w:t>（一）投标函</w:t>
      </w:r>
      <w:bookmarkEnd w:id="42"/>
    </w:p>
    <w:p w:rsidR="00F661D8" w:rsidRPr="002E77E4" w:rsidRDefault="00F661D8" w:rsidP="00F661D8">
      <w:pPr>
        <w:spacing w:line="480" w:lineRule="exact"/>
        <w:rPr>
          <w:rFonts w:ascii="宋体" w:hAnsi="宋体"/>
          <w:sz w:val="21"/>
          <w:szCs w:val="21"/>
        </w:rPr>
      </w:pPr>
      <w:r w:rsidRPr="002E77E4">
        <w:rPr>
          <w:rFonts w:ascii="宋体" w:hAnsi="宋体" w:hint="eastAsia"/>
          <w:sz w:val="21"/>
          <w:szCs w:val="21"/>
        </w:rPr>
        <w:t>致：</w:t>
      </w:r>
      <w:r w:rsidRPr="002E77E4">
        <w:rPr>
          <w:rFonts w:ascii="宋体" w:hAnsi="宋体" w:hint="eastAsia"/>
          <w:sz w:val="21"/>
          <w:szCs w:val="21"/>
          <w:u w:val="single"/>
        </w:rPr>
        <w:t xml:space="preserve">                              </w:t>
      </w:r>
      <w:r w:rsidRPr="002E77E4">
        <w:rPr>
          <w:rFonts w:ascii="宋体" w:hAnsi="宋体" w:hint="eastAsia"/>
          <w:sz w:val="21"/>
          <w:szCs w:val="21"/>
        </w:rPr>
        <w:t>（招标人名称）</w:t>
      </w:r>
    </w:p>
    <w:p w:rsidR="00F661D8" w:rsidRPr="002E77E4" w:rsidRDefault="00F661D8" w:rsidP="00F661D8">
      <w:pPr>
        <w:spacing w:line="480" w:lineRule="exact"/>
        <w:ind w:firstLineChars="200" w:firstLine="420"/>
        <w:rPr>
          <w:rFonts w:ascii="宋体" w:hAnsi="宋体"/>
          <w:sz w:val="21"/>
          <w:szCs w:val="21"/>
        </w:rPr>
      </w:pPr>
      <w:r w:rsidRPr="002E77E4">
        <w:rPr>
          <w:rFonts w:ascii="宋体" w:hAnsi="宋体" w:hint="eastAsia"/>
          <w:sz w:val="21"/>
          <w:szCs w:val="21"/>
        </w:rPr>
        <w:t>在考察现场并充分研究</w:t>
      </w:r>
      <w:r w:rsidRPr="002E77E4">
        <w:rPr>
          <w:rFonts w:ascii="宋体" w:hAnsi="宋体" w:hint="eastAsia"/>
          <w:sz w:val="21"/>
          <w:szCs w:val="21"/>
          <w:u w:val="single"/>
        </w:rPr>
        <w:t xml:space="preserve">                 </w:t>
      </w:r>
      <w:r w:rsidRPr="002E77E4">
        <w:rPr>
          <w:rFonts w:ascii="宋体" w:hAnsi="宋体" w:hint="eastAsia"/>
          <w:sz w:val="21"/>
          <w:szCs w:val="21"/>
        </w:rPr>
        <w:t>（项目名称）</w:t>
      </w:r>
      <w:r w:rsidRPr="002E77E4">
        <w:rPr>
          <w:rFonts w:ascii="宋体" w:hAnsi="宋体" w:hint="eastAsia"/>
          <w:sz w:val="21"/>
          <w:szCs w:val="21"/>
          <w:u w:val="single"/>
        </w:rPr>
        <w:t xml:space="preserve">      </w:t>
      </w:r>
      <w:r w:rsidRPr="002E77E4">
        <w:rPr>
          <w:rFonts w:ascii="宋体" w:hAnsi="宋体" w:hint="eastAsia"/>
          <w:sz w:val="21"/>
          <w:szCs w:val="21"/>
        </w:rPr>
        <w:t>标段（以下简称“本工程”）施工招标文件的全部内容后，我方兹以：</w:t>
      </w:r>
    </w:p>
    <w:p w:rsidR="00F661D8" w:rsidRPr="002E77E4" w:rsidRDefault="00F661D8" w:rsidP="00F661D8">
      <w:pPr>
        <w:spacing w:line="480" w:lineRule="exact"/>
        <w:ind w:firstLineChars="500" w:firstLine="1050"/>
        <w:rPr>
          <w:rFonts w:ascii="宋体" w:hAnsi="宋体"/>
          <w:sz w:val="21"/>
          <w:szCs w:val="21"/>
        </w:rPr>
      </w:pPr>
      <w:r w:rsidRPr="002E77E4">
        <w:rPr>
          <w:rFonts w:ascii="宋体" w:hAnsi="宋体" w:hint="eastAsia"/>
          <w:sz w:val="21"/>
          <w:szCs w:val="21"/>
        </w:rPr>
        <w:t>人民币（大写）：</w:t>
      </w:r>
      <w:r w:rsidRPr="002E77E4">
        <w:rPr>
          <w:rFonts w:ascii="宋体" w:hAnsi="宋体" w:hint="eastAsia"/>
          <w:sz w:val="21"/>
          <w:szCs w:val="21"/>
          <w:u w:val="single"/>
        </w:rPr>
        <w:t xml:space="preserve">              </w:t>
      </w:r>
      <w:r w:rsidRPr="002E77E4">
        <w:rPr>
          <w:rFonts w:ascii="宋体" w:hAnsi="宋体" w:hint="eastAsia"/>
          <w:sz w:val="21"/>
          <w:szCs w:val="21"/>
        </w:rPr>
        <w:t>元  RMB￥：</w:t>
      </w:r>
      <w:r w:rsidRPr="002E77E4">
        <w:rPr>
          <w:rFonts w:ascii="宋体" w:hAnsi="宋体" w:hint="eastAsia"/>
          <w:sz w:val="21"/>
          <w:szCs w:val="21"/>
          <w:u w:val="single"/>
        </w:rPr>
        <w:t xml:space="preserve">                 </w:t>
      </w:r>
      <w:r w:rsidRPr="002E77E4">
        <w:rPr>
          <w:rFonts w:ascii="宋体" w:hAnsi="宋体" w:hint="eastAsia"/>
          <w:sz w:val="21"/>
          <w:szCs w:val="21"/>
        </w:rPr>
        <w:t>元</w:t>
      </w:r>
    </w:p>
    <w:p w:rsidR="00F661D8" w:rsidRPr="002E77E4" w:rsidRDefault="00F661D8" w:rsidP="00F661D8">
      <w:pPr>
        <w:spacing w:line="480" w:lineRule="exact"/>
        <w:rPr>
          <w:rFonts w:ascii="宋体" w:hAnsi="宋体"/>
          <w:sz w:val="21"/>
          <w:szCs w:val="21"/>
        </w:rPr>
      </w:pPr>
      <w:r w:rsidRPr="002E77E4">
        <w:rPr>
          <w:rFonts w:ascii="宋体" w:hAnsi="宋体" w:hint="eastAsia"/>
          <w:sz w:val="21"/>
          <w:szCs w:val="21"/>
        </w:rPr>
        <w:t>的投标价格和按合同约定有权得到的其它金额，并严格按照合同约定，施工、竣工和交付本</w:t>
      </w:r>
    </w:p>
    <w:p w:rsidR="00F661D8" w:rsidRPr="002E77E4" w:rsidRDefault="00F661D8" w:rsidP="00F661D8">
      <w:pPr>
        <w:spacing w:line="480" w:lineRule="exact"/>
        <w:rPr>
          <w:rFonts w:ascii="宋体" w:hAnsi="宋体"/>
          <w:sz w:val="21"/>
          <w:szCs w:val="21"/>
        </w:rPr>
      </w:pPr>
      <w:r w:rsidRPr="002E77E4">
        <w:rPr>
          <w:rFonts w:ascii="宋体" w:hAnsi="宋体" w:hint="eastAsia"/>
          <w:sz w:val="21"/>
          <w:szCs w:val="21"/>
        </w:rPr>
        <w:t>工程并维修其中的任何缺陷。</w:t>
      </w:r>
    </w:p>
    <w:p w:rsidR="00F661D8" w:rsidRPr="002E77E4" w:rsidRDefault="00F661D8" w:rsidP="00F661D8">
      <w:pPr>
        <w:spacing w:line="480" w:lineRule="exact"/>
        <w:ind w:firstLineChars="200" w:firstLine="420"/>
        <w:rPr>
          <w:rFonts w:ascii="宋体" w:hAnsi="宋体"/>
          <w:sz w:val="21"/>
          <w:szCs w:val="21"/>
        </w:rPr>
      </w:pPr>
      <w:r w:rsidRPr="002E77E4">
        <w:rPr>
          <w:rFonts w:ascii="宋体" w:hAnsi="宋体" w:hint="eastAsia"/>
          <w:sz w:val="21"/>
          <w:szCs w:val="21"/>
        </w:rPr>
        <w:t>在我方的上述投标报价中，包括：</w:t>
      </w:r>
    </w:p>
    <w:p w:rsidR="00F661D8" w:rsidRPr="002E77E4" w:rsidRDefault="00F661D8" w:rsidP="00F661D8">
      <w:pPr>
        <w:spacing w:line="480" w:lineRule="exact"/>
        <w:ind w:firstLineChars="500" w:firstLine="1050"/>
        <w:rPr>
          <w:rFonts w:ascii="宋体" w:hAnsi="宋体"/>
          <w:sz w:val="21"/>
          <w:szCs w:val="21"/>
        </w:rPr>
      </w:pPr>
      <w:r w:rsidRPr="002E77E4">
        <w:rPr>
          <w:rFonts w:ascii="宋体" w:hAnsi="宋体" w:hint="eastAsia"/>
          <w:sz w:val="21"/>
          <w:szCs w:val="21"/>
        </w:rPr>
        <w:t>安全文明施工费RMB￥：</w:t>
      </w:r>
      <w:r w:rsidRPr="002E77E4">
        <w:rPr>
          <w:rFonts w:ascii="宋体" w:hAnsi="宋体" w:hint="eastAsia"/>
          <w:sz w:val="21"/>
          <w:szCs w:val="21"/>
          <w:u w:val="single"/>
        </w:rPr>
        <w:t xml:space="preserve">                                  </w:t>
      </w:r>
      <w:r w:rsidRPr="002E77E4">
        <w:rPr>
          <w:rFonts w:ascii="宋体" w:hAnsi="宋体" w:hint="eastAsia"/>
          <w:sz w:val="21"/>
          <w:szCs w:val="21"/>
        </w:rPr>
        <w:t>元</w:t>
      </w:r>
    </w:p>
    <w:p w:rsidR="00F661D8" w:rsidRPr="002E77E4" w:rsidRDefault="00F661D8" w:rsidP="00F661D8">
      <w:pPr>
        <w:spacing w:line="480" w:lineRule="exact"/>
        <w:ind w:firstLineChars="500" w:firstLine="1050"/>
        <w:rPr>
          <w:rFonts w:ascii="宋体" w:hAnsi="宋体"/>
          <w:sz w:val="21"/>
          <w:szCs w:val="21"/>
        </w:rPr>
      </w:pPr>
      <w:r w:rsidRPr="002E77E4">
        <w:rPr>
          <w:rFonts w:ascii="宋体" w:hAnsi="宋体" w:hint="eastAsia"/>
          <w:sz w:val="21"/>
          <w:szCs w:val="21"/>
        </w:rPr>
        <w:t>暂列金额（不包括计日工部分）RMB￥：</w:t>
      </w:r>
      <w:r w:rsidRPr="002E77E4">
        <w:rPr>
          <w:rFonts w:ascii="宋体" w:hAnsi="宋体" w:hint="eastAsia"/>
          <w:sz w:val="21"/>
          <w:szCs w:val="21"/>
          <w:u w:val="single"/>
        </w:rPr>
        <w:t xml:space="preserve">                    </w:t>
      </w:r>
      <w:r w:rsidRPr="002E77E4">
        <w:rPr>
          <w:rFonts w:ascii="宋体" w:hAnsi="宋体" w:hint="eastAsia"/>
          <w:sz w:val="21"/>
          <w:szCs w:val="21"/>
        </w:rPr>
        <w:t>元</w:t>
      </w:r>
    </w:p>
    <w:p w:rsidR="00F661D8" w:rsidRPr="002E77E4" w:rsidRDefault="00F661D8" w:rsidP="00F661D8">
      <w:pPr>
        <w:spacing w:line="480" w:lineRule="exact"/>
        <w:ind w:firstLineChars="500" w:firstLine="1050"/>
        <w:rPr>
          <w:rFonts w:ascii="宋体" w:hAnsi="宋体"/>
          <w:sz w:val="21"/>
          <w:szCs w:val="21"/>
        </w:rPr>
      </w:pPr>
      <w:r w:rsidRPr="002E77E4">
        <w:rPr>
          <w:rFonts w:ascii="宋体" w:hAnsi="宋体" w:hint="eastAsia"/>
          <w:sz w:val="21"/>
          <w:szCs w:val="21"/>
        </w:rPr>
        <w:t>专业工程暂估价RMB￥：</w:t>
      </w:r>
      <w:r w:rsidRPr="002E77E4">
        <w:rPr>
          <w:rFonts w:ascii="宋体" w:hAnsi="宋体" w:hint="eastAsia"/>
          <w:sz w:val="21"/>
          <w:szCs w:val="21"/>
          <w:u w:val="single"/>
        </w:rPr>
        <w:t xml:space="preserve">                                  </w:t>
      </w:r>
      <w:r w:rsidRPr="002E77E4">
        <w:rPr>
          <w:rFonts w:ascii="宋体" w:hAnsi="宋体" w:hint="eastAsia"/>
          <w:sz w:val="21"/>
          <w:szCs w:val="21"/>
        </w:rPr>
        <w:t>元</w:t>
      </w:r>
    </w:p>
    <w:p w:rsidR="00F661D8" w:rsidRPr="002E77E4" w:rsidRDefault="00F661D8" w:rsidP="00F661D8">
      <w:pPr>
        <w:spacing w:line="480" w:lineRule="exact"/>
        <w:ind w:firstLineChars="200" w:firstLine="420"/>
        <w:rPr>
          <w:rFonts w:ascii="宋体" w:hAnsi="宋体"/>
          <w:sz w:val="21"/>
          <w:szCs w:val="21"/>
        </w:rPr>
      </w:pPr>
      <w:r w:rsidRPr="002E77E4">
        <w:rPr>
          <w:rFonts w:ascii="宋体" w:hAnsi="宋体" w:hint="eastAsia"/>
          <w:sz w:val="21"/>
          <w:szCs w:val="21"/>
        </w:rPr>
        <w:t>如果我方中标，我方保证在</w:t>
      </w:r>
      <w:r w:rsidRPr="002E77E4">
        <w:rPr>
          <w:rFonts w:ascii="宋体" w:hAnsi="宋体" w:hint="eastAsia"/>
          <w:sz w:val="21"/>
          <w:szCs w:val="21"/>
          <w:u w:val="single"/>
        </w:rPr>
        <w:t xml:space="preserve">      </w:t>
      </w:r>
      <w:r w:rsidRPr="002E77E4">
        <w:rPr>
          <w:rFonts w:ascii="宋体" w:hAnsi="宋体" w:hint="eastAsia"/>
          <w:sz w:val="21"/>
          <w:szCs w:val="21"/>
        </w:rPr>
        <w:t>年</w:t>
      </w:r>
      <w:r w:rsidRPr="002E77E4">
        <w:rPr>
          <w:rFonts w:ascii="宋体" w:hAnsi="宋体" w:hint="eastAsia"/>
          <w:sz w:val="21"/>
          <w:szCs w:val="21"/>
          <w:u w:val="single"/>
        </w:rPr>
        <w:t xml:space="preserve">      </w:t>
      </w:r>
      <w:r w:rsidRPr="002E77E4">
        <w:rPr>
          <w:rFonts w:ascii="宋体" w:hAnsi="宋体" w:hint="eastAsia"/>
          <w:sz w:val="21"/>
          <w:szCs w:val="21"/>
        </w:rPr>
        <w:t>月</w:t>
      </w:r>
      <w:r w:rsidRPr="002E77E4">
        <w:rPr>
          <w:rFonts w:ascii="宋体" w:hAnsi="宋体" w:hint="eastAsia"/>
          <w:sz w:val="21"/>
          <w:szCs w:val="21"/>
          <w:u w:val="single"/>
        </w:rPr>
        <w:t xml:space="preserve">      </w:t>
      </w:r>
      <w:r w:rsidRPr="002E77E4">
        <w:rPr>
          <w:rFonts w:ascii="宋体" w:hAnsi="宋体" w:hint="eastAsia"/>
          <w:sz w:val="21"/>
          <w:szCs w:val="21"/>
        </w:rPr>
        <w:t>日或按照合同约定的开工日期开始本工程的施工，</w:t>
      </w:r>
      <w:r w:rsidRPr="002E77E4">
        <w:rPr>
          <w:rFonts w:ascii="宋体" w:hAnsi="宋体" w:hint="eastAsia"/>
          <w:sz w:val="21"/>
          <w:szCs w:val="21"/>
          <w:u w:val="single"/>
        </w:rPr>
        <w:t xml:space="preserve">      </w:t>
      </w:r>
      <w:r w:rsidRPr="002E77E4">
        <w:rPr>
          <w:rFonts w:ascii="宋体" w:hAnsi="宋体" w:hint="eastAsia"/>
          <w:sz w:val="21"/>
          <w:szCs w:val="21"/>
        </w:rPr>
        <w:t>天（日历日）内竣工，并确保工程质量达到</w:t>
      </w:r>
      <w:r w:rsidRPr="002E77E4">
        <w:rPr>
          <w:rFonts w:ascii="宋体" w:hAnsi="宋体" w:hint="eastAsia"/>
          <w:sz w:val="21"/>
          <w:szCs w:val="21"/>
          <w:u w:val="single"/>
        </w:rPr>
        <w:t xml:space="preserve">      </w:t>
      </w:r>
      <w:r w:rsidRPr="002E77E4">
        <w:rPr>
          <w:rFonts w:ascii="宋体" w:hAnsi="宋体" w:hint="eastAsia"/>
          <w:sz w:val="21"/>
          <w:szCs w:val="21"/>
        </w:rPr>
        <w:t>标准。我方同意本投标函在招标文件规定的提交投标文件截止时间后，在招标文件规定的投标有效期期满前对我方具有约束力，且随时准备接受你方发出的中标通知书。</w:t>
      </w:r>
    </w:p>
    <w:p w:rsidR="00F661D8" w:rsidRPr="002E77E4" w:rsidRDefault="00F661D8" w:rsidP="00F661D8">
      <w:pPr>
        <w:spacing w:line="480" w:lineRule="exact"/>
        <w:ind w:firstLineChars="200" w:firstLine="420"/>
        <w:rPr>
          <w:rFonts w:ascii="宋体" w:hAnsi="宋体"/>
          <w:sz w:val="21"/>
          <w:szCs w:val="21"/>
        </w:rPr>
      </w:pPr>
      <w:r w:rsidRPr="002E77E4">
        <w:rPr>
          <w:rFonts w:ascii="宋体" w:hAnsi="宋体" w:hint="eastAsia"/>
          <w:sz w:val="21"/>
          <w:szCs w:val="21"/>
        </w:rPr>
        <w:t>我方将派</w:t>
      </w:r>
      <w:r w:rsidRPr="002E77E4">
        <w:rPr>
          <w:rFonts w:ascii="宋体" w:hAnsi="宋体" w:hint="eastAsia"/>
          <w:sz w:val="21"/>
          <w:szCs w:val="21"/>
          <w:u w:val="single"/>
        </w:rPr>
        <w:t xml:space="preserve">              </w:t>
      </w:r>
      <w:r w:rsidRPr="002E77E4">
        <w:rPr>
          <w:rFonts w:ascii="宋体" w:hAnsi="宋体" w:hint="eastAsia"/>
          <w:sz w:val="21"/>
          <w:szCs w:val="21"/>
        </w:rPr>
        <w:t>作为本工程项目负责人。</w:t>
      </w:r>
    </w:p>
    <w:p w:rsidR="00F661D8" w:rsidRPr="002E77E4" w:rsidRDefault="00F661D8" w:rsidP="00F661D8">
      <w:pPr>
        <w:spacing w:line="480" w:lineRule="exact"/>
        <w:ind w:firstLineChars="200" w:firstLine="420"/>
        <w:rPr>
          <w:rFonts w:ascii="宋体" w:hAnsi="宋体"/>
          <w:sz w:val="21"/>
          <w:szCs w:val="21"/>
        </w:rPr>
      </w:pPr>
      <w:r w:rsidRPr="002E77E4">
        <w:rPr>
          <w:rFonts w:ascii="宋体" w:hAnsi="宋体" w:hint="eastAsia"/>
          <w:sz w:val="21"/>
          <w:szCs w:val="21"/>
        </w:rPr>
        <w:t>随本投标函递交的投标函附录是本投标函的组成部分，对我方构成约束力。</w:t>
      </w:r>
    </w:p>
    <w:p w:rsidR="00F661D8" w:rsidRPr="002E77E4" w:rsidRDefault="00F661D8" w:rsidP="00F661D8">
      <w:pPr>
        <w:spacing w:line="480" w:lineRule="exact"/>
        <w:ind w:firstLineChars="200" w:firstLine="420"/>
        <w:rPr>
          <w:rFonts w:ascii="宋体" w:hAnsi="宋体"/>
          <w:sz w:val="21"/>
          <w:szCs w:val="21"/>
        </w:rPr>
      </w:pPr>
      <w:r w:rsidRPr="002E77E4">
        <w:rPr>
          <w:rFonts w:ascii="宋体" w:hAnsi="宋体" w:hint="eastAsia"/>
          <w:sz w:val="21"/>
          <w:szCs w:val="21"/>
        </w:rPr>
        <w:t>在签署协议书之前，你方的中标通知书连同本投标函，包括投标函附录，对双方具有约束力。</w:t>
      </w:r>
    </w:p>
    <w:p w:rsidR="00F661D8" w:rsidRPr="002E77E4" w:rsidRDefault="00F661D8" w:rsidP="00F661D8">
      <w:pPr>
        <w:spacing w:line="360" w:lineRule="auto"/>
        <w:ind w:left="1000"/>
        <w:jc w:val="right"/>
        <w:rPr>
          <w:rFonts w:ascii="宋体" w:hAnsi="宋体"/>
          <w:sz w:val="21"/>
          <w:szCs w:val="21"/>
          <w:u w:val="single"/>
        </w:rPr>
      </w:pPr>
      <w:r w:rsidRPr="002E77E4">
        <w:rPr>
          <w:rFonts w:ascii="宋体" w:hAnsi="宋体" w:hint="eastAsia"/>
          <w:sz w:val="21"/>
          <w:szCs w:val="21"/>
        </w:rPr>
        <w:t>投 标 人：</w:t>
      </w:r>
      <w:r w:rsidRPr="002E77E4">
        <w:rPr>
          <w:rFonts w:ascii="宋体" w:hAnsi="宋体" w:hint="eastAsia"/>
          <w:sz w:val="21"/>
          <w:szCs w:val="21"/>
          <w:u w:val="single"/>
        </w:rPr>
        <w:t xml:space="preserve">                      （盖章）   </w:t>
      </w:r>
    </w:p>
    <w:p w:rsidR="00F661D8" w:rsidRPr="002E77E4" w:rsidRDefault="00F661D8" w:rsidP="00F661D8">
      <w:pPr>
        <w:spacing w:line="360" w:lineRule="auto"/>
        <w:ind w:left="1000"/>
        <w:jc w:val="right"/>
        <w:rPr>
          <w:rFonts w:ascii="宋体" w:hAnsi="宋体"/>
          <w:sz w:val="21"/>
          <w:szCs w:val="21"/>
          <w:u w:val="single"/>
        </w:rPr>
      </w:pPr>
      <w:r w:rsidRPr="002E77E4">
        <w:rPr>
          <w:rFonts w:ascii="宋体" w:hAnsi="宋体" w:hint="eastAsia"/>
          <w:sz w:val="21"/>
          <w:szCs w:val="21"/>
        </w:rPr>
        <w:t xml:space="preserve">         单位地址：</w:t>
      </w:r>
      <w:r w:rsidRPr="002E77E4">
        <w:rPr>
          <w:rFonts w:ascii="宋体" w:hAnsi="宋体" w:hint="eastAsia"/>
          <w:sz w:val="21"/>
          <w:szCs w:val="21"/>
          <w:u w:val="single"/>
        </w:rPr>
        <w:tab/>
      </w:r>
      <w:r w:rsidRPr="002E77E4">
        <w:rPr>
          <w:rFonts w:ascii="宋体" w:hAnsi="宋体" w:hint="eastAsia"/>
          <w:sz w:val="21"/>
          <w:szCs w:val="21"/>
          <w:u w:val="single"/>
        </w:rPr>
        <w:tab/>
      </w:r>
      <w:r w:rsidRPr="002E77E4">
        <w:rPr>
          <w:rFonts w:ascii="宋体" w:hAnsi="宋体" w:hint="eastAsia"/>
          <w:sz w:val="21"/>
          <w:szCs w:val="21"/>
          <w:u w:val="single"/>
        </w:rPr>
        <w:tab/>
      </w:r>
      <w:r w:rsidRPr="002E77E4">
        <w:rPr>
          <w:rFonts w:ascii="宋体" w:hAnsi="宋体" w:hint="eastAsia"/>
          <w:sz w:val="21"/>
          <w:szCs w:val="21"/>
          <w:u w:val="single"/>
        </w:rPr>
        <w:tab/>
      </w:r>
      <w:r w:rsidRPr="002E77E4">
        <w:rPr>
          <w:rFonts w:ascii="宋体" w:hAnsi="宋体" w:hint="eastAsia"/>
          <w:sz w:val="21"/>
          <w:szCs w:val="21"/>
          <w:u w:val="single"/>
        </w:rPr>
        <w:tab/>
      </w:r>
      <w:r w:rsidRPr="002E77E4">
        <w:rPr>
          <w:rFonts w:ascii="宋体" w:hAnsi="宋体" w:hint="eastAsia"/>
          <w:sz w:val="21"/>
          <w:szCs w:val="21"/>
          <w:u w:val="single"/>
        </w:rPr>
        <w:tab/>
      </w:r>
      <w:r w:rsidRPr="002E77E4">
        <w:rPr>
          <w:rFonts w:ascii="宋体" w:hAnsi="宋体" w:hint="eastAsia"/>
          <w:sz w:val="21"/>
          <w:szCs w:val="21"/>
          <w:u w:val="single"/>
        </w:rPr>
        <w:tab/>
      </w:r>
      <w:r w:rsidRPr="002E77E4">
        <w:rPr>
          <w:rFonts w:ascii="宋体" w:hAnsi="宋体" w:hint="eastAsia"/>
          <w:sz w:val="21"/>
          <w:szCs w:val="21"/>
          <w:u w:val="single"/>
        </w:rPr>
        <w:tab/>
      </w:r>
    </w:p>
    <w:p w:rsidR="00F661D8" w:rsidRPr="002E77E4" w:rsidRDefault="00F661D8" w:rsidP="00F661D8">
      <w:pPr>
        <w:spacing w:line="360" w:lineRule="auto"/>
        <w:ind w:left="1000"/>
        <w:jc w:val="right"/>
        <w:rPr>
          <w:rFonts w:ascii="宋体" w:hAnsi="宋体"/>
          <w:sz w:val="21"/>
          <w:szCs w:val="21"/>
          <w:u w:val="single"/>
        </w:rPr>
      </w:pPr>
      <w:r w:rsidRPr="002E77E4">
        <w:rPr>
          <w:rFonts w:ascii="宋体" w:hAnsi="宋体" w:hint="eastAsia"/>
          <w:sz w:val="21"/>
          <w:szCs w:val="21"/>
        </w:rPr>
        <w:t xml:space="preserve">         法定代表人或其委托代理人：</w:t>
      </w:r>
      <w:r w:rsidRPr="002E77E4">
        <w:rPr>
          <w:rFonts w:ascii="宋体" w:hAnsi="宋体" w:hint="eastAsia"/>
          <w:sz w:val="21"/>
          <w:szCs w:val="21"/>
          <w:u w:val="single"/>
        </w:rPr>
        <w:t xml:space="preserve">              （签字或盖章）</w:t>
      </w:r>
    </w:p>
    <w:p w:rsidR="00F661D8" w:rsidRPr="002E77E4" w:rsidRDefault="00F661D8" w:rsidP="00F661D8">
      <w:pPr>
        <w:spacing w:line="360" w:lineRule="auto"/>
        <w:ind w:left="1000"/>
        <w:jc w:val="right"/>
        <w:rPr>
          <w:rFonts w:ascii="宋体" w:hAnsi="宋体"/>
          <w:sz w:val="21"/>
          <w:szCs w:val="21"/>
        </w:rPr>
      </w:pPr>
      <w:r w:rsidRPr="002E77E4">
        <w:rPr>
          <w:rFonts w:ascii="宋体" w:hAnsi="宋体" w:hint="eastAsia"/>
          <w:sz w:val="21"/>
          <w:szCs w:val="21"/>
        </w:rPr>
        <w:t xml:space="preserve">         邮政编码：</w:t>
      </w:r>
      <w:r w:rsidRPr="002E77E4">
        <w:rPr>
          <w:rFonts w:ascii="宋体" w:hAnsi="宋体" w:hint="eastAsia"/>
          <w:sz w:val="21"/>
          <w:szCs w:val="21"/>
          <w:u w:val="single"/>
        </w:rPr>
        <w:tab/>
      </w:r>
      <w:r w:rsidRPr="002E77E4">
        <w:rPr>
          <w:rFonts w:ascii="宋体" w:hAnsi="宋体" w:hint="eastAsia"/>
          <w:sz w:val="21"/>
          <w:szCs w:val="21"/>
          <w:u w:val="single"/>
        </w:rPr>
        <w:tab/>
      </w:r>
      <w:r w:rsidRPr="002E77E4">
        <w:rPr>
          <w:rFonts w:ascii="宋体" w:hAnsi="宋体" w:hint="eastAsia"/>
          <w:sz w:val="21"/>
          <w:szCs w:val="21"/>
        </w:rPr>
        <w:t>电话：</w:t>
      </w:r>
      <w:r w:rsidRPr="002E77E4">
        <w:rPr>
          <w:rFonts w:ascii="宋体" w:hAnsi="宋体" w:hint="eastAsia"/>
          <w:sz w:val="21"/>
          <w:szCs w:val="21"/>
          <w:u w:val="single"/>
        </w:rPr>
        <w:tab/>
      </w:r>
      <w:r w:rsidRPr="002E77E4">
        <w:rPr>
          <w:rFonts w:ascii="宋体" w:hAnsi="宋体" w:hint="eastAsia"/>
          <w:sz w:val="21"/>
          <w:szCs w:val="21"/>
          <w:u w:val="single"/>
        </w:rPr>
        <w:tab/>
      </w:r>
      <w:r w:rsidRPr="002E77E4">
        <w:rPr>
          <w:rFonts w:ascii="宋体" w:hAnsi="宋体" w:hint="eastAsia"/>
          <w:sz w:val="21"/>
          <w:szCs w:val="21"/>
        </w:rPr>
        <w:t xml:space="preserve"> 传真：</w:t>
      </w:r>
      <w:r w:rsidRPr="002E77E4">
        <w:rPr>
          <w:rFonts w:ascii="宋体" w:hAnsi="宋体" w:hint="eastAsia"/>
          <w:sz w:val="21"/>
          <w:szCs w:val="21"/>
          <w:u w:val="single"/>
        </w:rPr>
        <w:tab/>
      </w:r>
      <w:r w:rsidRPr="002E77E4">
        <w:rPr>
          <w:rFonts w:ascii="宋体" w:hAnsi="宋体" w:hint="eastAsia"/>
          <w:sz w:val="21"/>
          <w:szCs w:val="21"/>
          <w:u w:val="single"/>
        </w:rPr>
        <w:tab/>
      </w:r>
    </w:p>
    <w:p w:rsidR="00F661D8" w:rsidRPr="002E77E4" w:rsidRDefault="00F661D8" w:rsidP="00F661D8">
      <w:pPr>
        <w:spacing w:line="360" w:lineRule="auto"/>
        <w:ind w:left="1000"/>
        <w:jc w:val="right"/>
        <w:rPr>
          <w:rFonts w:ascii="宋体" w:hAnsi="宋体"/>
          <w:sz w:val="21"/>
          <w:szCs w:val="21"/>
        </w:rPr>
      </w:pPr>
      <w:r w:rsidRPr="002E77E4">
        <w:rPr>
          <w:rFonts w:ascii="宋体" w:hAnsi="宋体" w:hint="eastAsia"/>
          <w:sz w:val="21"/>
          <w:szCs w:val="21"/>
        </w:rPr>
        <w:t xml:space="preserve">         开户银行名称：</w:t>
      </w:r>
      <w:r w:rsidRPr="002E77E4">
        <w:rPr>
          <w:rFonts w:ascii="宋体" w:hAnsi="宋体" w:hint="eastAsia"/>
          <w:sz w:val="21"/>
          <w:szCs w:val="21"/>
          <w:u w:val="single"/>
        </w:rPr>
        <w:tab/>
      </w:r>
      <w:r w:rsidRPr="002E77E4">
        <w:rPr>
          <w:rFonts w:ascii="宋体" w:hAnsi="宋体" w:hint="eastAsia"/>
          <w:sz w:val="21"/>
          <w:szCs w:val="21"/>
          <w:u w:val="single"/>
        </w:rPr>
        <w:tab/>
      </w:r>
      <w:r w:rsidRPr="002E77E4">
        <w:rPr>
          <w:rFonts w:ascii="宋体" w:hAnsi="宋体" w:hint="eastAsia"/>
          <w:sz w:val="21"/>
          <w:szCs w:val="21"/>
          <w:u w:val="single"/>
        </w:rPr>
        <w:tab/>
      </w:r>
      <w:r w:rsidRPr="002E77E4">
        <w:rPr>
          <w:rFonts w:ascii="宋体" w:hAnsi="宋体" w:hint="eastAsia"/>
          <w:sz w:val="21"/>
          <w:szCs w:val="21"/>
          <w:u w:val="single"/>
        </w:rPr>
        <w:tab/>
      </w:r>
      <w:r w:rsidRPr="002E77E4">
        <w:rPr>
          <w:rFonts w:ascii="宋体" w:hAnsi="宋体" w:hint="eastAsia"/>
          <w:sz w:val="21"/>
          <w:szCs w:val="21"/>
          <w:u w:val="single"/>
        </w:rPr>
        <w:tab/>
      </w:r>
      <w:r w:rsidRPr="002E77E4">
        <w:rPr>
          <w:rFonts w:ascii="宋体" w:hAnsi="宋体" w:hint="eastAsia"/>
          <w:sz w:val="21"/>
          <w:szCs w:val="21"/>
          <w:u w:val="single"/>
        </w:rPr>
        <w:tab/>
      </w:r>
      <w:r w:rsidRPr="002E77E4">
        <w:rPr>
          <w:rFonts w:ascii="宋体" w:hAnsi="宋体" w:hint="eastAsia"/>
          <w:sz w:val="21"/>
          <w:szCs w:val="21"/>
          <w:u w:val="single"/>
        </w:rPr>
        <w:tab/>
      </w:r>
    </w:p>
    <w:p w:rsidR="00F661D8" w:rsidRPr="002E77E4" w:rsidRDefault="00F661D8" w:rsidP="00F661D8">
      <w:pPr>
        <w:spacing w:line="360" w:lineRule="auto"/>
        <w:ind w:left="1000"/>
        <w:jc w:val="right"/>
        <w:rPr>
          <w:rFonts w:ascii="宋体" w:hAnsi="宋体"/>
          <w:sz w:val="21"/>
          <w:szCs w:val="21"/>
        </w:rPr>
      </w:pPr>
      <w:r w:rsidRPr="002E77E4">
        <w:rPr>
          <w:rFonts w:ascii="宋体" w:hAnsi="宋体" w:hint="eastAsia"/>
          <w:sz w:val="21"/>
          <w:szCs w:val="21"/>
        </w:rPr>
        <w:t xml:space="preserve">         开户银行账号：</w:t>
      </w:r>
      <w:r w:rsidRPr="002E77E4">
        <w:rPr>
          <w:rFonts w:ascii="宋体" w:hAnsi="宋体" w:hint="eastAsia"/>
          <w:sz w:val="21"/>
          <w:szCs w:val="21"/>
          <w:u w:val="single"/>
        </w:rPr>
        <w:tab/>
      </w:r>
      <w:r w:rsidRPr="002E77E4">
        <w:rPr>
          <w:rFonts w:ascii="宋体" w:hAnsi="宋体" w:hint="eastAsia"/>
          <w:sz w:val="21"/>
          <w:szCs w:val="21"/>
          <w:u w:val="single"/>
        </w:rPr>
        <w:tab/>
      </w:r>
      <w:r w:rsidRPr="002E77E4">
        <w:rPr>
          <w:rFonts w:ascii="宋体" w:hAnsi="宋体" w:hint="eastAsia"/>
          <w:sz w:val="21"/>
          <w:szCs w:val="21"/>
          <w:u w:val="single"/>
        </w:rPr>
        <w:tab/>
      </w:r>
      <w:r w:rsidRPr="002E77E4">
        <w:rPr>
          <w:rFonts w:ascii="宋体" w:hAnsi="宋体" w:hint="eastAsia"/>
          <w:sz w:val="21"/>
          <w:szCs w:val="21"/>
          <w:u w:val="single"/>
        </w:rPr>
        <w:tab/>
        <w:t xml:space="preserve">  </w:t>
      </w:r>
      <w:r w:rsidRPr="002E77E4">
        <w:rPr>
          <w:rFonts w:ascii="宋体" w:hAnsi="宋体" w:hint="eastAsia"/>
          <w:sz w:val="21"/>
          <w:szCs w:val="21"/>
          <w:u w:val="single"/>
        </w:rPr>
        <w:tab/>
      </w:r>
      <w:r w:rsidRPr="002E77E4">
        <w:rPr>
          <w:rFonts w:ascii="宋体" w:hAnsi="宋体" w:hint="eastAsia"/>
          <w:sz w:val="21"/>
          <w:szCs w:val="21"/>
          <w:u w:val="single"/>
        </w:rPr>
        <w:tab/>
      </w:r>
      <w:r w:rsidRPr="002E77E4">
        <w:rPr>
          <w:rFonts w:ascii="宋体" w:hAnsi="宋体" w:hint="eastAsia"/>
          <w:sz w:val="21"/>
          <w:szCs w:val="21"/>
          <w:u w:val="single"/>
        </w:rPr>
        <w:tab/>
      </w:r>
    </w:p>
    <w:p w:rsidR="00F661D8" w:rsidRPr="002E77E4" w:rsidRDefault="00F661D8" w:rsidP="00F661D8">
      <w:pPr>
        <w:spacing w:line="360" w:lineRule="auto"/>
        <w:ind w:left="1000"/>
        <w:jc w:val="right"/>
        <w:rPr>
          <w:rFonts w:ascii="宋体" w:hAnsi="宋体"/>
          <w:sz w:val="21"/>
          <w:szCs w:val="21"/>
        </w:rPr>
      </w:pPr>
      <w:r w:rsidRPr="002E77E4">
        <w:rPr>
          <w:rFonts w:ascii="宋体" w:hAnsi="宋体" w:hint="eastAsia"/>
          <w:sz w:val="21"/>
          <w:szCs w:val="21"/>
        </w:rPr>
        <w:t xml:space="preserve">         开户银行地址：</w:t>
      </w:r>
      <w:r w:rsidRPr="002E77E4">
        <w:rPr>
          <w:rFonts w:ascii="宋体" w:hAnsi="宋体" w:hint="eastAsia"/>
          <w:sz w:val="21"/>
          <w:szCs w:val="21"/>
          <w:u w:val="single"/>
        </w:rPr>
        <w:tab/>
      </w:r>
      <w:r w:rsidRPr="002E77E4">
        <w:rPr>
          <w:rFonts w:ascii="宋体" w:hAnsi="宋体" w:hint="eastAsia"/>
          <w:sz w:val="21"/>
          <w:szCs w:val="21"/>
          <w:u w:val="single"/>
        </w:rPr>
        <w:tab/>
      </w:r>
      <w:r w:rsidRPr="002E77E4">
        <w:rPr>
          <w:rFonts w:ascii="宋体" w:hAnsi="宋体" w:hint="eastAsia"/>
          <w:sz w:val="21"/>
          <w:szCs w:val="21"/>
          <w:u w:val="single"/>
        </w:rPr>
        <w:tab/>
      </w:r>
      <w:r w:rsidRPr="002E77E4">
        <w:rPr>
          <w:rFonts w:ascii="宋体" w:hAnsi="宋体" w:hint="eastAsia"/>
          <w:sz w:val="21"/>
          <w:szCs w:val="21"/>
          <w:u w:val="single"/>
        </w:rPr>
        <w:tab/>
      </w:r>
      <w:r w:rsidRPr="002E77E4">
        <w:rPr>
          <w:rFonts w:ascii="宋体" w:hAnsi="宋体" w:hint="eastAsia"/>
          <w:sz w:val="21"/>
          <w:szCs w:val="21"/>
          <w:u w:val="single"/>
        </w:rPr>
        <w:tab/>
      </w:r>
      <w:r w:rsidRPr="002E77E4">
        <w:rPr>
          <w:rFonts w:ascii="宋体" w:hAnsi="宋体" w:hint="eastAsia"/>
          <w:sz w:val="21"/>
          <w:szCs w:val="21"/>
          <w:u w:val="single"/>
        </w:rPr>
        <w:tab/>
      </w:r>
      <w:r w:rsidRPr="002E77E4">
        <w:rPr>
          <w:rFonts w:ascii="宋体" w:hAnsi="宋体" w:hint="eastAsia"/>
          <w:sz w:val="21"/>
          <w:szCs w:val="21"/>
          <w:u w:val="single"/>
        </w:rPr>
        <w:tab/>
      </w:r>
    </w:p>
    <w:p w:rsidR="00F661D8" w:rsidRPr="002E77E4" w:rsidRDefault="00F661D8" w:rsidP="00F661D8">
      <w:pPr>
        <w:spacing w:line="480" w:lineRule="exact"/>
        <w:ind w:firstLineChars="200" w:firstLine="420"/>
        <w:jc w:val="right"/>
        <w:rPr>
          <w:rFonts w:ascii="宋体" w:hAnsi="宋体"/>
          <w:sz w:val="21"/>
          <w:szCs w:val="21"/>
        </w:rPr>
      </w:pPr>
      <w:r w:rsidRPr="002E77E4">
        <w:rPr>
          <w:rFonts w:ascii="宋体" w:hAnsi="宋体" w:hint="eastAsia"/>
          <w:sz w:val="21"/>
          <w:szCs w:val="21"/>
        </w:rPr>
        <w:t xml:space="preserve">      　开户银行电话：</w:t>
      </w:r>
      <w:r w:rsidRPr="002E77E4">
        <w:rPr>
          <w:rFonts w:ascii="宋体" w:hAnsi="宋体" w:hint="eastAsia"/>
          <w:sz w:val="21"/>
          <w:szCs w:val="21"/>
          <w:u w:val="single"/>
        </w:rPr>
        <w:tab/>
      </w:r>
      <w:r w:rsidRPr="002E77E4">
        <w:rPr>
          <w:rFonts w:ascii="宋体" w:hAnsi="宋体" w:hint="eastAsia"/>
          <w:sz w:val="21"/>
          <w:szCs w:val="21"/>
          <w:u w:val="single"/>
        </w:rPr>
        <w:tab/>
      </w:r>
      <w:r w:rsidRPr="002E77E4">
        <w:rPr>
          <w:rFonts w:ascii="宋体" w:hAnsi="宋体" w:hint="eastAsia"/>
          <w:sz w:val="21"/>
          <w:szCs w:val="21"/>
          <w:u w:val="single"/>
        </w:rPr>
        <w:tab/>
      </w:r>
      <w:r w:rsidRPr="002E77E4">
        <w:rPr>
          <w:rFonts w:ascii="宋体" w:hAnsi="宋体" w:hint="eastAsia"/>
          <w:sz w:val="21"/>
          <w:szCs w:val="21"/>
          <w:u w:val="single"/>
        </w:rPr>
        <w:tab/>
      </w:r>
      <w:r w:rsidRPr="002E77E4">
        <w:rPr>
          <w:rFonts w:ascii="宋体" w:hAnsi="宋体" w:hint="eastAsia"/>
          <w:sz w:val="21"/>
          <w:szCs w:val="21"/>
          <w:u w:val="single"/>
        </w:rPr>
        <w:tab/>
      </w:r>
      <w:r w:rsidRPr="002E77E4">
        <w:rPr>
          <w:rFonts w:ascii="宋体" w:hAnsi="宋体" w:hint="eastAsia"/>
          <w:sz w:val="21"/>
          <w:szCs w:val="21"/>
          <w:u w:val="single"/>
        </w:rPr>
        <w:tab/>
      </w:r>
      <w:r w:rsidRPr="002E77E4">
        <w:rPr>
          <w:rFonts w:ascii="宋体" w:hAnsi="宋体" w:hint="eastAsia"/>
          <w:sz w:val="21"/>
          <w:szCs w:val="21"/>
          <w:u w:val="single"/>
        </w:rPr>
        <w:tab/>
      </w:r>
    </w:p>
    <w:p w:rsidR="00F661D8" w:rsidRPr="002E77E4" w:rsidRDefault="00F661D8" w:rsidP="00F661D8">
      <w:pPr>
        <w:pStyle w:val="4"/>
        <w:rPr>
          <w:rFonts w:ascii="黑体" w:hAnsi="宋体"/>
          <w:sz w:val="24"/>
        </w:rPr>
      </w:pPr>
      <w:r w:rsidRPr="002E77E4">
        <w:rPr>
          <w:rFonts w:ascii="黑体" w:hAnsi="宋体"/>
          <w:sz w:val="24"/>
        </w:rPr>
        <w:br w:type="page"/>
      </w:r>
      <w:bookmarkStart w:id="43" w:name="_Toc413402896"/>
      <w:r w:rsidRPr="002E77E4">
        <w:rPr>
          <w:rFonts w:ascii="黑体" w:hAnsi="宋体" w:hint="eastAsia"/>
          <w:sz w:val="24"/>
        </w:rPr>
        <w:lastRenderedPageBreak/>
        <w:t>（二）投标函附录</w:t>
      </w:r>
      <w:bookmarkEnd w:id="43"/>
    </w:p>
    <w:p w:rsidR="00F661D8" w:rsidRPr="002E77E4" w:rsidRDefault="00F661D8" w:rsidP="00F661D8">
      <w:pPr>
        <w:rPr>
          <w:rFonts w:ascii="宋体" w:hAnsi="宋体"/>
          <w:sz w:val="21"/>
          <w:szCs w:val="21"/>
        </w:rPr>
      </w:pPr>
      <w:r w:rsidRPr="002E77E4">
        <w:rPr>
          <w:rFonts w:ascii="宋体" w:hAnsi="宋体" w:hint="eastAsia"/>
          <w:b/>
          <w:sz w:val="21"/>
          <w:szCs w:val="21"/>
        </w:rPr>
        <w:t>工程名称：</w:t>
      </w:r>
      <w:r w:rsidRPr="002E77E4">
        <w:rPr>
          <w:rFonts w:ascii="宋体" w:hAnsi="宋体" w:hint="eastAsia"/>
          <w:sz w:val="21"/>
          <w:szCs w:val="21"/>
          <w:u w:val="single"/>
        </w:rPr>
        <w:t xml:space="preserve">               </w:t>
      </w:r>
      <w:r w:rsidRPr="002E77E4">
        <w:rPr>
          <w:rFonts w:ascii="宋体" w:hAnsi="宋体" w:hint="eastAsia"/>
          <w:sz w:val="21"/>
          <w:szCs w:val="21"/>
        </w:rPr>
        <w:t>（项目名称）</w:t>
      </w:r>
      <w:r w:rsidRPr="002E77E4">
        <w:rPr>
          <w:rFonts w:ascii="宋体" w:hAnsi="宋体" w:hint="eastAsia"/>
          <w:sz w:val="21"/>
          <w:szCs w:val="21"/>
          <w:u w:val="single"/>
        </w:rPr>
        <w:t xml:space="preserve">    </w:t>
      </w:r>
      <w:r w:rsidRPr="002E77E4">
        <w:rPr>
          <w:rFonts w:ascii="宋体" w:hAnsi="宋体" w:hint="eastAsia"/>
          <w:sz w:val="21"/>
          <w:szCs w:val="21"/>
        </w:rPr>
        <w:t>标段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1"/>
        <w:gridCol w:w="2693"/>
        <w:gridCol w:w="1418"/>
        <w:gridCol w:w="1906"/>
        <w:gridCol w:w="1637"/>
      </w:tblGrid>
      <w:tr w:rsidR="00F661D8" w:rsidRPr="002E77E4" w:rsidTr="00AA2236">
        <w:trPr>
          <w:trHeight w:val="567"/>
        </w:trPr>
        <w:tc>
          <w:tcPr>
            <w:tcW w:w="851"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序 号</w:t>
            </w:r>
          </w:p>
        </w:tc>
        <w:tc>
          <w:tcPr>
            <w:tcW w:w="2693"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条款内容</w:t>
            </w:r>
          </w:p>
        </w:tc>
        <w:tc>
          <w:tcPr>
            <w:tcW w:w="141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合同条款号</w:t>
            </w:r>
          </w:p>
        </w:tc>
        <w:tc>
          <w:tcPr>
            <w:tcW w:w="1906"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约定内容</w:t>
            </w:r>
          </w:p>
        </w:tc>
        <w:tc>
          <w:tcPr>
            <w:tcW w:w="1637"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备注</w:t>
            </w:r>
          </w:p>
        </w:tc>
      </w:tr>
      <w:tr w:rsidR="00F661D8" w:rsidRPr="002E77E4" w:rsidTr="00AA2236">
        <w:trPr>
          <w:trHeight w:val="567"/>
        </w:trPr>
        <w:tc>
          <w:tcPr>
            <w:tcW w:w="851" w:type="dxa"/>
            <w:shd w:val="clear" w:color="auto" w:fill="auto"/>
            <w:vAlign w:val="center"/>
          </w:tcPr>
          <w:p w:rsidR="00F661D8" w:rsidRPr="002E77E4" w:rsidRDefault="00F661D8" w:rsidP="00AA2236">
            <w:pPr>
              <w:jc w:val="center"/>
              <w:rPr>
                <w:rFonts w:ascii="黑体" w:eastAsia="黑体" w:hAnsi="宋体"/>
                <w:sz w:val="21"/>
                <w:szCs w:val="21"/>
              </w:rPr>
            </w:pPr>
            <w:r w:rsidRPr="002E77E4">
              <w:rPr>
                <w:rFonts w:ascii="黑体" w:eastAsia="黑体" w:hAnsi="宋体" w:hint="eastAsia"/>
                <w:sz w:val="21"/>
                <w:szCs w:val="21"/>
              </w:rPr>
              <w:t>1</w:t>
            </w:r>
          </w:p>
        </w:tc>
        <w:tc>
          <w:tcPr>
            <w:tcW w:w="2693" w:type="dxa"/>
            <w:shd w:val="clear" w:color="auto" w:fill="auto"/>
            <w:vAlign w:val="center"/>
          </w:tcPr>
          <w:p w:rsidR="00F661D8" w:rsidRPr="002E77E4" w:rsidRDefault="00F661D8" w:rsidP="00AA2236">
            <w:pPr>
              <w:rPr>
                <w:rFonts w:ascii="宋体" w:hAnsi="宋体"/>
                <w:sz w:val="21"/>
                <w:szCs w:val="21"/>
              </w:rPr>
            </w:pPr>
            <w:r w:rsidRPr="002E77E4">
              <w:rPr>
                <w:rFonts w:ascii="宋体" w:hAnsi="宋体" w:hint="eastAsia"/>
                <w:sz w:val="21"/>
                <w:szCs w:val="21"/>
              </w:rPr>
              <w:t>项目负责人</w:t>
            </w:r>
          </w:p>
        </w:tc>
        <w:tc>
          <w:tcPr>
            <w:tcW w:w="1418" w:type="dxa"/>
            <w:shd w:val="clear" w:color="auto" w:fill="auto"/>
            <w:tcMar>
              <w:left w:w="170" w:type="dxa"/>
            </w:tcMar>
            <w:vAlign w:val="center"/>
          </w:tcPr>
          <w:p w:rsidR="00F661D8" w:rsidRPr="002E77E4" w:rsidRDefault="00F661D8" w:rsidP="00AA2236">
            <w:pPr>
              <w:rPr>
                <w:rFonts w:ascii="黑体" w:eastAsia="黑体" w:hAnsi="宋体"/>
                <w:sz w:val="21"/>
                <w:szCs w:val="21"/>
              </w:rPr>
            </w:pPr>
            <w:smartTag w:uri="urn:schemas-microsoft-com:office:smarttags" w:element="chsdate">
              <w:smartTagPr>
                <w:attr w:name="IsROCDate" w:val="False"/>
                <w:attr w:name="IsLunarDate" w:val="False"/>
                <w:attr w:name="Day" w:val="30"/>
                <w:attr w:name="Month" w:val="12"/>
                <w:attr w:name="Year" w:val="1899"/>
              </w:smartTagPr>
              <w:r w:rsidRPr="002E77E4">
                <w:rPr>
                  <w:rFonts w:ascii="黑体" w:eastAsia="黑体" w:hAnsi="宋体" w:hint="eastAsia"/>
                  <w:sz w:val="21"/>
                  <w:szCs w:val="21"/>
                </w:rPr>
                <w:t>1.1.2</w:t>
              </w:r>
            </w:smartTag>
            <w:r w:rsidRPr="002E77E4">
              <w:rPr>
                <w:rFonts w:ascii="黑体" w:eastAsia="黑体" w:hAnsi="宋体" w:hint="eastAsia"/>
                <w:sz w:val="21"/>
                <w:szCs w:val="21"/>
              </w:rPr>
              <w:t>.4</w:t>
            </w:r>
          </w:p>
        </w:tc>
        <w:tc>
          <w:tcPr>
            <w:tcW w:w="1906" w:type="dxa"/>
            <w:shd w:val="clear" w:color="auto" w:fill="auto"/>
            <w:vAlign w:val="center"/>
          </w:tcPr>
          <w:p w:rsidR="00F661D8" w:rsidRPr="002E77E4" w:rsidRDefault="00F661D8" w:rsidP="00AA2236">
            <w:pPr>
              <w:rPr>
                <w:rFonts w:ascii="宋体" w:hAnsi="宋体"/>
                <w:sz w:val="21"/>
                <w:szCs w:val="21"/>
              </w:rPr>
            </w:pPr>
            <w:r w:rsidRPr="002E77E4">
              <w:rPr>
                <w:rFonts w:ascii="宋体" w:hAnsi="宋体" w:hint="eastAsia"/>
                <w:sz w:val="21"/>
                <w:szCs w:val="21"/>
              </w:rPr>
              <w:t>姓名：</w:t>
            </w:r>
            <w:r w:rsidRPr="002E77E4">
              <w:rPr>
                <w:rFonts w:ascii="宋体" w:hAnsi="宋体" w:hint="eastAsia"/>
                <w:sz w:val="21"/>
                <w:szCs w:val="21"/>
                <w:u w:val="single"/>
              </w:rPr>
              <w:t xml:space="preserve">          </w:t>
            </w:r>
          </w:p>
        </w:tc>
        <w:tc>
          <w:tcPr>
            <w:tcW w:w="1637"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按照招标文件执行</w:t>
            </w:r>
          </w:p>
        </w:tc>
      </w:tr>
      <w:tr w:rsidR="00F661D8" w:rsidRPr="002E77E4" w:rsidTr="00AA2236">
        <w:trPr>
          <w:trHeight w:val="567"/>
        </w:trPr>
        <w:tc>
          <w:tcPr>
            <w:tcW w:w="851" w:type="dxa"/>
            <w:shd w:val="clear" w:color="auto" w:fill="auto"/>
            <w:vAlign w:val="center"/>
          </w:tcPr>
          <w:p w:rsidR="00F661D8" w:rsidRPr="002E77E4" w:rsidRDefault="00F661D8" w:rsidP="00AA2236">
            <w:pPr>
              <w:jc w:val="center"/>
              <w:rPr>
                <w:rFonts w:ascii="黑体" w:eastAsia="黑体" w:hAnsi="宋体"/>
                <w:sz w:val="21"/>
                <w:szCs w:val="21"/>
              </w:rPr>
            </w:pPr>
            <w:r w:rsidRPr="002E77E4">
              <w:rPr>
                <w:rFonts w:ascii="黑体" w:eastAsia="黑体" w:hAnsi="宋体" w:hint="eastAsia"/>
                <w:sz w:val="21"/>
                <w:szCs w:val="21"/>
              </w:rPr>
              <w:t>2</w:t>
            </w:r>
          </w:p>
        </w:tc>
        <w:tc>
          <w:tcPr>
            <w:tcW w:w="2693" w:type="dxa"/>
            <w:shd w:val="clear" w:color="auto" w:fill="auto"/>
            <w:vAlign w:val="center"/>
          </w:tcPr>
          <w:p w:rsidR="00F661D8" w:rsidRPr="002E77E4" w:rsidRDefault="00F661D8" w:rsidP="00AA2236">
            <w:pPr>
              <w:rPr>
                <w:rFonts w:ascii="宋体" w:hAnsi="宋体"/>
                <w:sz w:val="21"/>
                <w:szCs w:val="21"/>
              </w:rPr>
            </w:pPr>
            <w:r w:rsidRPr="002E77E4">
              <w:rPr>
                <w:rFonts w:ascii="宋体" w:hAnsi="宋体" w:hint="eastAsia"/>
                <w:sz w:val="21"/>
                <w:szCs w:val="21"/>
              </w:rPr>
              <w:t>工期</w:t>
            </w:r>
          </w:p>
        </w:tc>
        <w:tc>
          <w:tcPr>
            <w:tcW w:w="1418" w:type="dxa"/>
            <w:shd w:val="clear" w:color="auto" w:fill="auto"/>
            <w:tcMar>
              <w:left w:w="170" w:type="dxa"/>
            </w:tcMar>
            <w:vAlign w:val="center"/>
          </w:tcPr>
          <w:p w:rsidR="00F661D8" w:rsidRPr="002E77E4" w:rsidRDefault="00F661D8" w:rsidP="00AA2236">
            <w:pPr>
              <w:rPr>
                <w:rFonts w:ascii="黑体" w:eastAsia="黑体" w:hAnsi="宋体"/>
                <w:sz w:val="21"/>
                <w:szCs w:val="21"/>
              </w:rPr>
            </w:pPr>
            <w:smartTag w:uri="urn:schemas-microsoft-com:office:smarttags" w:element="chsdate">
              <w:smartTagPr>
                <w:attr w:name="IsROCDate" w:val="False"/>
                <w:attr w:name="IsLunarDate" w:val="False"/>
                <w:attr w:name="Day" w:val="30"/>
                <w:attr w:name="Month" w:val="12"/>
                <w:attr w:name="Year" w:val="1899"/>
              </w:smartTagPr>
              <w:r w:rsidRPr="002E77E4">
                <w:rPr>
                  <w:rFonts w:ascii="黑体" w:eastAsia="黑体" w:hAnsi="宋体" w:hint="eastAsia"/>
                  <w:sz w:val="21"/>
                  <w:szCs w:val="21"/>
                </w:rPr>
                <w:t>1.1.4</w:t>
              </w:r>
            </w:smartTag>
            <w:r w:rsidRPr="002E77E4">
              <w:rPr>
                <w:rFonts w:ascii="黑体" w:eastAsia="黑体" w:hAnsi="宋体" w:hint="eastAsia"/>
                <w:sz w:val="21"/>
                <w:szCs w:val="21"/>
              </w:rPr>
              <w:t>.3</w:t>
            </w:r>
          </w:p>
        </w:tc>
        <w:tc>
          <w:tcPr>
            <w:tcW w:w="1906"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u w:val="single"/>
              </w:rPr>
              <w:t xml:space="preserve">          </w:t>
            </w:r>
            <w:r w:rsidRPr="002E77E4">
              <w:rPr>
                <w:rFonts w:ascii="宋体" w:hAnsi="宋体" w:hint="eastAsia"/>
                <w:sz w:val="21"/>
                <w:szCs w:val="21"/>
              </w:rPr>
              <w:t>日历天</w:t>
            </w:r>
          </w:p>
        </w:tc>
        <w:tc>
          <w:tcPr>
            <w:tcW w:w="1637" w:type="dxa"/>
            <w:shd w:val="clear" w:color="auto" w:fill="auto"/>
          </w:tcPr>
          <w:p w:rsidR="00F661D8" w:rsidRPr="002E77E4" w:rsidRDefault="00F661D8" w:rsidP="00AA2236">
            <w:pPr>
              <w:rPr>
                <w:sz w:val="21"/>
                <w:szCs w:val="21"/>
              </w:rPr>
            </w:pPr>
            <w:r w:rsidRPr="002E77E4">
              <w:rPr>
                <w:rFonts w:ascii="宋体" w:hAnsi="宋体" w:hint="eastAsia"/>
                <w:sz w:val="21"/>
                <w:szCs w:val="21"/>
              </w:rPr>
              <w:t>按照招标文件执行</w:t>
            </w:r>
          </w:p>
        </w:tc>
      </w:tr>
      <w:tr w:rsidR="00F661D8" w:rsidRPr="002E77E4" w:rsidTr="00AA2236">
        <w:trPr>
          <w:trHeight w:val="567"/>
        </w:trPr>
        <w:tc>
          <w:tcPr>
            <w:tcW w:w="851" w:type="dxa"/>
            <w:shd w:val="clear" w:color="auto" w:fill="auto"/>
            <w:vAlign w:val="center"/>
          </w:tcPr>
          <w:p w:rsidR="00F661D8" w:rsidRPr="002E77E4" w:rsidRDefault="00F661D8" w:rsidP="00AA2236">
            <w:pPr>
              <w:jc w:val="center"/>
              <w:rPr>
                <w:rFonts w:ascii="黑体" w:eastAsia="黑体" w:hAnsi="宋体"/>
                <w:sz w:val="21"/>
                <w:szCs w:val="21"/>
              </w:rPr>
            </w:pPr>
            <w:r w:rsidRPr="002E77E4">
              <w:rPr>
                <w:rFonts w:ascii="黑体" w:eastAsia="黑体" w:hAnsi="宋体" w:hint="eastAsia"/>
                <w:sz w:val="21"/>
                <w:szCs w:val="21"/>
              </w:rPr>
              <w:t>3</w:t>
            </w:r>
          </w:p>
        </w:tc>
        <w:tc>
          <w:tcPr>
            <w:tcW w:w="2693" w:type="dxa"/>
            <w:shd w:val="clear" w:color="auto" w:fill="auto"/>
            <w:vAlign w:val="center"/>
          </w:tcPr>
          <w:p w:rsidR="00F661D8" w:rsidRPr="002E77E4" w:rsidRDefault="00F661D8" w:rsidP="00AA2236">
            <w:pPr>
              <w:rPr>
                <w:rFonts w:ascii="宋体" w:hAnsi="宋体"/>
                <w:sz w:val="21"/>
                <w:szCs w:val="21"/>
              </w:rPr>
            </w:pPr>
            <w:r w:rsidRPr="002E77E4">
              <w:rPr>
                <w:rFonts w:ascii="宋体" w:hAnsi="宋体" w:hint="eastAsia"/>
                <w:sz w:val="21"/>
                <w:szCs w:val="21"/>
              </w:rPr>
              <w:t>缺陷责任期</w:t>
            </w:r>
          </w:p>
        </w:tc>
        <w:tc>
          <w:tcPr>
            <w:tcW w:w="1418" w:type="dxa"/>
            <w:shd w:val="clear" w:color="auto" w:fill="auto"/>
            <w:tcMar>
              <w:left w:w="170" w:type="dxa"/>
            </w:tcMar>
            <w:vAlign w:val="center"/>
          </w:tcPr>
          <w:p w:rsidR="00F661D8" w:rsidRPr="002E77E4" w:rsidRDefault="00F661D8" w:rsidP="00AA2236">
            <w:pPr>
              <w:rPr>
                <w:rFonts w:ascii="黑体" w:eastAsia="黑体" w:hAnsi="宋体"/>
                <w:sz w:val="21"/>
                <w:szCs w:val="21"/>
              </w:rPr>
            </w:pPr>
            <w:smartTag w:uri="urn:schemas-microsoft-com:office:smarttags" w:element="chsdate">
              <w:smartTagPr>
                <w:attr w:name="IsROCDate" w:val="False"/>
                <w:attr w:name="IsLunarDate" w:val="False"/>
                <w:attr w:name="Day" w:val="30"/>
                <w:attr w:name="Month" w:val="12"/>
                <w:attr w:name="Year" w:val="1899"/>
              </w:smartTagPr>
              <w:r w:rsidRPr="002E77E4">
                <w:rPr>
                  <w:rFonts w:ascii="黑体" w:eastAsia="黑体" w:hAnsi="宋体" w:hint="eastAsia"/>
                  <w:sz w:val="21"/>
                  <w:szCs w:val="21"/>
                </w:rPr>
                <w:t>1.1.4</w:t>
              </w:r>
            </w:smartTag>
            <w:r w:rsidRPr="002E77E4">
              <w:rPr>
                <w:rFonts w:ascii="黑体" w:eastAsia="黑体" w:hAnsi="宋体" w:hint="eastAsia"/>
                <w:sz w:val="21"/>
                <w:szCs w:val="21"/>
              </w:rPr>
              <w:t>.5</w:t>
            </w:r>
          </w:p>
        </w:tc>
        <w:tc>
          <w:tcPr>
            <w:tcW w:w="1906" w:type="dxa"/>
            <w:shd w:val="clear" w:color="auto" w:fill="auto"/>
            <w:vAlign w:val="center"/>
          </w:tcPr>
          <w:p w:rsidR="00F661D8" w:rsidRPr="002E77E4" w:rsidRDefault="00F661D8" w:rsidP="00AA2236">
            <w:pPr>
              <w:jc w:val="center"/>
              <w:rPr>
                <w:rFonts w:ascii="宋体" w:hAnsi="宋体"/>
                <w:sz w:val="21"/>
                <w:szCs w:val="21"/>
              </w:rPr>
            </w:pPr>
          </w:p>
        </w:tc>
        <w:tc>
          <w:tcPr>
            <w:tcW w:w="1637" w:type="dxa"/>
            <w:shd w:val="clear" w:color="auto" w:fill="auto"/>
          </w:tcPr>
          <w:p w:rsidR="00F661D8" w:rsidRPr="002E77E4" w:rsidRDefault="00F661D8" w:rsidP="00AA2236">
            <w:pPr>
              <w:rPr>
                <w:sz w:val="21"/>
                <w:szCs w:val="21"/>
              </w:rPr>
            </w:pPr>
            <w:r w:rsidRPr="002E77E4">
              <w:rPr>
                <w:rFonts w:ascii="宋体" w:hAnsi="宋体" w:hint="eastAsia"/>
                <w:sz w:val="21"/>
                <w:szCs w:val="21"/>
              </w:rPr>
              <w:t>按照招标文件执行</w:t>
            </w:r>
          </w:p>
        </w:tc>
      </w:tr>
      <w:tr w:rsidR="00F661D8" w:rsidRPr="002E77E4" w:rsidTr="00AA2236">
        <w:trPr>
          <w:trHeight w:val="567"/>
        </w:trPr>
        <w:tc>
          <w:tcPr>
            <w:tcW w:w="851" w:type="dxa"/>
            <w:shd w:val="clear" w:color="auto" w:fill="auto"/>
            <w:vAlign w:val="center"/>
          </w:tcPr>
          <w:p w:rsidR="00F661D8" w:rsidRPr="002E77E4" w:rsidRDefault="00F661D8" w:rsidP="00AA2236">
            <w:pPr>
              <w:jc w:val="center"/>
              <w:rPr>
                <w:rFonts w:ascii="黑体" w:eastAsia="黑体" w:hAnsi="宋体"/>
                <w:sz w:val="21"/>
                <w:szCs w:val="21"/>
              </w:rPr>
            </w:pPr>
            <w:r w:rsidRPr="002E77E4">
              <w:rPr>
                <w:rFonts w:ascii="黑体" w:eastAsia="黑体" w:hAnsi="宋体" w:hint="eastAsia"/>
                <w:sz w:val="21"/>
                <w:szCs w:val="21"/>
              </w:rPr>
              <w:t>4</w:t>
            </w:r>
          </w:p>
        </w:tc>
        <w:tc>
          <w:tcPr>
            <w:tcW w:w="2693" w:type="dxa"/>
            <w:shd w:val="clear" w:color="auto" w:fill="auto"/>
            <w:vAlign w:val="center"/>
          </w:tcPr>
          <w:p w:rsidR="00F661D8" w:rsidRPr="002E77E4" w:rsidRDefault="00F661D8" w:rsidP="00AA2236">
            <w:pPr>
              <w:rPr>
                <w:rFonts w:ascii="宋体" w:hAnsi="宋体"/>
                <w:sz w:val="21"/>
                <w:szCs w:val="21"/>
              </w:rPr>
            </w:pPr>
            <w:r w:rsidRPr="002E77E4">
              <w:rPr>
                <w:rFonts w:ascii="宋体" w:hAnsi="宋体" w:hint="eastAsia"/>
                <w:sz w:val="21"/>
                <w:szCs w:val="21"/>
              </w:rPr>
              <w:t>承包人履约担保金额</w:t>
            </w:r>
          </w:p>
        </w:tc>
        <w:tc>
          <w:tcPr>
            <w:tcW w:w="1418" w:type="dxa"/>
            <w:shd w:val="clear" w:color="auto" w:fill="auto"/>
            <w:tcMar>
              <w:left w:w="170" w:type="dxa"/>
            </w:tcMar>
            <w:vAlign w:val="center"/>
          </w:tcPr>
          <w:p w:rsidR="00F661D8" w:rsidRPr="002E77E4" w:rsidRDefault="00F661D8" w:rsidP="00AA2236">
            <w:pPr>
              <w:rPr>
                <w:rFonts w:ascii="黑体" w:eastAsia="黑体" w:hAnsi="宋体"/>
                <w:sz w:val="21"/>
                <w:szCs w:val="21"/>
              </w:rPr>
            </w:pPr>
            <w:r w:rsidRPr="002E77E4">
              <w:rPr>
                <w:rFonts w:ascii="黑体" w:eastAsia="黑体" w:hAnsi="宋体" w:hint="eastAsia"/>
                <w:sz w:val="21"/>
                <w:szCs w:val="21"/>
              </w:rPr>
              <w:t>4.2</w:t>
            </w:r>
          </w:p>
        </w:tc>
        <w:tc>
          <w:tcPr>
            <w:tcW w:w="1906" w:type="dxa"/>
            <w:shd w:val="clear" w:color="auto" w:fill="auto"/>
            <w:vAlign w:val="center"/>
          </w:tcPr>
          <w:p w:rsidR="00F661D8" w:rsidRPr="002E77E4" w:rsidRDefault="00F661D8" w:rsidP="00AA2236">
            <w:pPr>
              <w:jc w:val="center"/>
              <w:rPr>
                <w:rFonts w:ascii="宋体" w:hAnsi="宋体"/>
                <w:sz w:val="21"/>
                <w:szCs w:val="21"/>
              </w:rPr>
            </w:pPr>
          </w:p>
        </w:tc>
        <w:tc>
          <w:tcPr>
            <w:tcW w:w="1637" w:type="dxa"/>
            <w:shd w:val="clear" w:color="auto" w:fill="auto"/>
          </w:tcPr>
          <w:p w:rsidR="00F661D8" w:rsidRPr="002E77E4" w:rsidRDefault="00F661D8" w:rsidP="00AA2236">
            <w:pPr>
              <w:rPr>
                <w:sz w:val="21"/>
                <w:szCs w:val="21"/>
              </w:rPr>
            </w:pPr>
            <w:r w:rsidRPr="002E77E4">
              <w:rPr>
                <w:rFonts w:ascii="宋体" w:hAnsi="宋体" w:hint="eastAsia"/>
                <w:sz w:val="21"/>
                <w:szCs w:val="21"/>
              </w:rPr>
              <w:t>按照招标文件执行</w:t>
            </w:r>
          </w:p>
        </w:tc>
      </w:tr>
      <w:tr w:rsidR="00F661D8" w:rsidRPr="002E77E4" w:rsidTr="00AA2236">
        <w:trPr>
          <w:trHeight w:val="567"/>
        </w:trPr>
        <w:tc>
          <w:tcPr>
            <w:tcW w:w="851" w:type="dxa"/>
            <w:shd w:val="clear" w:color="auto" w:fill="auto"/>
            <w:vAlign w:val="center"/>
          </w:tcPr>
          <w:p w:rsidR="00F661D8" w:rsidRPr="002E77E4" w:rsidRDefault="00F661D8" w:rsidP="00AA2236">
            <w:pPr>
              <w:jc w:val="center"/>
              <w:rPr>
                <w:rFonts w:ascii="黑体" w:eastAsia="黑体" w:hAnsi="宋体"/>
                <w:sz w:val="21"/>
                <w:szCs w:val="21"/>
              </w:rPr>
            </w:pPr>
            <w:r w:rsidRPr="002E77E4">
              <w:rPr>
                <w:rFonts w:ascii="黑体" w:eastAsia="黑体" w:hAnsi="宋体" w:hint="eastAsia"/>
                <w:sz w:val="21"/>
                <w:szCs w:val="21"/>
              </w:rPr>
              <w:t>5</w:t>
            </w:r>
          </w:p>
        </w:tc>
        <w:tc>
          <w:tcPr>
            <w:tcW w:w="2693" w:type="dxa"/>
            <w:shd w:val="clear" w:color="auto" w:fill="auto"/>
            <w:vAlign w:val="center"/>
          </w:tcPr>
          <w:p w:rsidR="00F661D8" w:rsidRPr="002E77E4" w:rsidRDefault="00F661D8" w:rsidP="00AA2236">
            <w:pPr>
              <w:rPr>
                <w:rFonts w:ascii="宋体" w:hAnsi="宋体"/>
                <w:sz w:val="21"/>
                <w:szCs w:val="21"/>
              </w:rPr>
            </w:pPr>
            <w:r w:rsidRPr="002E77E4">
              <w:rPr>
                <w:rFonts w:ascii="宋体" w:hAnsi="宋体" w:hint="eastAsia"/>
                <w:sz w:val="21"/>
                <w:szCs w:val="21"/>
              </w:rPr>
              <w:t>分包</w:t>
            </w:r>
          </w:p>
        </w:tc>
        <w:tc>
          <w:tcPr>
            <w:tcW w:w="1418" w:type="dxa"/>
            <w:shd w:val="clear" w:color="auto" w:fill="auto"/>
            <w:tcMar>
              <w:left w:w="170" w:type="dxa"/>
            </w:tcMar>
            <w:vAlign w:val="center"/>
          </w:tcPr>
          <w:p w:rsidR="00F661D8" w:rsidRPr="002E77E4" w:rsidRDefault="00F661D8" w:rsidP="00AA2236">
            <w:pPr>
              <w:rPr>
                <w:rFonts w:ascii="黑体" w:eastAsia="黑体" w:hAnsi="宋体"/>
                <w:sz w:val="21"/>
                <w:szCs w:val="21"/>
              </w:rPr>
            </w:pPr>
            <w:smartTag w:uri="urn:schemas-microsoft-com:office:smarttags" w:element="chsdate">
              <w:smartTagPr>
                <w:attr w:name="IsROCDate" w:val="False"/>
                <w:attr w:name="IsLunarDate" w:val="False"/>
                <w:attr w:name="Day" w:val="30"/>
                <w:attr w:name="Month" w:val="12"/>
                <w:attr w:name="Year" w:val="1899"/>
              </w:smartTagPr>
              <w:r w:rsidRPr="002E77E4">
                <w:rPr>
                  <w:rFonts w:ascii="黑体" w:eastAsia="黑体" w:hAnsi="宋体" w:hint="eastAsia"/>
                  <w:sz w:val="21"/>
                  <w:szCs w:val="21"/>
                </w:rPr>
                <w:t>4.3.4</w:t>
              </w:r>
            </w:smartTag>
          </w:p>
        </w:tc>
        <w:tc>
          <w:tcPr>
            <w:tcW w:w="1906"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见分包项目情况表</w:t>
            </w:r>
          </w:p>
        </w:tc>
        <w:tc>
          <w:tcPr>
            <w:tcW w:w="1637" w:type="dxa"/>
            <w:shd w:val="clear" w:color="auto" w:fill="auto"/>
          </w:tcPr>
          <w:p w:rsidR="00F661D8" w:rsidRPr="002E77E4" w:rsidRDefault="00F661D8" w:rsidP="00AA2236">
            <w:pPr>
              <w:rPr>
                <w:sz w:val="21"/>
                <w:szCs w:val="21"/>
              </w:rPr>
            </w:pPr>
            <w:r w:rsidRPr="002E77E4">
              <w:rPr>
                <w:rFonts w:ascii="宋体" w:hAnsi="宋体" w:hint="eastAsia"/>
                <w:sz w:val="21"/>
                <w:szCs w:val="21"/>
              </w:rPr>
              <w:t>按照招标文件执行</w:t>
            </w:r>
          </w:p>
        </w:tc>
      </w:tr>
      <w:tr w:rsidR="00F661D8" w:rsidRPr="002E77E4" w:rsidTr="00AA2236">
        <w:trPr>
          <w:trHeight w:val="567"/>
        </w:trPr>
        <w:tc>
          <w:tcPr>
            <w:tcW w:w="851" w:type="dxa"/>
            <w:shd w:val="clear" w:color="auto" w:fill="auto"/>
            <w:vAlign w:val="center"/>
          </w:tcPr>
          <w:p w:rsidR="00F661D8" w:rsidRPr="002E77E4" w:rsidRDefault="00F661D8" w:rsidP="00AA2236">
            <w:pPr>
              <w:jc w:val="center"/>
              <w:rPr>
                <w:rFonts w:ascii="黑体" w:eastAsia="黑体" w:hAnsi="宋体"/>
                <w:sz w:val="21"/>
                <w:szCs w:val="21"/>
              </w:rPr>
            </w:pPr>
            <w:r w:rsidRPr="002E77E4">
              <w:rPr>
                <w:rFonts w:ascii="黑体" w:eastAsia="黑体" w:hAnsi="宋体" w:hint="eastAsia"/>
                <w:sz w:val="21"/>
                <w:szCs w:val="21"/>
              </w:rPr>
              <w:t>6</w:t>
            </w:r>
          </w:p>
        </w:tc>
        <w:tc>
          <w:tcPr>
            <w:tcW w:w="2693" w:type="dxa"/>
            <w:shd w:val="clear" w:color="auto" w:fill="auto"/>
            <w:vAlign w:val="center"/>
          </w:tcPr>
          <w:p w:rsidR="00F661D8" w:rsidRPr="002E77E4" w:rsidRDefault="00F661D8" w:rsidP="00AA2236">
            <w:pPr>
              <w:rPr>
                <w:rFonts w:ascii="宋体" w:hAnsi="宋体"/>
                <w:sz w:val="21"/>
                <w:szCs w:val="21"/>
              </w:rPr>
            </w:pPr>
            <w:r w:rsidRPr="002E77E4">
              <w:rPr>
                <w:rFonts w:ascii="宋体" w:hAnsi="宋体" w:hint="eastAsia"/>
                <w:sz w:val="21"/>
                <w:szCs w:val="21"/>
              </w:rPr>
              <w:t>逾期竣工违约金</w:t>
            </w:r>
          </w:p>
        </w:tc>
        <w:tc>
          <w:tcPr>
            <w:tcW w:w="1418" w:type="dxa"/>
            <w:shd w:val="clear" w:color="auto" w:fill="auto"/>
            <w:tcMar>
              <w:left w:w="170" w:type="dxa"/>
            </w:tcMar>
            <w:vAlign w:val="center"/>
          </w:tcPr>
          <w:p w:rsidR="00F661D8" w:rsidRPr="002E77E4" w:rsidRDefault="00F661D8" w:rsidP="00AA2236">
            <w:pPr>
              <w:rPr>
                <w:rFonts w:ascii="黑体" w:eastAsia="黑体" w:hAnsi="宋体"/>
                <w:sz w:val="21"/>
                <w:szCs w:val="21"/>
              </w:rPr>
            </w:pPr>
            <w:r w:rsidRPr="002E77E4">
              <w:rPr>
                <w:rFonts w:ascii="黑体" w:eastAsia="黑体" w:hAnsi="宋体" w:hint="eastAsia"/>
                <w:sz w:val="21"/>
                <w:szCs w:val="21"/>
              </w:rPr>
              <w:t>11.5</w:t>
            </w:r>
          </w:p>
        </w:tc>
        <w:tc>
          <w:tcPr>
            <w:tcW w:w="1906"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u w:val="single"/>
              </w:rPr>
              <w:t xml:space="preserve">           </w:t>
            </w:r>
            <w:r w:rsidRPr="002E77E4">
              <w:rPr>
                <w:rFonts w:ascii="宋体" w:hAnsi="宋体" w:hint="eastAsia"/>
                <w:sz w:val="21"/>
                <w:szCs w:val="21"/>
              </w:rPr>
              <w:t>元/天</w:t>
            </w:r>
          </w:p>
        </w:tc>
        <w:tc>
          <w:tcPr>
            <w:tcW w:w="1637" w:type="dxa"/>
            <w:shd w:val="clear" w:color="auto" w:fill="auto"/>
          </w:tcPr>
          <w:p w:rsidR="00F661D8" w:rsidRPr="002E77E4" w:rsidRDefault="00F661D8" w:rsidP="00AA2236">
            <w:pPr>
              <w:rPr>
                <w:sz w:val="21"/>
                <w:szCs w:val="21"/>
              </w:rPr>
            </w:pPr>
            <w:r w:rsidRPr="002E77E4">
              <w:rPr>
                <w:rFonts w:ascii="宋体" w:hAnsi="宋体" w:hint="eastAsia"/>
                <w:sz w:val="21"/>
                <w:szCs w:val="21"/>
              </w:rPr>
              <w:t>按照招标文件执行</w:t>
            </w:r>
          </w:p>
        </w:tc>
      </w:tr>
      <w:tr w:rsidR="00F661D8" w:rsidRPr="002E77E4" w:rsidTr="00AA2236">
        <w:trPr>
          <w:trHeight w:val="567"/>
        </w:trPr>
        <w:tc>
          <w:tcPr>
            <w:tcW w:w="851" w:type="dxa"/>
            <w:shd w:val="clear" w:color="auto" w:fill="auto"/>
            <w:vAlign w:val="center"/>
          </w:tcPr>
          <w:p w:rsidR="00F661D8" w:rsidRPr="002E77E4" w:rsidRDefault="00F661D8" w:rsidP="00AA2236">
            <w:pPr>
              <w:jc w:val="center"/>
              <w:rPr>
                <w:rFonts w:ascii="黑体" w:eastAsia="黑体" w:hAnsi="宋体"/>
                <w:sz w:val="21"/>
                <w:szCs w:val="21"/>
              </w:rPr>
            </w:pPr>
            <w:r w:rsidRPr="002E77E4">
              <w:rPr>
                <w:rFonts w:ascii="黑体" w:eastAsia="黑体" w:hAnsi="宋体" w:hint="eastAsia"/>
                <w:sz w:val="21"/>
                <w:szCs w:val="21"/>
              </w:rPr>
              <w:t>7</w:t>
            </w:r>
          </w:p>
        </w:tc>
        <w:tc>
          <w:tcPr>
            <w:tcW w:w="2693" w:type="dxa"/>
            <w:shd w:val="clear" w:color="auto" w:fill="auto"/>
            <w:vAlign w:val="center"/>
          </w:tcPr>
          <w:p w:rsidR="00F661D8" w:rsidRPr="002E77E4" w:rsidRDefault="00F661D8" w:rsidP="00AA2236">
            <w:pPr>
              <w:rPr>
                <w:rFonts w:ascii="宋体" w:hAnsi="宋体"/>
                <w:sz w:val="21"/>
                <w:szCs w:val="21"/>
              </w:rPr>
            </w:pPr>
            <w:r w:rsidRPr="002E77E4">
              <w:rPr>
                <w:rFonts w:ascii="宋体" w:hAnsi="宋体" w:hint="eastAsia"/>
                <w:sz w:val="21"/>
                <w:szCs w:val="21"/>
              </w:rPr>
              <w:t>逾期竣工违约金最高限额</w:t>
            </w:r>
          </w:p>
        </w:tc>
        <w:tc>
          <w:tcPr>
            <w:tcW w:w="1418" w:type="dxa"/>
            <w:shd w:val="clear" w:color="auto" w:fill="auto"/>
            <w:tcMar>
              <w:left w:w="170" w:type="dxa"/>
            </w:tcMar>
            <w:vAlign w:val="center"/>
          </w:tcPr>
          <w:p w:rsidR="00F661D8" w:rsidRPr="002E77E4" w:rsidRDefault="00F661D8" w:rsidP="00AA2236">
            <w:pPr>
              <w:rPr>
                <w:rFonts w:ascii="黑体" w:eastAsia="黑体" w:hAnsi="宋体"/>
                <w:sz w:val="21"/>
                <w:szCs w:val="21"/>
              </w:rPr>
            </w:pPr>
            <w:r w:rsidRPr="002E77E4">
              <w:rPr>
                <w:rFonts w:ascii="黑体" w:eastAsia="黑体" w:hAnsi="宋体" w:hint="eastAsia"/>
                <w:sz w:val="21"/>
                <w:szCs w:val="21"/>
              </w:rPr>
              <w:t>11.5</w:t>
            </w:r>
          </w:p>
        </w:tc>
        <w:tc>
          <w:tcPr>
            <w:tcW w:w="1906" w:type="dxa"/>
            <w:shd w:val="clear" w:color="auto" w:fill="auto"/>
            <w:vAlign w:val="center"/>
          </w:tcPr>
          <w:p w:rsidR="00F661D8" w:rsidRPr="002E77E4" w:rsidRDefault="00F661D8" w:rsidP="00AA2236">
            <w:pPr>
              <w:rPr>
                <w:rFonts w:ascii="宋体" w:hAnsi="宋体"/>
                <w:sz w:val="21"/>
                <w:szCs w:val="21"/>
              </w:rPr>
            </w:pPr>
            <w:r w:rsidRPr="002E77E4">
              <w:rPr>
                <w:rFonts w:ascii="宋体" w:hAnsi="宋体" w:hint="eastAsia"/>
                <w:sz w:val="21"/>
                <w:szCs w:val="21"/>
                <w:u w:val="single"/>
              </w:rPr>
              <w:t xml:space="preserve">             </w:t>
            </w:r>
          </w:p>
        </w:tc>
        <w:tc>
          <w:tcPr>
            <w:tcW w:w="1637" w:type="dxa"/>
            <w:shd w:val="clear" w:color="auto" w:fill="auto"/>
          </w:tcPr>
          <w:p w:rsidR="00F661D8" w:rsidRPr="002E77E4" w:rsidRDefault="00F661D8" w:rsidP="00AA2236">
            <w:pPr>
              <w:rPr>
                <w:sz w:val="21"/>
                <w:szCs w:val="21"/>
              </w:rPr>
            </w:pPr>
            <w:r w:rsidRPr="002E77E4">
              <w:rPr>
                <w:rFonts w:ascii="宋体" w:hAnsi="宋体" w:hint="eastAsia"/>
                <w:sz w:val="21"/>
                <w:szCs w:val="21"/>
              </w:rPr>
              <w:t>按照招标文件执行</w:t>
            </w:r>
          </w:p>
        </w:tc>
      </w:tr>
      <w:tr w:rsidR="00F661D8" w:rsidRPr="002E77E4" w:rsidTr="00AA2236">
        <w:trPr>
          <w:trHeight w:val="567"/>
        </w:trPr>
        <w:tc>
          <w:tcPr>
            <w:tcW w:w="851" w:type="dxa"/>
            <w:shd w:val="clear" w:color="auto" w:fill="auto"/>
            <w:vAlign w:val="center"/>
          </w:tcPr>
          <w:p w:rsidR="00F661D8" w:rsidRPr="002E77E4" w:rsidRDefault="00F661D8" w:rsidP="00AA2236">
            <w:pPr>
              <w:jc w:val="center"/>
              <w:rPr>
                <w:rFonts w:ascii="黑体" w:eastAsia="黑体" w:hAnsi="宋体"/>
                <w:sz w:val="21"/>
                <w:szCs w:val="21"/>
              </w:rPr>
            </w:pPr>
            <w:r w:rsidRPr="002E77E4">
              <w:rPr>
                <w:rFonts w:ascii="黑体" w:eastAsia="黑体" w:hAnsi="宋体" w:hint="eastAsia"/>
                <w:sz w:val="21"/>
                <w:szCs w:val="21"/>
              </w:rPr>
              <w:t>8</w:t>
            </w:r>
          </w:p>
        </w:tc>
        <w:tc>
          <w:tcPr>
            <w:tcW w:w="2693" w:type="dxa"/>
            <w:shd w:val="clear" w:color="auto" w:fill="auto"/>
            <w:vAlign w:val="center"/>
          </w:tcPr>
          <w:p w:rsidR="00F661D8" w:rsidRPr="002E77E4" w:rsidRDefault="00F661D8" w:rsidP="00AA2236">
            <w:pPr>
              <w:rPr>
                <w:rFonts w:ascii="宋体" w:hAnsi="宋体"/>
                <w:sz w:val="21"/>
                <w:szCs w:val="21"/>
              </w:rPr>
            </w:pPr>
            <w:r w:rsidRPr="002E77E4">
              <w:rPr>
                <w:rFonts w:ascii="宋体" w:hAnsi="宋体" w:hint="eastAsia"/>
                <w:sz w:val="21"/>
                <w:szCs w:val="21"/>
              </w:rPr>
              <w:t>质量标准</w:t>
            </w:r>
          </w:p>
        </w:tc>
        <w:tc>
          <w:tcPr>
            <w:tcW w:w="1418" w:type="dxa"/>
            <w:shd w:val="clear" w:color="auto" w:fill="auto"/>
            <w:tcMar>
              <w:left w:w="170" w:type="dxa"/>
            </w:tcMar>
            <w:vAlign w:val="center"/>
          </w:tcPr>
          <w:p w:rsidR="00F661D8" w:rsidRPr="002E77E4" w:rsidRDefault="00F661D8" w:rsidP="00AA2236">
            <w:pPr>
              <w:rPr>
                <w:rFonts w:ascii="黑体" w:eastAsia="黑体" w:hAnsi="宋体"/>
                <w:sz w:val="21"/>
                <w:szCs w:val="21"/>
              </w:rPr>
            </w:pPr>
            <w:r w:rsidRPr="002E77E4">
              <w:rPr>
                <w:rFonts w:ascii="黑体" w:eastAsia="黑体" w:hAnsi="宋体" w:hint="eastAsia"/>
                <w:sz w:val="21"/>
                <w:szCs w:val="21"/>
              </w:rPr>
              <w:t>13.1</w:t>
            </w:r>
          </w:p>
        </w:tc>
        <w:tc>
          <w:tcPr>
            <w:tcW w:w="1906" w:type="dxa"/>
            <w:shd w:val="clear" w:color="auto" w:fill="auto"/>
            <w:vAlign w:val="center"/>
          </w:tcPr>
          <w:p w:rsidR="00F661D8" w:rsidRPr="002E77E4" w:rsidRDefault="00F661D8" w:rsidP="00AA2236">
            <w:pPr>
              <w:jc w:val="center"/>
              <w:rPr>
                <w:rFonts w:ascii="宋体" w:hAnsi="宋体"/>
                <w:sz w:val="21"/>
                <w:szCs w:val="21"/>
              </w:rPr>
            </w:pPr>
          </w:p>
        </w:tc>
        <w:tc>
          <w:tcPr>
            <w:tcW w:w="1637" w:type="dxa"/>
            <w:shd w:val="clear" w:color="auto" w:fill="auto"/>
          </w:tcPr>
          <w:p w:rsidR="00F661D8" w:rsidRPr="002E77E4" w:rsidRDefault="00F661D8" w:rsidP="00AA2236">
            <w:pPr>
              <w:rPr>
                <w:sz w:val="21"/>
                <w:szCs w:val="21"/>
              </w:rPr>
            </w:pPr>
            <w:r w:rsidRPr="002E77E4">
              <w:rPr>
                <w:rFonts w:ascii="宋体" w:hAnsi="宋体" w:hint="eastAsia"/>
                <w:sz w:val="21"/>
                <w:szCs w:val="21"/>
              </w:rPr>
              <w:t>按照招标文件执行</w:t>
            </w:r>
          </w:p>
        </w:tc>
      </w:tr>
      <w:tr w:rsidR="00F661D8" w:rsidRPr="002E77E4" w:rsidTr="00AA2236">
        <w:trPr>
          <w:trHeight w:val="567"/>
        </w:trPr>
        <w:tc>
          <w:tcPr>
            <w:tcW w:w="851" w:type="dxa"/>
            <w:shd w:val="clear" w:color="auto" w:fill="auto"/>
            <w:vAlign w:val="center"/>
          </w:tcPr>
          <w:p w:rsidR="00F661D8" w:rsidRPr="002E77E4" w:rsidRDefault="00F661D8" w:rsidP="00AA2236">
            <w:pPr>
              <w:jc w:val="center"/>
              <w:rPr>
                <w:rFonts w:ascii="黑体" w:eastAsia="黑体" w:hAnsi="宋体"/>
                <w:sz w:val="21"/>
                <w:szCs w:val="21"/>
              </w:rPr>
            </w:pPr>
            <w:r w:rsidRPr="002E77E4">
              <w:rPr>
                <w:rFonts w:ascii="黑体" w:eastAsia="黑体" w:hAnsi="宋体" w:hint="eastAsia"/>
                <w:sz w:val="21"/>
                <w:szCs w:val="21"/>
              </w:rPr>
              <w:t>9</w:t>
            </w:r>
          </w:p>
        </w:tc>
        <w:tc>
          <w:tcPr>
            <w:tcW w:w="2693" w:type="dxa"/>
            <w:shd w:val="clear" w:color="auto" w:fill="auto"/>
            <w:vAlign w:val="center"/>
          </w:tcPr>
          <w:p w:rsidR="00F661D8" w:rsidRPr="002E77E4" w:rsidRDefault="00F661D8" w:rsidP="00AA2236">
            <w:pPr>
              <w:rPr>
                <w:rFonts w:ascii="宋体" w:hAnsi="宋体"/>
                <w:sz w:val="21"/>
                <w:szCs w:val="21"/>
              </w:rPr>
            </w:pPr>
            <w:r w:rsidRPr="002E77E4">
              <w:rPr>
                <w:rFonts w:ascii="宋体" w:hAnsi="宋体" w:hint="eastAsia"/>
                <w:sz w:val="21"/>
                <w:szCs w:val="21"/>
              </w:rPr>
              <w:t>价格调整的差额计算</w:t>
            </w:r>
          </w:p>
        </w:tc>
        <w:tc>
          <w:tcPr>
            <w:tcW w:w="1418" w:type="dxa"/>
            <w:shd w:val="clear" w:color="auto" w:fill="auto"/>
            <w:tcMar>
              <w:left w:w="170" w:type="dxa"/>
            </w:tcMar>
            <w:vAlign w:val="center"/>
          </w:tcPr>
          <w:p w:rsidR="00F661D8" w:rsidRPr="002E77E4" w:rsidRDefault="00F661D8" w:rsidP="00AA2236">
            <w:pPr>
              <w:rPr>
                <w:rFonts w:ascii="黑体" w:eastAsia="黑体" w:hAnsi="宋体"/>
                <w:sz w:val="21"/>
                <w:szCs w:val="21"/>
              </w:rPr>
            </w:pPr>
            <w:smartTag w:uri="urn:schemas-microsoft-com:office:smarttags" w:element="chsdate">
              <w:smartTagPr>
                <w:attr w:name="IsROCDate" w:val="False"/>
                <w:attr w:name="IsLunarDate" w:val="False"/>
                <w:attr w:name="Day" w:val="30"/>
                <w:attr w:name="Month" w:val="12"/>
                <w:attr w:name="Year" w:val="1899"/>
              </w:smartTagPr>
              <w:r w:rsidRPr="002E77E4">
                <w:rPr>
                  <w:rFonts w:ascii="黑体" w:eastAsia="黑体" w:hAnsi="宋体" w:hint="eastAsia"/>
                  <w:sz w:val="21"/>
                  <w:szCs w:val="21"/>
                </w:rPr>
                <w:t>16.1.1</w:t>
              </w:r>
            </w:smartTag>
          </w:p>
        </w:tc>
        <w:tc>
          <w:tcPr>
            <w:tcW w:w="1906"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见价格指数权重表</w:t>
            </w:r>
          </w:p>
        </w:tc>
        <w:tc>
          <w:tcPr>
            <w:tcW w:w="1637" w:type="dxa"/>
            <w:shd w:val="clear" w:color="auto" w:fill="auto"/>
          </w:tcPr>
          <w:p w:rsidR="00F661D8" w:rsidRPr="002E77E4" w:rsidRDefault="00F661D8" w:rsidP="00AA2236">
            <w:pPr>
              <w:rPr>
                <w:sz w:val="21"/>
                <w:szCs w:val="21"/>
              </w:rPr>
            </w:pPr>
            <w:r w:rsidRPr="002E77E4">
              <w:rPr>
                <w:rFonts w:ascii="宋体" w:hAnsi="宋体" w:hint="eastAsia"/>
                <w:sz w:val="21"/>
                <w:szCs w:val="21"/>
              </w:rPr>
              <w:t>按照招标文件执行</w:t>
            </w:r>
          </w:p>
        </w:tc>
      </w:tr>
      <w:tr w:rsidR="00F661D8" w:rsidRPr="002E77E4" w:rsidTr="00AA2236">
        <w:trPr>
          <w:trHeight w:val="567"/>
        </w:trPr>
        <w:tc>
          <w:tcPr>
            <w:tcW w:w="851" w:type="dxa"/>
            <w:shd w:val="clear" w:color="auto" w:fill="auto"/>
            <w:vAlign w:val="center"/>
          </w:tcPr>
          <w:p w:rsidR="00F661D8" w:rsidRPr="002E77E4" w:rsidRDefault="00F661D8" w:rsidP="00AA2236">
            <w:pPr>
              <w:jc w:val="center"/>
              <w:rPr>
                <w:rFonts w:ascii="黑体" w:eastAsia="黑体" w:hAnsi="宋体"/>
                <w:sz w:val="21"/>
                <w:szCs w:val="21"/>
              </w:rPr>
            </w:pPr>
            <w:r w:rsidRPr="002E77E4">
              <w:rPr>
                <w:rFonts w:ascii="黑体" w:eastAsia="黑体" w:hAnsi="宋体" w:hint="eastAsia"/>
                <w:sz w:val="21"/>
                <w:szCs w:val="21"/>
              </w:rPr>
              <w:t>10</w:t>
            </w:r>
          </w:p>
        </w:tc>
        <w:tc>
          <w:tcPr>
            <w:tcW w:w="2693" w:type="dxa"/>
            <w:shd w:val="clear" w:color="auto" w:fill="auto"/>
            <w:vAlign w:val="center"/>
          </w:tcPr>
          <w:p w:rsidR="00F661D8" w:rsidRPr="002E77E4" w:rsidRDefault="00F661D8" w:rsidP="00AA2236">
            <w:pPr>
              <w:rPr>
                <w:rFonts w:ascii="宋体" w:hAnsi="宋体"/>
                <w:sz w:val="21"/>
                <w:szCs w:val="21"/>
              </w:rPr>
            </w:pPr>
            <w:r w:rsidRPr="002E77E4">
              <w:rPr>
                <w:rFonts w:ascii="宋体" w:hAnsi="宋体" w:hint="eastAsia"/>
                <w:sz w:val="21"/>
                <w:szCs w:val="21"/>
              </w:rPr>
              <w:t>预付款额度</w:t>
            </w:r>
          </w:p>
        </w:tc>
        <w:tc>
          <w:tcPr>
            <w:tcW w:w="1418" w:type="dxa"/>
            <w:shd w:val="clear" w:color="auto" w:fill="auto"/>
            <w:tcMar>
              <w:left w:w="170" w:type="dxa"/>
            </w:tcMar>
            <w:vAlign w:val="center"/>
          </w:tcPr>
          <w:p w:rsidR="00F661D8" w:rsidRPr="002E77E4" w:rsidRDefault="00F661D8" w:rsidP="00AA2236">
            <w:pPr>
              <w:rPr>
                <w:rFonts w:ascii="黑体" w:eastAsia="黑体" w:hAnsi="宋体"/>
                <w:sz w:val="21"/>
                <w:szCs w:val="21"/>
              </w:rPr>
            </w:pPr>
            <w:smartTag w:uri="urn:schemas-microsoft-com:office:smarttags" w:element="chsdate">
              <w:smartTagPr>
                <w:attr w:name="IsROCDate" w:val="False"/>
                <w:attr w:name="IsLunarDate" w:val="False"/>
                <w:attr w:name="Day" w:val="30"/>
                <w:attr w:name="Month" w:val="12"/>
                <w:attr w:name="Year" w:val="1899"/>
              </w:smartTagPr>
              <w:r w:rsidRPr="002E77E4">
                <w:rPr>
                  <w:rFonts w:ascii="黑体" w:eastAsia="黑体" w:hAnsi="宋体" w:hint="eastAsia"/>
                  <w:sz w:val="21"/>
                  <w:szCs w:val="21"/>
                </w:rPr>
                <w:t>17.2.1</w:t>
              </w:r>
            </w:smartTag>
          </w:p>
        </w:tc>
        <w:tc>
          <w:tcPr>
            <w:tcW w:w="1906" w:type="dxa"/>
            <w:shd w:val="clear" w:color="auto" w:fill="auto"/>
            <w:vAlign w:val="center"/>
          </w:tcPr>
          <w:p w:rsidR="00F661D8" w:rsidRPr="002E77E4" w:rsidRDefault="00F661D8" w:rsidP="00AA2236">
            <w:pPr>
              <w:jc w:val="center"/>
              <w:rPr>
                <w:rFonts w:ascii="宋体" w:hAnsi="宋体"/>
                <w:sz w:val="21"/>
                <w:szCs w:val="21"/>
              </w:rPr>
            </w:pPr>
          </w:p>
        </w:tc>
        <w:tc>
          <w:tcPr>
            <w:tcW w:w="1637" w:type="dxa"/>
            <w:shd w:val="clear" w:color="auto" w:fill="auto"/>
          </w:tcPr>
          <w:p w:rsidR="00F661D8" w:rsidRPr="002E77E4" w:rsidRDefault="00F661D8" w:rsidP="00AA2236">
            <w:pPr>
              <w:rPr>
                <w:sz w:val="21"/>
                <w:szCs w:val="21"/>
              </w:rPr>
            </w:pPr>
            <w:r w:rsidRPr="002E77E4">
              <w:rPr>
                <w:rFonts w:ascii="宋体" w:hAnsi="宋体" w:hint="eastAsia"/>
                <w:sz w:val="21"/>
                <w:szCs w:val="21"/>
              </w:rPr>
              <w:t>按照招标文件执行</w:t>
            </w:r>
          </w:p>
        </w:tc>
      </w:tr>
      <w:tr w:rsidR="00F661D8" w:rsidRPr="002E77E4" w:rsidTr="00AA2236">
        <w:trPr>
          <w:trHeight w:val="567"/>
        </w:trPr>
        <w:tc>
          <w:tcPr>
            <w:tcW w:w="851" w:type="dxa"/>
            <w:shd w:val="clear" w:color="auto" w:fill="auto"/>
            <w:vAlign w:val="center"/>
          </w:tcPr>
          <w:p w:rsidR="00F661D8" w:rsidRPr="002E77E4" w:rsidRDefault="00F661D8" w:rsidP="00AA2236">
            <w:pPr>
              <w:jc w:val="center"/>
              <w:rPr>
                <w:rFonts w:ascii="黑体" w:eastAsia="黑体" w:hAnsi="宋体"/>
                <w:sz w:val="21"/>
                <w:szCs w:val="21"/>
              </w:rPr>
            </w:pPr>
            <w:r w:rsidRPr="002E77E4">
              <w:rPr>
                <w:rFonts w:ascii="黑体" w:eastAsia="黑体" w:hAnsi="宋体" w:hint="eastAsia"/>
                <w:sz w:val="21"/>
                <w:szCs w:val="21"/>
              </w:rPr>
              <w:t>11</w:t>
            </w:r>
          </w:p>
        </w:tc>
        <w:tc>
          <w:tcPr>
            <w:tcW w:w="2693" w:type="dxa"/>
            <w:shd w:val="clear" w:color="auto" w:fill="auto"/>
            <w:vAlign w:val="center"/>
          </w:tcPr>
          <w:p w:rsidR="00F661D8" w:rsidRPr="002E77E4" w:rsidRDefault="00F661D8" w:rsidP="00AA2236">
            <w:pPr>
              <w:rPr>
                <w:rFonts w:ascii="宋体" w:hAnsi="宋体"/>
                <w:sz w:val="21"/>
                <w:szCs w:val="21"/>
              </w:rPr>
            </w:pPr>
            <w:r w:rsidRPr="002E77E4">
              <w:rPr>
                <w:rFonts w:ascii="宋体" w:hAnsi="宋体" w:hint="eastAsia"/>
                <w:sz w:val="21"/>
                <w:szCs w:val="21"/>
              </w:rPr>
              <w:t>预付款保函金额</w:t>
            </w:r>
          </w:p>
        </w:tc>
        <w:tc>
          <w:tcPr>
            <w:tcW w:w="1418" w:type="dxa"/>
            <w:shd w:val="clear" w:color="auto" w:fill="auto"/>
            <w:tcMar>
              <w:left w:w="170" w:type="dxa"/>
            </w:tcMar>
            <w:vAlign w:val="center"/>
          </w:tcPr>
          <w:p w:rsidR="00F661D8" w:rsidRPr="002E77E4" w:rsidRDefault="00F661D8" w:rsidP="00AA2236">
            <w:pPr>
              <w:rPr>
                <w:rFonts w:ascii="黑体" w:eastAsia="黑体" w:hAnsi="宋体"/>
                <w:sz w:val="21"/>
                <w:szCs w:val="21"/>
              </w:rPr>
            </w:pPr>
            <w:smartTag w:uri="urn:schemas-microsoft-com:office:smarttags" w:element="chsdate">
              <w:smartTagPr>
                <w:attr w:name="IsROCDate" w:val="False"/>
                <w:attr w:name="IsLunarDate" w:val="False"/>
                <w:attr w:name="Day" w:val="30"/>
                <w:attr w:name="Month" w:val="12"/>
                <w:attr w:name="Year" w:val="1899"/>
              </w:smartTagPr>
              <w:r w:rsidRPr="002E77E4">
                <w:rPr>
                  <w:rFonts w:ascii="黑体" w:eastAsia="黑体" w:hAnsi="宋体" w:hint="eastAsia"/>
                  <w:sz w:val="21"/>
                  <w:szCs w:val="21"/>
                </w:rPr>
                <w:t>17.2.2</w:t>
              </w:r>
            </w:smartTag>
          </w:p>
        </w:tc>
        <w:tc>
          <w:tcPr>
            <w:tcW w:w="1906" w:type="dxa"/>
            <w:shd w:val="clear" w:color="auto" w:fill="auto"/>
            <w:vAlign w:val="center"/>
          </w:tcPr>
          <w:p w:rsidR="00F661D8" w:rsidRPr="002E77E4" w:rsidRDefault="00F661D8" w:rsidP="00AA2236">
            <w:pPr>
              <w:jc w:val="center"/>
              <w:rPr>
                <w:rFonts w:ascii="宋体" w:hAnsi="宋体"/>
                <w:sz w:val="21"/>
                <w:szCs w:val="21"/>
              </w:rPr>
            </w:pPr>
          </w:p>
        </w:tc>
        <w:tc>
          <w:tcPr>
            <w:tcW w:w="1637" w:type="dxa"/>
            <w:shd w:val="clear" w:color="auto" w:fill="auto"/>
          </w:tcPr>
          <w:p w:rsidR="00F661D8" w:rsidRPr="002E77E4" w:rsidRDefault="00F661D8" w:rsidP="00AA2236">
            <w:pPr>
              <w:rPr>
                <w:sz w:val="21"/>
                <w:szCs w:val="21"/>
              </w:rPr>
            </w:pPr>
            <w:r w:rsidRPr="002E77E4">
              <w:rPr>
                <w:rFonts w:ascii="宋体" w:hAnsi="宋体" w:hint="eastAsia"/>
                <w:sz w:val="21"/>
                <w:szCs w:val="21"/>
              </w:rPr>
              <w:t>按照招标文件执行</w:t>
            </w:r>
          </w:p>
        </w:tc>
      </w:tr>
      <w:tr w:rsidR="00F661D8" w:rsidRPr="002E77E4" w:rsidTr="00AA2236">
        <w:trPr>
          <w:trHeight w:val="567"/>
        </w:trPr>
        <w:tc>
          <w:tcPr>
            <w:tcW w:w="851" w:type="dxa"/>
            <w:shd w:val="clear" w:color="auto" w:fill="auto"/>
            <w:vAlign w:val="center"/>
          </w:tcPr>
          <w:p w:rsidR="00F661D8" w:rsidRPr="002E77E4" w:rsidRDefault="00F661D8" w:rsidP="00AA2236">
            <w:pPr>
              <w:jc w:val="center"/>
              <w:rPr>
                <w:rFonts w:ascii="黑体" w:eastAsia="黑体" w:hAnsi="宋体"/>
                <w:sz w:val="21"/>
                <w:szCs w:val="21"/>
              </w:rPr>
            </w:pPr>
            <w:r w:rsidRPr="002E77E4">
              <w:rPr>
                <w:rFonts w:ascii="黑体" w:eastAsia="黑体" w:hAnsi="宋体" w:hint="eastAsia"/>
                <w:sz w:val="21"/>
                <w:szCs w:val="21"/>
              </w:rPr>
              <w:t>12</w:t>
            </w:r>
          </w:p>
        </w:tc>
        <w:tc>
          <w:tcPr>
            <w:tcW w:w="2693" w:type="dxa"/>
            <w:shd w:val="clear" w:color="auto" w:fill="auto"/>
            <w:vAlign w:val="center"/>
          </w:tcPr>
          <w:p w:rsidR="00F661D8" w:rsidRPr="002E77E4" w:rsidRDefault="00F661D8" w:rsidP="00AA2236">
            <w:pPr>
              <w:rPr>
                <w:rFonts w:ascii="宋体" w:hAnsi="宋体"/>
                <w:sz w:val="21"/>
                <w:szCs w:val="21"/>
              </w:rPr>
            </w:pPr>
            <w:r w:rsidRPr="002E77E4">
              <w:rPr>
                <w:rFonts w:ascii="宋体" w:hAnsi="宋体" w:hint="eastAsia"/>
                <w:sz w:val="21"/>
                <w:szCs w:val="21"/>
              </w:rPr>
              <w:t>质量保证金扣留百分比</w:t>
            </w:r>
          </w:p>
        </w:tc>
        <w:tc>
          <w:tcPr>
            <w:tcW w:w="1418" w:type="dxa"/>
            <w:shd w:val="clear" w:color="auto" w:fill="auto"/>
            <w:tcMar>
              <w:left w:w="170" w:type="dxa"/>
            </w:tcMar>
            <w:vAlign w:val="center"/>
          </w:tcPr>
          <w:p w:rsidR="00F661D8" w:rsidRPr="002E77E4" w:rsidRDefault="00F661D8" w:rsidP="00AA2236">
            <w:pPr>
              <w:rPr>
                <w:rFonts w:ascii="黑体" w:eastAsia="黑体" w:hAnsi="宋体"/>
                <w:sz w:val="21"/>
                <w:szCs w:val="21"/>
              </w:rPr>
            </w:pPr>
            <w:smartTag w:uri="urn:schemas-microsoft-com:office:smarttags" w:element="chsdate">
              <w:smartTagPr>
                <w:attr w:name="IsROCDate" w:val="False"/>
                <w:attr w:name="IsLunarDate" w:val="False"/>
                <w:attr w:name="Day" w:val="30"/>
                <w:attr w:name="Month" w:val="12"/>
                <w:attr w:name="Year" w:val="1899"/>
              </w:smartTagPr>
              <w:r w:rsidRPr="002E77E4">
                <w:rPr>
                  <w:rFonts w:ascii="黑体" w:eastAsia="黑体" w:hAnsi="宋体" w:hint="eastAsia"/>
                  <w:sz w:val="21"/>
                  <w:szCs w:val="21"/>
                </w:rPr>
                <w:t>17.4.1</w:t>
              </w:r>
            </w:smartTag>
          </w:p>
        </w:tc>
        <w:tc>
          <w:tcPr>
            <w:tcW w:w="1906" w:type="dxa"/>
            <w:shd w:val="clear" w:color="auto" w:fill="auto"/>
            <w:vAlign w:val="center"/>
          </w:tcPr>
          <w:p w:rsidR="00F661D8" w:rsidRPr="002E77E4" w:rsidRDefault="00F661D8" w:rsidP="00AA2236">
            <w:pPr>
              <w:jc w:val="center"/>
              <w:rPr>
                <w:rFonts w:ascii="宋体" w:hAnsi="宋体"/>
                <w:sz w:val="21"/>
                <w:szCs w:val="21"/>
              </w:rPr>
            </w:pPr>
          </w:p>
        </w:tc>
        <w:tc>
          <w:tcPr>
            <w:tcW w:w="1637" w:type="dxa"/>
            <w:shd w:val="clear" w:color="auto" w:fill="auto"/>
          </w:tcPr>
          <w:p w:rsidR="00F661D8" w:rsidRPr="002E77E4" w:rsidRDefault="00F661D8" w:rsidP="00AA2236">
            <w:pPr>
              <w:rPr>
                <w:sz w:val="21"/>
                <w:szCs w:val="21"/>
              </w:rPr>
            </w:pPr>
            <w:r w:rsidRPr="002E77E4">
              <w:rPr>
                <w:rFonts w:ascii="宋体" w:hAnsi="宋体" w:hint="eastAsia"/>
                <w:sz w:val="21"/>
                <w:szCs w:val="21"/>
              </w:rPr>
              <w:t>按照招标文件执行</w:t>
            </w:r>
          </w:p>
        </w:tc>
      </w:tr>
      <w:tr w:rsidR="00F661D8" w:rsidRPr="002E77E4" w:rsidTr="00AA2236">
        <w:trPr>
          <w:trHeight w:val="567"/>
        </w:trPr>
        <w:tc>
          <w:tcPr>
            <w:tcW w:w="851" w:type="dxa"/>
            <w:shd w:val="clear" w:color="auto" w:fill="auto"/>
            <w:vAlign w:val="center"/>
          </w:tcPr>
          <w:p w:rsidR="00F661D8" w:rsidRPr="002E77E4" w:rsidRDefault="00F661D8" w:rsidP="00AA2236">
            <w:pPr>
              <w:jc w:val="center"/>
              <w:rPr>
                <w:rFonts w:ascii="宋体" w:hAnsi="宋体"/>
                <w:sz w:val="21"/>
                <w:szCs w:val="21"/>
              </w:rPr>
            </w:pPr>
          </w:p>
        </w:tc>
        <w:tc>
          <w:tcPr>
            <w:tcW w:w="2693" w:type="dxa"/>
            <w:shd w:val="clear" w:color="auto" w:fill="auto"/>
            <w:vAlign w:val="center"/>
          </w:tcPr>
          <w:p w:rsidR="00F661D8" w:rsidRPr="002E77E4" w:rsidRDefault="00F661D8" w:rsidP="00AA2236">
            <w:pPr>
              <w:rPr>
                <w:rFonts w:ascii="宋体" w:hAnsi="宋体"/>
                <w:sz w:val="21"/>
                <w:szCs w:val="21"/>
              </w:rPr>
            </w:pPr>
            <w:r w:rsidRPr="002E77E4">
              <w:rPr>
                <w:rFonts w:ascii="宋体" w:hAnsi="宋体" w:hint="eastAsia"/>
                <w:sz w:val="21"/>
                <w:szCs w:val="21"/>
              </w:rPr>
              <w:t>质量保证金额度</w:t>
            </w:r>
          </w:p>
        </w:tc>
        <w:tc>
          <w:tcPr>
            <w:tcW w:w="1418" w:type="dxa"/>
            <w:shd w:val="clear" w:color="auto" w:fill="auto"/>
            <w:tcMar>
              <w:left w:w="170" w:type="dxa"/>
            </w:tcMar>
            <w:vAlign w:val="center"/>
          </w:tcPr>
          <w:p w:rsidR="00F661D8" w:rsidRPr="002E77E4" w:rsidRDefault="00F661D8" w:rsidP="00AA2236">
            <w:pPr>
              <w:rPr>
                <w:rFonts w:ascii="黑体" w:eastAsia="黑体" w:hAnsi="宋体"/>
                <w:sz w:val="21"/>
                <w:szCs w:val="21"/>
              </w:rPr>
            </w:pPr>
            <w:smartTag w:uri="urn:schemas-microsoft-com:office:smarttags" w:element="chsdate">
              <w:smartTagPr>
                <w:attr w:name="IsROCDate" w:val="False"/>
                <w:attr w:name="IsLunarDate" w:val="False"/>
                <w:attr w:name="Day" w:val="30"/>
                <w:attr w:name="Month" w:val="12"/>
                <w:attr w:name="Year" w:val="1899"/>
              </w:smartTagPr>
              <w:r w:rsidRPr="002E77E4">
                <w:rPr>
                  <w:rFonts w:ascii="黑体" w:eastAsia="黑体" w:hAnsi="宋体" w:hint="eastAsia"/>
                  <w:sz w:val="21"/>
                  <w:szCs w:val="21"/>
                </w:rPr>
                <w:t>17.4.1</w:t>
              </w:r>
            </w:smartTag>
          </w:p>
        </w:tc>
        <w:tc>
          <w:tcPr>
            <w:tcW w:w="1906" w:type="dxa"/>
            <w:shd w:val="clear" w:color="auto" w:fill="auto"/>
            <w:vAlign w:val="center"/>
          </w:tcPr>
          <w:p w:rsidR="00F661D8" w:rsidRPr="002E77E4" w:rsidRDefault="00F661D8" w:rsidP="00AA2236">
            <w:pPr>
              <w:jc w:val="center"/>
              <w:rPr>
                <w:rFonts w:ascii="宋体" w:hAnsi="宋体"/>
                <w:sz w:val="21"/>
                <w:szCs w:val="21"/>
              </w:rPr>
            </w:pPr>
          </w:p>
        </w:tc>
        <w:tc>
          <w:tcPr>
            <w:tcW w:w="1637" w:type="dxa"/>
            <w:shd w:val="clear" w:color="auto" w:fill="auto"/>
          </w:tcPr>
          <w:p w:rsidR="00F661D8" w:rsidRPr="002E77E4" w:rsidRDefault="00F661D8" w:rsidP="00AA2236">
            <w:pPr>
              <w:rPr>
                <w:sz w:val="21"/>
                <w:szCs w:val="21"/>
              </w:rPr>
            </w:pPr>
            <w:r w:rsidRPr="002E77E4">
              <w:rPr>
                <w:rFonts w:ascii="宋体" w:hAnsi="宋体" w:hint="eastAsia"/>
                <w:sz w:val="21"/>
                <w:szCs w:val="21"/>
              </w:rPr>
              <w:t>按照招标文件执行</w:t>
            </w:r>
          </w:p>
        </w:tc>
      </w:tr>
      <w:tr w:rsidR="00F661D8" w:rsidRPr="002E77E4" w:rsidTr="00AA2236">
        <w:trPr>
          <w:trHeight w:val="567"/>
        </w:trPr>
        <w:tc>
          <w:tcPr>
            <w:tcW w:w="851"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w:t>
            </w:r>
          </w:p>
        </w:tc>
        <w:tc>
          <w:tcPr>
            <w:tcW w:w="2693"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w:t>
            </w:r>
          </w:p>
        </w:tc>
        <w:tc>
          <w:tcPr>
            <w:tcW w:w="1418" w:type="dxa"/>
            <w:shd w:val="clear" w:color="auto" w:fill="auto"/>
            <w:vAlign w:val="center"/>
          </w:tcPr>
          <w:p w:rsidR="00F661D8" w:rsidRPr="002E77E4" w:rsidRDefault="00F661D8" w:rsidP="00AA2236">
            <w:pPr>
              <w:jc w:val="center"/>
              <w:rPr>
                <w:rFonts w:ascii="宋体" w:hAnsi="宋体"/>
                <w:sz w:val="21"/>
                <w:szCs w:val="21"/>
              </w:rPr>
            </w:pPr>
          </w:p>
        </w:tc>
        <w:tc>
          <w:tcPr>
            <w:tcW w:w="1906" w:type="dxa"/>
            <w:shd w:val="clear" w:color="auto" w:fill="auto"/>
            <w:vAlign w:val="center"/>
          </w:tcPr>
          <w:p w:rsidR="00F661D8" w:rsidRPr="002E77E4" w:rsidRDefault="00F661D8" w:rsidP="00AA2236">
            <w:pPr>
              <w:jc w:val="center"/>
              <w:rPr>
                <w:rFonts w:ascii="宋体" w:hAnsi="宋体"/>
                <w:sz w:val="21"/>
                <w:szCs w:val="21"/>
              </w:rPr>
            </w:pPr>
          </w:p>
        </w:tc>
        <w:tc>
          <w:tcPr>
            <w:tcW w:w="1637"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170"/>
        </w:trPr>
        <w:tc>
          <w:tcPr>
            <w:tcW w:w="8505" w:type="dxa"/>
            <w:gridSpan w:val="5"/>
            <w:shd w:val="clear" w:color="auto" w:fill="auto"/>
            <w:vAlign w:val="center"/>
          </w:tcPr>
          <w:p w:rsidR="00F661D8" w:rsidRPr="002E77E4" w:rsidRDefault="00F661D8" w:rsidP="00AA2236">
            <w:pPr>
              <w:rPr>
                <w:rFonts w:ascii="宋体" w:hAnsi="宋体"/>
                <w:sz w:val="21"/>
                <w:szCs w:val="21"/>
              </w:rPr>
            </w:pPr>
            <w:r w:rsidRPr="002E77E4">
              <w:rPr>
                <w:rFonts w:ascii="黑体" w:eastAsia="黑体" w:hAnsi="宋体" w:hint="eastAsia"/>
                <w:sz w:val="21"/>
                <w:szCs w:val="21"/>
              </w:rPr>
              <w:t>备注：</w:t>
            </w:r>
            <w:r w:rsidRPr="002E77E4">
              <w:rPr>
                <w:rFonts w:ascii="宋体" w:hAnsi="宋体" w:hint="eastAsia"/>
                <w:sz w:val="21"/>
                <w:szCs w:val="21"/>
              </w:rPr>
              <w:t>投标人在响应招标文件中规定的实质性要求和条件的基础上，可做出其他有利于招标人的承诺。此类承诺可在本表中予以补充填写。</w:t>
            </w:r>
          </w:p>
        </w:tc>
      </w:tr>
    </w:tbl>
    <w:p w:rsidR="00F661D8" w:rsidRPr="002E77E4" w:rsidRDefault="00F661D8" w:rsidP="00F661D8">
      <w:pPr>
        <w:spacing w:line="480" w:lineRule="exact"/>
        <w:ind w:firstLineChars="200" w:firstLine="422"/>
        <w:rPr>
          <w:rFonts w:ascii="宋体" w:hAnsi="宋体"/>
          <w:sz w:val="21"/>
          <w:szCs w:val="21"/>
        </w:rPr>
      </w:pPr>
      <w:r w:rsidRPr="002E77E4">
        <w:rPr>
          <w:rFonts w:ascii="宋体" w:hAnsi="宋体" w:hint="eastAsia"/>
          <w:b/>
          <w:sz w:val="21"/>
          <w:szCs w:val="21"/>
        </w:rPr>
        <w:t>投标人</w:t>
      </w:r>
      <w:r w:rsidRPr="002E77E4">
        <w:rPr>
          <w:rFonts w:ascii="宋体" w:hAnsi="宋体" w:hint="eastAsia"/>
          <w:sz w:val="21"/>
          <w:szCs w:val="21"/>
        </w:rPr>
        <w:t>（盖章）：</w:t>
      </w:r>
    </w:p>
    <w:p w:rsidR="00F661D8" w:rsidRPr="002E77E4" w:rsidRDefault="00F661D8" w:rsidP="00F661D8">
      <w:pPr>
        <w:spacing w:line="480" w:lineRule="exact"/>
        <w:ind w:firstLineChars="200" w:firstLine="422"/>
        <w:rPr>
          <w:rFonts w:ascii="宋体" w:hAnsi="宋体"/>
          <w:sz w:val="21"/>
          <w:szCs w:val="21"/>
        </w:rPr>
      </w:pPr>
      <w:r w:rsidRPr="002E77E4">
        <w:rPr>
          <w:rFonts w:ascii="宋体" w:hAnsi="宋体" w:hint="eastAsia"/>
          <w:b/>
          <w:sz w:val="21"/>
          <w:szCs w:val="21"/>
        </w:rPr>
        <w:t>法人代表或委托代理人</w:t>
      </w:r>
      <w:r w:rsidRPr="002E77E4">
        <w:rPr>
          <w:rFonts w:ascii="宋体" w:hAnsi="宋体" w:hint="eastAsia"/>
          <w:sz w:val="21"/>
          <w:szCs w:val="21"/>
        </w:rPr>
        <w:t>（签字或盖章）：</w:t>
      </w:r>
    </w:p>
    <w:p w:rsidR="00F661D8" w:rsidRPr="002E77E4" w:rsidRDefault="00F661D8" w:rsidP="00F661D8">
      <w:pPr>
        <w:spacing w:line="480" w:lineRule="exact"/>
        <w:ind w:firstLineChars="200" w:firstLine="422"/>
        <w:rPr>
          <w:rFonts w:ascii="宋体" w:hAnsi="宋体"/>
          <w:b/>
          <w:sz w:val="21"/>
          <w:szCs w:val="21"/>
        </w:rPr>
      </w:pPr>
      <w:r w:rsidRPr="002E77E4">
        <w:rPr>
          <w:rFonts w:ascii="宋体" w:hAnsi="宋体" w:hint="eastAsia"/>
          <w:b/>
          <w:sz w:val="21"/>
          <w:szCs w:val="21"/>
        </w:rPr>
        <w:t>日期：</w:t>
      </w:r>
      <w:r w:rsidRPr="002E77E4">
        <w:rPr>
          <w:rFonts w:ascii="宋体" w:hAnsi="宋体" w:hint="eastAsia"/>
          <w:b/>
          <w:sz w:val="21"/>
          <w:szCs w:val="21"/>
          <w:u w:val="single"/>
        </w:rPr>
        <w:t xml:space="preserve">    </w:t>
      </w:r>
      <w:r w:rsidRPr="002E77E4">
        <w:rPr>
          <w:rFonts w:ascii="宋体" w:hAnsi="宋体" w:hint="eastAsia"/>
          <w:b/>
          <w:sz w:val="21"/>
          <w:szCs w:val="21"/>
        </w:rPr>
        <w:t>年</w:t>
      </w:r>
      <w:r w:rsidRPr="002E77E4">
        <w:rPr>
          <w:rFonts w:ascii="宋体" w:hAnsi="宋体" w:hint="eastAsia"/>
          <w:b/>
          <w:sz w:val="21"/>
          <w:szCs w:val="21"/>
          <w:u w:val="single"/>
        </w:rPr>
        <w:t xml:space="preserve">      </w:t>
      </w:r>
      <w:r w:rsidRPr="002E77E4">
        <w:rPr>
          <w:rFonts w:ascii="宋体" w:hAnsi="宋体" w:hint="eastAsia"/>
          <w:b/>
          <w:sz w:val="21"/>
          <w:szCs w:val="21"/>
        </w:rPr>
        <w:t>月</w:t>
      </w:r>
      <w:r w:rsidRPr="002E77E4">
        <w:rPr>
          <w:rFonts w:ascii="宋体" w:hAnsi="宋体" w:hint="eastAsia"/>
          <w:b/>
          <w:sz w:val="21"/>
          <w:szCs w:val="21"/>
          <w:u w:val="single"/>
        </w:rPr>
        <w:t xml:space="preserve">      </w:t>
      </w:r>
      <w:r w:rsidRPr="002E77E4">
        <w:rPr>
          <w:rFonts w:ascii="宋体" w:hAnsi="宋体" w:hint="eastAsia"/>
          <w:b/>
          <w:sz w:val="21"/>
          <w:szCs w:val="21"/>
        </w:rPr>
        <w:t>日</w:t>
      </w:r>
    </w:p>
    <w:p w:rsidR="00F661D8" w:rsidRPr="002E77E4" w:rsidRDefault="00F661D8" w:rsidP="00F661D8">
      <w:pPr>
        <w:pStyle w:val="4"/>
        <w:rPr>
          <w:rFonts w:ascii="黑体"/>
          <w:sz w:val="24"/>
        </w:rPr>
      </w:pPr>
      <w:r w:rsidRPr="002E77E4">
        <w:rPr>
          <w:rFonts w:ascii="宋体" w:hAnsi="宋体"/>
          <w:b/>
          <w:szCs w:val="21"/>
        </w:rPr>
        <w:br w:type="page"/>
      </w:r>
      <w:bookmarkStart w:id="44" w:name="_Toc236208315"/>
      <w:bookmarkStart w:id="45" w:name="_Toc266709243"/>
      <w:bookmarkStart w:id="46" w:name="_Toc292727598"/>
      <w:bookmarkStart w:id="47" w:name="_Toc413402897"/>
      <w:r w:rsidRPr="002E77E4">
        <w:rPr>
          <w:rFonts w:ascii="黑体" w:hint="eastAsia"/>
          <w:sz w:val="24"/>
        </w:rPr>
        <w:lastRenderedPageBreak/>
        <w:t>（三）、工 程 报 价 表</w:t>
      </w:r>
      <w:bookmarkEnd w:id="44"/>
      <w:bookmarkEnd w:id="45"/>
      <w:bookmarkEnd w:id="46"/>
      <w:bookmarkEnd w:id="47"/>
    </w:p>
    <w:p w:rsidR="00F661D8" w:rsidRPr="002E77E4" w:rsidRDefault="00F661D8" w:rsidP="00F661D8">
      <w:pPr>
        <w:tabs>
          <w:tab w:val="num" w:pos="0"/>
        </w:tabs>
        <w:ind w:right="-210" w:firstLine="4802"/>
        <w:jc w:val="center"/>
        <w:rPr>
          <w:rFonts w:ascii="宋体" w:hAnsi="宋体"/>
        </w:rPr>
      </w:pPr>
      <w:r w:rsidRPr="002E77E4">
        <w:rPr>
          <w:rFonts w:ascii="宋体" w:hAnsi="宋体" w:hint="eastAsia"/>
          <w:b/>
        </w:rPr>
        <w:t xml:space="preserve">         　　　　  </w:t>
      </w:r>
    </w:p>
    <w:p w:rsidR="00F661D8" w:rsidRPr="002E77E4" w:rsidRDefault="00F661D8" w:rsidP="00F661D8">
      <w:pPr>
        <w:spacing w:after="120" w:line="240" w:lineRule="atLeast"/>
        <w:rPr>
          <w:rFonts w:ascii="宋体" w:hAnsi="宋体"/>
          <w:sz w:val="24"/>
          <w:u w:val="single"/>
        </w:rPr>
      </w:pPr>
      <w:r w:rsidRPr="002E77E4">
        <w:rPr>
          <w:rFonts w:ascii="宋体" w:hAnsi="宋体" w:hint="eastAsia"/>
          <w:sz w:val="24"/>
        </w:rPr>
        <w:t>工程名称：</w:t>
      </w:r>
      <w:r w:rsidRPr="002E77E4">
        <w:rPr>
          <w:rFonts w:ascii="宋体" w:hAnsi="宋体" w:hint="eastAsia"/>
          <w:sz w:val="24"/>
          <w:u w:val="single"/>
        </w:rPr>
        <w:t xml:space="preserve">                               </w:t>
      </w:r>
    </w:p>
    <w:p w:rsidR="00F661D8" w:rsidRPr="002E77E4" w:rsidRDefault="00F661D8" w:rsidP="00F661D8">
      <w:pPr>
        <w:spacing w:after="120" w:line="240" w:lineRule="atLeast"/>
        <w:rPr>
          <w:rFonts w:ascii="宋体" w:hAnsi="宋体"/>
          <w:sz w:val="24"/>
        </w:rPr>
      </w:pPr>
      <w:r w:rsidRPr="002E77E4">
        <w:rPr>
          <w:rFonts w:ascii="宋体" w:hAnsi="宋体" w:hint="eastAsia"/>
          <w:sz w:val="24"/>
        </w:rPr>
        <w:t>建筑面积：</w:t>
      </w:r>
      <w:r w:rsidRPr="002E77E4">
        <w:rPr>
          <w:rFonts w:ascii="宋体" w:hAnsi="宋体" w:hint="eastAsia"/>
          <w:sz w:val="24"/>
          <w:u w:val="single"/>
        </w:rPr>
        <w:t xml:space="preserve">                               </w:t>
      </w:r>
      <w:r w:rsidRPr="002E77E4">
        <w:rPr>
          <w:rFonts w:ascii="宋体" w:hAnsi="宋体" w:hint="eastAsia"/>
          <w:sz w:val="24"/>
        </w:rPr>
        <w:t>m</w:t>
      </w:r>
      <w:r w:rsidRPr="002E77E4">
        <w:rPr>
          <w:rFonts w:ascii="宋体" w:hAnsi="宋体" w:hint="eastAsia"/>
          <w:sz w:val="24"/>
          <w:vertAlign w:val="superscript"/>
        </w:rPr>
        <w:t>2</w:t>
      </w:r>
      <w:r w:rsidRPr="002E77E4">
        <w:rPr>
          <w:rFonts w:ascii="宋体" w:hAnsi="宋体" w:hint="eastAsia"/>
          <w:sz w:val="24"/>
        </w:rPr>
        <w:t xml:space="preserve">　　                  </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1"/>
        <w:gridCol w:w="1986"/>
        <w:gridCol w:w="1984"/>
        <w:gridCol w:w="1985"/>
        <w:gridCol w:w="1843"/>
      </w:tblGrid>
      <w:tr w:rsidR="00F661D8" w:rsidRPr="002E77E4" w:rsidTr="00CE09FB">
        <w:trPr>
          <w:trHeight w:val="855"/>
        </w:trPr>
        <w:tc>
          <w:tcPr>
            <w:tcW w:w="3227" w:type="dxa"/>
            <w:gridSpan w:val="2"/>
            <w:vMerge w:val="restart"/>
            <w:vAlign w:val="center"/>
          </w:tcPr>
          <w:p w:rsidR="00F661D8" w:rsidRPr="002E77E4" w:rsidRDefault="00F661D8" w:rsidP="00AA2236">
            <w:pPr>
              <w:tabs>
                <w:tab w:val="num" w:pos="0"/>
              </w:tabs>
              <w:jc w:val="center"/>
              <w:rPr>
                <w:rFonts w:ascii="宋体" w:hAnsi="宋体"/>
                <w:sz w:val="24"/>
              </w:rPr>
            </w:pPr>
            <w:r w:rsidRPr="002E77E4">
              <w:rPr>
                <w:rFonts w:ascii="宋体" w:hAnsi="宋体" w:hint="eastAsia"/>
                <w:sz w:val="24"/>
              </w:rPr>
              <w:t>工程报价</w:t>
            </w:r>
          </w:p>
        </w:tc>
        <w:tc>
          <w:tcPr>
            <w:tcW w:w="1984" w:type="dxa"/>
            <w:vAlign w:val="center"/>
          </w:tcPr>
          <w:p w:rsidR="00F661D8" w:rsidRPr="002E77E4" w:rsidRDefault="00F661D8" w:rsidP="00AA2236">
            <w:pPr>
              <w:tabs>
                <w:tab w:val="num" w:pos="0"/>
              </w:tabs>
              <w:jc w:val="center"/>
              <w:rPr>
                <w:rFonts w:ascii="宋体" w:hAnsi="宋体"/>
                <w:sz w:val="24"/>
              </w:rPr>
            </w:pPr>
            <w:r w:rsidRPr="002E77E4">
              <w:rPr>
                <w:rFonts w:ascii="宋体" w:hAnsi="宋体" w:hint="eastAsia"/>
                <w:sz w:val="24"/>
              </w:rPr>
              <w:t>工程A报价</w:t>
            </w:r>
          </w:p>
        </w:tc>
        <w:tc>
          <w:tcPr>
            <w:tcW w:w="1985" w:type="dxa"/>
            <w:vAlign w:val="center"/>
          </w:tcPr>
          <w:p w:rsidR="00F661D8" w:rsidRPr="002E77E4" w:rsidRDefault="00F661D8" w:rsidP="00AA2236">
            <w:pPr>
              <w:tabs>
                <w:tab w:val="num" w:pos="0"/>
              </w:tabs>
              <w:jc w:val="center"/>
              <w:rPr>
                <w:rFonts w:ascii="宋体" w:hAnsi="宋体"/>
                <w:sz w:val="24"/>
              </w:rPr>
            </w:pPr>
            <w:r w:rsidRPr="002E77E4">
              <w:rPr>
                <w:rFonts w:ascii="宋体" w:hAnsi="宋体" w:hint="eastAsia"/>
                <w:sz w:val="24"/>
              </w:rPr>
              <w:t>暂估价</w:t>
            </w:r>
          </w:p>
        </w:tc>
        <w:tc>
          <w:tcPr>
            <w:tcW w:w="1843" w:type="dxa"/>
            <w:vAlign w:val="center"/>
          </w:tcPr>
          <w:p w:rsidR="00F661D8" w:rsidRPr="002E77E4" w:rsidRDefault="00F661D8" w:rsidP="00AA2236">
            <w:pPr>
              <w:tabs>
                <w:tab w:val="num" w:pos="0"/>
              </w:tabs>
              <w:jc w:val="center"/>
              <w:rPr>
                <w:rFonts w:ascii="宋体" w:hAnsi="宋体"/>
                <w:sz w:val="24"/>
              </w:rPr>
            </w:pPr>
            <w:r w:rsidRPr="002E77E4">
              <w:rPr>
                <w:rFonts w:ascii="宋体" w:hAnsi="宋体" w:hint="eastAsia"/>
                <w:sz w:val="24"/>
              </w:rPr>
              <w:t>工程B报价</w:t>
            </w:r>
          </w:p>
        </w:tc>
      </w:tr>
      <w:tr w:rsidR="00F661D8" w:rsidRPr="002E77E4" w:rsidTr="00CE09FB">
        <w:trPr>
          <w:trHeight w:val="855"/>
        </w:trPr>
        <w:tc>
          <w:tcPr>
            <w:tcW w:w="3227" w:type="dxa"/>
            <w:gridSpan w:val="2"/>
            <w:vMerge/>
            <w:vAlign w:val="center"/>
          </w:tcPr>
          <w:p w:rsidR="00F661D8" w:rsidRPr="002E77E4" w:rsidRDefault="00F661D8" w:rsidP="00AA2236">
            <w:pPr>
              <w:tabs>
                <w:tab w:val="num" w:pos="0"/>
              </w:tabs>
              <w:jc w:val="center"/>
              <w:rPr>
                <w:rFonts w:ascii="宋体" w:hAnsi="宋体"/>
                <w:sz w:val="24"/>
              </w:rPr>
            </w:pPr>
          </w:p>
        </w:tc>
        <w:tc>
          <w:tcPr>
            <w:tcW w:w="1984" w:type="dxa"/>
            <w:vAlign w:val="center"/>
          </w:tcPr>
          <w:p w:rsidR="00F661D8" w:rsidRPr="002E77E4" w:rsidRDefault="00F661D8" w:rsidP="00AA2236">
            <w:pPr>
              <w:tabs>
                <w:tab w:val="num" w:pos="0"/>
              </w:tabs>
              <w:jc w:val="center"/>
              <w:rPr>
                <w:rFonts w:ascii="宋体" w:hAnsi="宋体"/>
                <w:sz w:val="24"/>
              </w:rPr>
            </w:pPr>
          </w:p>
        </w:tc>
        <w:tc>
          <w:tcPr>
            <w:tcW w:w="1985" w:type="dxa"/>
            <w:vAlign w:val="center"/>
          </w:tcPr>
          <w:p w:rsidR="00F661D8" w:rsidRPr="002E77E4" w:rsidRDefault="00F661D8" w:rsidP="00AA2236">
            <w:pPr>
              <w:tabs>
                <w:tab w:val="num" w:pos="0"/>
              </w:tabs>
              <w:jc w:val="center"/>
              <w:rPr>
                <w:rFonts w:ascii="宋体" w:hAnsi="宋体"/>
                <w:sz w:val="24"/>
              </w:rPr>
            </w:pPr>
          </w:p>
        </w:tc>
        <w:tc>
          <w:tcPr>
            <w:tcW w:w="1843" w:type="dxa"/>
            <w:vAlign w:val="center"/>
          </w:tcPr>
          <w:p w:rsidR="00F661D8" w:rsidRPr="002E77E4" w:rsidRDefault="00F661D8" w:rsidP="00AA2236">
            <w:pPr>
              <w:tabs>
                <w:tab w:val="num" w:pos="0"/>
              </w:tabs>
              <w:jc w:val="center"/>
              <w:rPr>
                <w:rFonts w:ascii="宋体" w:hAnsi="宋体"/>
                <w:sz w:val="24"/>
              </w:rPr>
            </w:pPr>
          </w:p>
        </w:tc>
      </w:tr>
      <w:tr w:rsidR="006036F7" w:rsidRPr="002E77E4" w:rsidTr="0021582E">
        <w:trPr>
          <w:trHeight w:val="906"/>
        </w:trPr>
        <w:tc>
          <w:tcPr>
            <w:tcW w:w="3227" w:type="dxa"/>
            <w:gridSpan w:val="2"/>
            <w:vAlign w:val="center"/>
          </w:tcPr>
          <w:p w:rsidR="006036F7" w:rsidRPr="002E77E4" w:rsidRDefault="006036F7" w:rsidP="00AA2236">
            <w:pPr>
              <w:tabs>
                <w:tab w:val="num" w:pos="0"/>
              </w:tabs>
              <w:jc w:val="center"/>
              <w:rPr>
                <w:rFonts w:ascii="宋体" w:hAnsi="宋体"/>
                <w:sz w:val="24"/>
              </w:rPr>
            </w:pPr>
            <w:r>
              <w:rPr>
                <w:rFonts w:ascii="宋体" w:hAnsi="宋体" w:hint="eastAsia"/>
                <w:sz w:val="24"/>
              </w:rPr>
              <w:t>工程最终报价</w:t>
            </w:r>
          </w:p>
        </w:tc>
        <w:tc>
          <w:tcPr>
            <w:tcW w:w="5812" w:type="dxa"/>
            <w:gridSpan w:val="3"/>
            <w:vAlign w:val="center"/>
          </w:tcPr>
          <w:p w:rsidR="006036F7" w:rsidRPr="002E77E4" w:rsidRDefault="006036F7" w:rsidP="00AA2236">
            <w:pPr>
              <w:tabs>
                <w:tab w:val="num" w:pos="0"/>
              </w:tabs>
              <w:jc w:val="center"/>
              <w:rPr>
                <w:rFonts w:ascii="宋体" w:hAnsi="宋体"/>
                <w:sz w:val="24"/>
              </w:rPr>
            </w:pPr>
          </w:p>
        </w:tc>
      </w:tr>
      <w:tr w:rsidR="00F661D8" w:rsidRPr="002E77E4" w:rsidTr="00CE09FB">
        <w:trPr>
          <w:trHeight w:val="1134"/>
        </w:trPr>
        <w:tc>
          <w:tcPr>
            <w:tcW w:w="1241" w:type="dxa"/>
            <w:vMerge w:val="restart"/>
            <w:vAlign w:val="center"/>
          </w:tcPr>
          <w:p w:rsidR="00F661D8" w:rsidRPr="002E77E4" w:rsidRDefault="00F661D8" w:rsidP="00AA2236">
            <w:pPr>
              <w:tabs>
                <w:tab w:val="num" w:pos="0"/>
              </w:tabs>
              <w:jc w:val="center"/>
              <w:rPr>
                <w:rFonts w:ascii="宋体" w:hAnsi="宋体"/>
                <w:sz w:val="24"/>
              </w:rPr>
            </w:pPr>
            <w:r w:rsidRPr="002E77E4">
              <w:rPr>
                <w:rFonts w:ascii="宋体" w:hAnsi="宋体" w:hint="eastAsia"/>
                <w:sz w:val="24"/>
              </w:rPr>
              <w:t>其他承诺</w:t>
            </w:r>
          </w:p>
        </w:tc>
        <w:tc>
          <w:tcPr>
            <w:tcW w:w="1986" w:type="dxa"/>
            <w:shd w:val="clear" w:color="auto" w:fill="auto"/>
            <w:vAlign w:val="center"/>
          </w:tcPr>
          <w:p w:rsidR="00F661D8" w:rsidRPr="002E77E4" w:rsidRDefault="00F661D8" w:rsidP="00AA2236">
            <w:pPr>
              <w:tabs>
                <w:tab w:val="num" w:pos="0"/>
              </w:tabs>
              <w:jc w:val="center"/>
              <w:rPr>
                <w:rFonts w:ascii="宋体" w:hAnsi="宋体"/>
                <w:sz w:val="24"/>
              </w:rPr>
            </w:pPr>
            <w:r w:rsidRPr="002E77E4">
              <w:rPr>
                <w:rFonts w:ascii="宋体" w:hAnsi="宋体" w:hint="eastAsia"/>
                <w:sz w:val="24"/>
              </w:rPr>
              <w:t>工期</w:t>
            </w:r>
          </w:p>
        </w:tc>
        <w:tc>
          <w:tcPr>
            <w:tcW w:w="5812" w:type="dxa"/>
            <w:gridSpan w:val="3"/>
            <w:vAlign w:val="center"/>
          </w:tcPr>
          <w:p w:rsidR="00F661D8" w:rsidRPr="002E77E4" w:rsidRDefault="00F661D8" w:rsidP="00AA2236">
            <w:pPr>
              <w:tabs>
                <w:tab w:val="num" w:pos="0"/>
              </w:tabs>
              <w:jc w:val="center"/>
              <w:rPr>
                <w:rFonts w:ascii="宋体" w:hAnsi="宋体"/>
                <w:sz w:val="24"/>
              </w:rPr>
            </w:pPr>
          </w:p>
        </w:tc>
      </w:tr>
      <w:tr w:rsidR="00F661D8" w:rsidRPr="002E77E4" w:rsidTr="00CE09FB">
        <w:trPr>
          <w:trHeight w:val="1134"/>
        </w:trPr>
        <w:tc>
          <w:tcPr>
            <w:tcW w:w="1241" w:type="dxa"/>
            <w:vMerge/>
            <w:vAlign w:val="center"/>
          </w:tcPr>
          <w:p w:rsidR="00F661D8" w:rsidRPr="002E77E4" w:rsidRDefault="00F661D8" w:rsidP="00AA2236">
            <w:pPr>
              <w:tabs>
                <w:tab w:val="num" w:pos="0"/>
              </w:tabs>
              <w:jc w:val="center"/>
              <w:rPr>
                <w:rFonts w:ascii="黑体" w:eastAsia="黑体" w:hAnsi="宋体"/>
                <w:sz w:val="24"/>
              </w:rPr>
            </w:pPr>
          </w:p>
        </w:tc>
        <w:tc>
          <w:tcPr>
            <w:tcW w:w="1986" w:type="dxa"/>
            <w:shd w:val="clear" w:color="auto" w:fill="auto"/>
            <w:vAlign w:val="center"/>
          </w:tcPr>
          <w:p w:rsidR="00F661D8" w:rsidRPr="002E77E4" w:rsidRDefault="00F661D8" w:rsidP="00AA2236">
            <w:pPr>
              <w:tabs>
                <w:tab w:val="num" w:pos="0"/>
              </w:tabs>
              <w:jc w:val="center"/>
              <w:rPr>
                <w:rFonts w:ascii="宋体" w:hAnsi="宋体"/>
                <w:sz w:val="24"/>
              </w:rPr>
            </w:pPr>
            <w:r w:rsidRPr="002E77E4">
              <w:rPr>
                <w:rFonts w:ascii="宋体" w:hAnsi="宋体" w:hint="eastAsia"/>
                <w:sz w:val="24"/>
              </w:rPr>
              <w:t>质量</w:t>
            </w:r>
          </w:p>
        </w:tc>
        <w:tc>
          <w:tcPr>
            <w:tcW w:w="5812" w:type="dxa"/>
            <w:gridSpan w:val="3"/>
            <w:vAlign w:val="center"/>
          </w:tcPr>
          <w:p w:rsidR="00F661D8" w:rsidRPr="002E77E4" w:rsidRDefault="00F661D8" w:rsidP="00AA2236">
            <w:pPr>
              <w:tabs>
                <w:tab w:val="num" w:pos="0"/>
              </w:tabs>
              <w:jc w:val="center"/>
              <w:rPr>
                <w:rFonts w:ascii="宋体" w:hAnsi="宋体"/>
                <w:sz w:val="24"/>
              </w:rPr>
            </w:pPr>
          </w:p>
        </w:tc>
      </w:tr>
      <w:tr w:rsidR="00F661D8" w:rsidRPr="002E77E4" w:rsidTr="00CE09FB">
        <w:trPr>
          <w:trHeight w:val="1134"/>
        </w:trPr>
        <w:tc>
          <w:tcPr>
            <w:tcW w:w="1241" w:type="dxa"/>
            <w:vMerge/>
            <w:vAlign w:val="center"/>
          </w:tcPr>
          <w:p w:rsidR="00F661D8" w:rsidRPr="002E77E4" w:rsidRDefault="00F661D8" w:rsidP="00AA2236">
            <w:pPr>
              <w:tabs>
                <w:tab w:val="num" w:pos="0"/>
              </w:tabs>
              <w:jc w:val="center"/>
              <w:rPr>
                <w:rFonts w:ascii="黑体" w:eastAsia="黑体" w:hAnsi="宋体"/>
                <w:sz w:val="24"/>
              </w:rPr>
            </w:pPr>
          </w:p>
        </w:tc>
        <w:tc>
          <w:tcPr>
            <w:tcW w:w="1986" w:type="dxa"/>
            <w:shd w:val="clear" w:color="auto" w:fill="auto"/>
            <w:vAlign w:val="center"/>
          </w:tcPr>
          <w:p w:rsidR="00F661D8" w:rsidRPr="002E77E4" w:rsidRDefault="00F661D8" w:rsidP="00AA2236">
            <w:pPr>
              <w:tabs>
                <w:tab w:val="num" w:pos="0"/>
              </w:tabs>
              <w:jc w:val="center"/>
              <w:rPr>
                <w:rFonts w:ascii="宋体" w:hAnsi="宋体"/>
                <w:sz w:val="24"/>
              </w:rPr>
            </w:pPr>
            <w:r w:rsidRPr="002E77E4">
              <w:rPr>
                <w:rFonts w:ascii="宋体" w:hAnsi="宋体" w:hint="eastAsia"/>
                <w:sz w:val="24"/>
              </w:rPr>
              <w:t>项目负责人</w:t>
            </w:r>
          </w:p>
        </w:tc>
        <w:tc>
          <w:tcPr>
            <w:tcW w:w="5812" w:type="dxa"/>
            <w:gridSpan w:val="3"/>
            <w:vAlign w:val="center"/>
          </w:tcPr>
          <w:p w:rsidR="00F661D8" w:rsidRPr="002E77E4" w:rsidRDefault="00F661D8" w:rsidP="00AA2236">
            <w:pPr>
              <w:tabs>
                <w:tab w:val="num" w:pos="0"/>
              </w:tabs>
              <w:jc w:val="center"/>
              <w:rPr>
                <w:rFonts w:ascii="宋体" w:hAnsi="宋体"/>
                <w:sz w:val="24"/>
              </w:rPr>
            </w:pPr>
          </w:p>
        </w:tc>
      </w:tr>
    </w:tbl>
    <w:p w:rsidR="00F661D8" w:rsidRPr="002E77E4" w:rsidRDefault="00F661D8" w:rsidP="00F661D8">
      <w:pPr>
        <w:tabs>
          <w:tab w:val="num" w:pos="0"/>
        </w:tabs>
        <w:ind w:right="-212"/>
        <w:rPr>
          <w:rFonts w:ascii="宋体" w:hAnsi="宋体"/>
          <w:sz w:val="24"/>
        </w:rPr>
      </w:pPr>
    </w:p>
    <w:p w:rsidR="00F661D8" w:rsidRPr="002E77E4" w:rsidRDefault="00F661D8" w:rsidP="00F661D8">
      <w:pPr>
        <w:tabs>
          <w:tab w:val="num" w:pos="0"/>
        </w:tabs>
        <w:ind w:right="-212"/>
        <w:rPr>
          <w:rFonts w:ascii="宋体" w:hAnsi="宋体"/>
          <w:sz w:val="24"/>
        </w:rPr>
      </w:pPr>
    </w:p>
    <w:p w:rsidR="00F661D8" w:rsidRPr="002E77E4" w:rsidRDefault="00F661D8" w:rsidP="00F661D8">
      <w:pPr>
        <w:tabs>
          <w:tab w:val="num" w:pos="0"/>
        </w:tabs>
        <w:ind w:right="-212"/>
        <w:rPr>
          <w:rFonts w:ascii="宋体" w:hAnsi="宋体"/>
          <w:sz w:val="24"/>
        </w:rPr>
      </w:pPr>
    </w:p>
    <w:p w:rsidR="00F661D8" w:rsidRPr="002E77E4" w:rsidRDefault="00F661D8" w:rsidP="00F661D8">
      <w:pPr>
        <w:tabs>
          <w:tab w:val="num" w:pos="0"/>
        </w:tabs>
        <w:ind w:right="-212"/>
        <w:rPr>
          <w:rFonts w:ascii="宋体" w:hAnsi="宋体"/>
          <w:sz w:val="24"/>
        </w:rPr>
      </w:pPr>
      <w:r w:rsidRPr="002E77E4">
        <w:rPr>
          <w:rFonts w:ascii="宋体" w:hAnsi="宋体" w:hint="eastAsia"/>
          <w:sz w:val="24"/>
        </w:rPr>
        <w:t>投标人：</w:t>
      </w:r>
      <w:r w:rsidRPr="002E77E4">
        <w:rPr>
          <w:rFonts w:ascii="宋体" w:hAnsi="宋体" w:hint="eastAsia"/>
          <w:sz w:val="24"/>
          <w:u w:val="single"/>
        </w:rPr>
        <w:t xml:space="preserve">     　　　　　　　　　 </w:t>
      </w:r>
      <w:r w:rsidRPr="002E77E4">
        <w:rPr>
          <w:rFonts w:ascii="宋体" w:hAnsi="宋体" w:hint="eastAsia"/>
          <w:sz w:val="24"/>
        </w:rPr>
        <w:t>（盖章）</w:t>
      </w:r>
    </w:p>
    <w:p w:rsidR="00F661D8" w:rsidRPr="002E77E4" w:rsidRDefault="00F661D8" w:rsidP="00F661D8">
      <w:pPr>
        <w:tabs>
          <w:tab w:val="num" w:pos="0"/>
        </w:tabs>
        <w:ind w:right="-212"/>
        <w:rPr>
          <w:rFonts w:ascii="宋体" w:hAnsi="宋体"/>
          <w:sz w:val="24"/>
        </w:rPr>
      </w:pPr>
    </w:p>
    <w:p w:rsidR="00F661D8" w:rsidRPr="002E77E4" w:rsidRDefault="00F661D8" w:rsidP="00F661D8">
      <w:pPr>
        <w:tabs>
          <w:tab w:val="num" w:pos="0"/>
        </w:tabs>
        <w:ind w:right="-212"/>
        <w:rPr>
          <w:rFonts w:ascii="宋体" w:hAnsi="宋体"/>
          <w:sz w:val="24"/>
        </w:rPr>
      </w:pPr>
    </w:p>
    <w:p w:rsidR="00F661D8" w:rsidRPr="002E77E4" w:rsidRDefault="00F661D8" w:rsidP="00F661D8">
      <w:pPr>
        <w:tabs>
          <w:tab w:val="num" w:pos="0"/>
        </w:tabs>
        <w:ind w:right="-212"/>
        <w:rPr>
          <w:rFonts w:ascii="宋体" w:hAnsi="宋体"/>
          <w:sz w:val="24"/>
        </w:rPr>
      </w:pPr>
    </w:p>
    <w:p w:rsidR="00F661D8" w:rsidRPr="002E77E4" w:rsidRDefault="00F661D8" w:rsidP="00F661D8">
      <w:pPr>
        <w:tabs>
          <w:tab w:val="num" w:pos="0"/>
        </w:tabs>
        <w:ind w:right="-212"/>
        <w:rPr>
          <w:rFonts w:ascii="宋体" w:hAnsi="宋体"/>
          <w:sz w:val="24"/>
        </w:rPr>
      </w:pPr>
      <w:r w:rsidRPr="002E77E4">
        <w:rPr>
          <w:rFonts w:ascii="宋体" w:hAnsi="宋体" w:hint="eastAsia"/>
          <w:sz w:val="24"/>
        </w:rPr>
        <w:t>法定代表人或委托代理人：</w:t>
      </w:r>
      <w:r w:rsidRPr="002E77E4">
        <w:rPr>
          <w:rFonts w:ascii="宋体" w:hAnsi="宋体" w:hint="eastAsia"/>
          <w:sz w:val="24"/>
          <w:u w:val="single"/>
        </w:rPr>
        <w:t xml:space="preserve">      　　　　  </w:t>
      </w:r>
      <w:r w:rsidRPr="002E77E4">
        <w:rPr>
          <w:rFonts w:ascii="宋体" w:hAnsi="宋体" w:hint="eastAsia"/>
          <w:sz w:val="24"/>
        </w:rPr>
        <w:t xml:space="preserve"> (签字或盖章)</w:t>
      </w:r>
    </w:p>
    <w:p w:rsidR="00F661D8" w:rsidRPr="002E77E4" w:rsidRDefault="00F661D8" w:rsidP="00F661D8">
      <w:pPr>
        <w:tabs>
          <w:tab w:val="num" w:pos="0"/>
        </w:tabs>
        <w:ind w:right="-212"/>
        <w:rPr>
          <w:rFonts w:ascii="宋体" w:hAnsi="宋体"/>
          <w:sz w:val="24"/>
        </w:rPr>
      </w:pPr>
    </w:p>
    <w:p w:rsidR="00F661D8" w:rsidRPr="002E77E4" w:rsidRDefault="00F661D8" w:rsidP="00F661D8">
      <w:pPr>
        <w:tabs>
          <w:tab w:val="num" w:pos="0"/>
        </w:tabs>
        <w:ind w:right="-212"/>
        <w:rPr>
          <w:rFonts w:ascii="宋体" w:hAnsi="宋体"/>
          <w:sz w:val="24"/>
        </w:rPr>
      </w:pPr>
    </w:p>
    <w:p w:rsidR="00F661D8" w:rsidRPr="002E77E4" w:rsidRDefault="00F661D8" w:rsidP="00F661D8">
      <w:pPr>
        <w:tabs>
          <w:tab w:val="num" w:pos="0"/>
        </w:tabs>
        <w:ind w:right="-212"/>
        <w:rPr>
          <w:rFonts w:ascii="宋体" w:hAnsi="宋体"/>
          <w:sz w:val="24"/>
        </w:rPr>
      </w:pPr>
      <w:r w:rsidRPr="002E77E4">
        <w:rPr>
          <w:rFonts w:ascii="宋体" w:hAnsi="宋体" w:hint="eastAsia"/>
          <w:sz w:val="24"/>
        </w:rPr>
        <w:t xml:space="preserve">                                                日期：    年   月    日</w:t>
      </w:r>
    </w:p>
    <w:p w:rsidR="00F661D8" w:rsidRPr="002E77E4" w:rsidRDefault="00F661D8" w:rsidP="00F661D8">
      <w:pPr>
        <w:pStyle w:val="3"/>
        <w:spacing w:line="240" w:lineRule="auto"/>
        <w:rPr>
          <w:rFonts w:ascii="宋体" w:hAnsi="宋体"/>
          <w:sz w:val="28"/>
          <w:szCs w:val="28"/>
        </w:rPr>
      </w:pPr>
      <w:r w:rsidRPr="002E77E4">
        <w:rPr>
          <w:rFonts w:ascii="宋体" w:hAnsi="宋体"/>
          <w:b w:val="0"/>
          <w:bCs/>
          <w:sz w:val="24"/>
          <w:szCs w:val="24"/>
        </w:rPr>
        <w:br w:type="page"/>
      </w:r>
      <w:bookmarkStart w:id="48" w:name="_Toc413402898"/>
      <w:bookmarkStart w:id="49" w:name="_Toc418511265"/>
      <w:bookmarkStart w:id="50" w:name="_Toc423936418"/>
      <w:r w:rsidRPr="002E77E4">
        <w:rPr>
          <w:rFonts w:ascii="宋体" w:hAnsi="宋体" w:hint="eastAsia"/>
          <w:sz w:val="28"/>
          <w:szCs w:val="28"/>
        </w:rPr>
        <w:lastRenderedPageBreak/>
        <w:t>二、</w:t>
      </w:r>
      <w:bookmarkStart w:id="51" w:name="_Toc321470447"/>
      <w:r w:rsidRPr="002E77E4">
        <w:rPr>
          <w:rFonts w:ascii="宋体" w:hAnsi="宋体" w:hint="eastAsia"/>
          <w:sz w:val="28"/>
          <w:szCs w:val="28"/>
        </w:rPr>
        <w:t>法定代表人身份证明或附有法定代表人身份证明的授权委托书</w:t>
      </w:r>
      <w:bookmarkEnd w:id="48"/>
      <w:bookmarkEnd w:id="49"/>
      <w:bookmarkEnd w:id="50"/>
      <w:bookmarkEnd w:id="51"/>
    </w:p>
    <w:p w:rsidR="00F661D8" w:rsidRPr="002E77E4" w:rsidRDefault="00F661D8" w:rsidP="00F661D8">
      <w:pPr>
        <w:spacing w:line="360" w:lineRule="auto"/>
        <w:jc w:val="center"/>
        <w:rPr>
          <w:rFonts w:ascii="黑体" w:eastAsia="黑体"/>
          <w:sz w:val="28"/>
          <w:szCs w:val="28"/>
        </w:rPr>
      </w:pPr>
      <w:bookmarkStart w:id="52" w:name="_Toc321470448"/>
    </w:p>
    <w:p w:rsidR="00F661D8" w:rsidRPr="002E77E4" w:rsidRDefault="00F661D8" w:rsidP="00F661D8">
      <w:pPr>
        <w:spacing w:line="360" w:lineRule="auto"/>
        <w:jc w:val="center"/>
        <w:rPr>
          <w:rFonts w:ascii="黑体" w:eastAsia="黑体"/>
          <w:sz w:val="28"/>
          <w:szCs w:val="28"/>
        </w:rPr>
      </w:pPr>
      <w:r w:rsidRPr="002E77E4">
        <w:rPr>
          <w:rFonts w:ascii="黑体" w:eastAsia="黑体" w:hint="eastAsia"/>
          <w:sz w:val="28"/>
          <w:szCs w:val="28"/>
        </w:rPr>
        <w:t>（一）、法定代表人身份证明</w:t>
      </w:r>
      <w:bookmarkEnd w:id="52"/>
    </w:p>
    <w:p w:rsidR="00F661D8" w:rsidRPr="002E77E4" w:rsidRDefault="00F661D8" w:rsidP="00F661D8">
      <w:pPr>
        <w:spacing w:line="500" w:lineRule="exact"/>
        <w:rPr>
          <w:rFonts w:ascii="黑体" w:eastAsia="黑体" w:hAnsi="宋体"/>
          <w:sz w:val="21"/>
          <w:szCs w:val="21"/>
        </w:rPr>
      </w:pPr>
      <w:r w:rsidRPr="002E77E4">
        <w:rPr>
          <w:rFonts w:ascii="黑体" w:eastAsia="黑体" w:hAnsi="宋体" w:hint="eastAsia"/>
          <w:sz w:val="21"/>
          <w:szCs w:val="21"/>
        </w:rPr>
        <w:t>投 标 人：</w:t>
      </w:r>
      <w:r w:rsidRPr="002E77E4">
        <w:rPr>
          <w:rFonts w:ascii="宋体" w:hAnsi="宋体" w:hint="eastAsia"/>
          <w:sz w:val="21"/>
          <w:szCs w:val="21"/>
          <w:u w:val="single"/>
        </w:rPr>
        <w:t xml:space="preserve">                                                        </w:t>
      </w:r>
    </w:p>
    <w:p w:rsidR="00F661D8" w:rsidRPr="002E77E4" w:rsidRDefault="00F661D8" w:rsidP="00F661D8">
      <w:pPr>
        <w:spacing w:line="500" w:lineRule="exact"/>
        <w:rPr>
          <w:rFonts w:ascii="黑体" w:eastAsia="黑体" w:hAnsi="宋体"/>
          <w:sz w:val="21"/>
          <w:szCs w:val="21"/>
        </w:rPr>
      </w:pPr>
      <w:r w:rsidRPr="002E77E4">
        <w:rPr>
          <w:rFonts w:ascii="黑体" w:eastAsia="黑体" w:hAnsi="宋体" w:hint="eastAsia"/>
          <w:sz w:val="21"/>
          <w:szCs w:val="21"/>
        </w:rPr>
        <w:t>单位性质：</w:t>
      </w:r>
      <w:r w:rsidRPr="002E77E4">
        <w:rPr>
          <w:rFonts w:ascii="宋体" w:hAnsi="宋体" w:hint="eastAsia"/>
          <w:sz w:val="21"/>
          <w:szCs w:val="21"/>
          <w:u w:val="single"/>
        </w:rPr>
        <w:t xml:space="preserve">                                                        </w:t>
      </w:r>
    </w:p>
    <w:p w:rsidR="00F661D8" w:rsidRPr="002E77E4" w:rsidRDefault="00F661D8" w:rsidP="00F661D8">
      <w:pPr>
        <w:spacing w:line="500" w:lineRule="exact"/>
        <w:rPr>
          <w:rFonts w:ascii="黑体" w:eastAsia="黑体" w:hAnsi="宋体"/>
          <w:sz w:val="21"/>
          <w:szCs w:val="21"/>
        </w:rPr>
      </w:pPr>
      <w:r w:rsidRPr="002E77E4">
        <w:rPr>
          <w:rFonts w:ascii="黑体" w:eastAsia="黑体" w:hAnsi="宋体" w:hint="eastAsia"/>
          <w:sz w:val="21"/>
          <w:szCs w:val="21"/>
        </w:rPr>
        <w:t>地    址：</w:t>
      </w:r>
      <w:r w:rsidRPr="002E77E4">
        <w:rPr>
          <w:rFonts w:ascii="宋体" w:hAnsi="宋体" w:hint="eastAsia"/>
          <w:sz w:val="21"/>
          <w:szCs w:val="21"/>
          <w:u w:val="single"/>
        </w:rPr>
        <w:t xml:space="preserve">                                                        </w:t>
      </w:r>
    </w:p>
    <w:p w:rsidR="00F661D8" w:rsidRPr="002E77E4" w:rsidRDefault="00F661D8" w:rsidP="00F661D8">
      <w:pPr>
        <w:spacing w:line="500" w:lineRule="exact"/>
        <w:rPr>
          <w:rFonts w:ascii="宋体" w:hAnsi="宋体"/>
          <w:sz w:val="21"/>
          <w:szCs w:val="21"/>
        </w:rPr>
      </w:pPr>
      <w:r w:rsidRPr="002E77E4">
        <w:rPr>
          <w:rFonts w:ascii="黑体" w:eastAsia="黑体" w:hAnsi="宋体" w:hint="eastAsia"/>
          <w:sz w:val="21"/>
          <w:szCs w:val="21"/>
        </w:rPr>
        <w:t>成立时间：</w:t>
      </w:r>
      <w:r w:rsidRPr="002E77E4">
        <w:rPr>
          <w:rFonts w:ascii="宋体" w:hAnsi="宋体" w:hint="eastAsia"/>
          <w:sz w:val="21"/>
          <w:szCs w:val="21"/>
          <w:u w:val="single"/>
        </w:rPr>
        <w:t xml:space="preserve">                 </w:t>
      </w:r>
      <w:r w:rsidRPr="002E77E4">
        <w:rPr>
          <w:rFonts w:ascii="宋体" w:hAnsi="宋体" w:hint="eastAsia"/>
          <w:sz w:val="21"/>
          <w:szCs w:val="21"/>
        </w:rPr>
        <w:t>年</w:t>
      </w:r>
      <w:r w:rsidRPr="002E77E4">
        <w:rPr>
          <w:rFonts w:ascii="宋体" w:hAnsi="宋体" w:hint="eastAsia"/>
          <w:sz w:val="21"/>
          <w:szCs w:val="21"/>
          <w:u w:val="single"/>
        </w:rPr>
        <w:t xml:space="preserve">              </w:t>
      </w:r>
      <w:r w:rsidRPr="002E77E4">
        <w:rPr>
          <w:rFonts w:ascii="宋体" w:hAnsi="宋体" w:hint="eastAsia"/>
          <w:sz w:val="21"/>
          <w:szCs w:val="21"/>
        </w:rPr>
        <w:t>月</w:t>
      </w:r>
      <w:r w:rsidRPr="002E77E4">
        <w:rPr>
          <w:rFonts w:ascii="宋体" w:hAnsi="宋体" w:hint="eastAsia"/>
          <w:sz w:val="21"/>
          <w:szCs w:val="21"/>
          <w:u w:val="single"/>
        </w:rPr>
        <w:t xml:space="preserve">              </w:t>
      </w:r>
      <w:r w:rsidRPr="002E77E4">
        <w:rPr>
          <w:rFonts w:ascii="宋体" w:hAnsi="宋体" w:hint="eastAsia"/>
          <w:sz w:val="21"/>
          <w:szCs w:val="21"/>
        </w:rPr>
        <w:t>日</w:t>
      </w:r>
    </w:p>
    <w:p w:rsidR="00F661D8" w:rsidRPr="002E77E4" w:rsidRDefault="00F661D8" w:rsidP="00F661D8">
      <w:pPr>
        <w:spacing w:line="500" w:lineRule="exact"/>
        <w:rPr>
          <w:rFonts w:ascii="黑体" w:eastAsia="黑体" w:hAnsi="宋体"/>
          <w:sz w:val="21"/>
          <w:szCs w:val="21"/>
        </w:rPr>
      </w:pPr>
      <w:r w:rsidRPr="002E77E4">
        <w:rPr>
          <w:rFonts w:ascii="黑体" w:eastAsia="黑体" w:hAnsi="宋体" w:hint="eastAsia"/>
          <w:sz w:val="21"/>
          <w:szCs w:val="21"/>
        </w:rPr>
        <w:t>经营期限：</w:t>
      </w:r>
      <w:r w:rsidRPr="002E77E4">
        <w:rPr>
          <w:rFonts w:ascii="宋体" w:hAnsi="宋体" w:hint="eastAsia"/>
          <w:sz w:val="21"/>
          <w:szCs w:val="21"/>
          <w:u w:val="single"/>
        </w:rPr>
        <w:t xml:space="preserve">                                                        </w:t>
      </w:r>
    </w:p>
    <w:p w:rsidR="00F661D8" w:rsidRPr="002E77E4" w:rsidRDefault="00F661D8" w:rsidP="00F661D8">
      <w:pPr>
        <w:spacing w:line="500" w:lineRule="exact"/>
        <w:rPr>
          <w:rFonts w:ascii="黑体" w:eastAsia="黑体" w:hAnsi="宋体"/>
          <w:sz w:val="21"/>
          <w:szCs w:val="21"/>
        </w:rPr>
      </w:pPr>
      <w:r w:rsidRPr="002E77E4">
        <w:rPr>
          <w:rFonts w:ascii="黑体" w:eastAsia="黑体" w:hAnsi="宋体" w:hint="eastAsia"/>
          <w:sz w:val="21"/>
          <w:szCs w:val="21"/>
        </w:rPr>
        <w:t>姓    名：</w:t>
      </w:r>
      <w:r w:rsidRPr="002E77E4">
        <w:rPr>
          <w:rFonts w:ascii="宋体" w:hAnsi="宋体" w:hint="eastAsia"/>
          <w:sz w:val="21"/>
          <w:szCs w:val="21"/>
          <w:u w:val="single"/>
        </w:rPr>
        <w:t xml:space="preserve">                          </w:t>
      </w:r>
      <w:r w:rsidRPr="002E77E4">
        <w:rPr>
          <w:rFonts w:ascii="黑体" w:eastAsia="黑体" w:hAnsi="宋体" w:hint="eastAsia"/>
          <w:sz w:val="21"/>
          <w:szCs w:val="21"/>
        </w:rPr>
        <w:t>性        别：</w:t>
      </w:r>
      <w:r w:rsidRPr="002E77E4">
        <w:rPr>
          <w:rFonts w:ascii="宋体" w:hAnsi="宋体" w:hint="eastAsia"/>
          <w:sz w:val="21"/>
          <w:szCs w:val="21"/>
          <w:u w:val="single"/>
        </w:rPr>
        <w:t xml:space="preserve">                </w:t>
      </w:r>
    </w:p>
    <w:p w:rsidR="00F661D8" w:rsidRPr="002E77E4" w:rsidRDefault="00F661D8" w:rsidP="00F661D8">
      <w:pPr>
        <w:spacing w:line="500" w:lineRule="exact"/>
        <w:rPr>
          <w:rFonts w:ascii="黑体" w:eastAsia="黑体" w:hAnsi="宋体"/>
          <w:sz w:val="21"/>
          <w:szCs w:val="21"/>
        </w:rPr>
      </w:pPr>
      <w:r w:rsidRPr="002E77E4">
        <w:rPr>
          <w:rFonts w:ascii="黑体" w:eastAsia="黑体" w:hAnsi="宋体" w:hint="eastAsia"/>
          <w:sz w:val="21"/>
          <w:szCs w:val="21"/>
        </w:rPr>
        <w:t>年    龄：</w:t>
      </w:r>
      <w:r w:rsidRPr="002E77E4">
        <w:rPr>
          <w:rFonts w:ascii="宋体" w:hAnsi="宋体" w:hint="eastAsia"/>
          <w:sz w:val="21"/>
          <w:szCs w:val="21"/>
          <w:u w:val="single"/>
        </w:rPr>
        <w:t xml:space="preserve">                          </w:t>
      </w:r>
      <w:r w:rsidRPr="002E77E4">
        <w:rPr>
          <w:rFonts w:ascii="黑体" w:eastAsia="黑体" w:hAnsi="宋体" w:hint="eastAsia"/>
          <w:sz w:val="21"/>
          <w:szCs w:val="21"/>
        </w:rPr>
        <w:t>职        务：</w:t>
      </w:r>
      <w:r w:rsidRPr="002E77E4">
        <w:rPr>
          <w:rFonts w:ascii="宋体" w:hAnsi="宋体" w:hint="eastAsia"/>
          <w:sz w:val="21"/>
          <w:szCs w:val="21"/>
          <w:u w:val="single"/>
        </w:rPr>
        <w:t xml:space="preserve">                </w:t>
      </w:r>
    </w:p>
    <w:p w:rsidR="00F661D8" w:rsidRPr="002E77E4" w:rsidRDefault="00F661D8" w:rsidP="00F661D8">
      <w:pPr>
        <w:spacing w:line="500" w:lineRule="exact"/>
        <w:rPr>
          <w:rFonts w:ascii="宋体" w:hAnsi="宋体"/>
          <w:sz w:val="21"/>
          <w:szCs w:val="21"/>
        </w:rPr>
      </w:pPr>
      <w:r w:rsidRPr="002E77E4">
        <w:rPr>
          <w:rFonts w:ascii="宋体" w:hAnsi="宋体" w:hint="eastAsia"/>
          <w:sz w:val="21"/>
          <w:szCs w:val="21"/>
        </w:rPr>
        <w:t>系</w:t>
      </w:r>
      <w:r w:rsidRPr="002E77E4">
        <w:rPr>
          <w:rFonts w:ascii="宋体" w:hAnsi="宋体" w:hint="eastAsia"/>
          <w:sz w:val="21"/>
          <w:szCs w:val="21"/>
          <w:u w:val="single"/>
        </w:rPr>
        <w:t xml:space="preserve">                                                 </w:t>
      </w:r>
      <w:r w:rsidRPr="002E77E4">
        <w:rPr>
          <w:rFonts w:ascii="宋体" w:hAnsi="宋体" w:hint="eastAsia"/>
          <w:sz w:val="21"/>
          <w:szCs w:val="21"/>
        </w:rPr>
        <w:t>（投标人名称）的法定代表人。</w:t>
      </w:r>
    </w:p>
    <w:p w:rsidR="00F661D8" w:rsidRPr="002E77E4" w:rsidRDefault="00F661D8" w:rsidP="00F661D8">
      <w:pPr>
        <w:spacing w:line="500" w:lineRule="exact"/>
        <w:rPr>
          <w:rFonts w:ascii="宋体" w:hAnsi="宋体"/>
          <w:sz w:val="21"/>
          <w:szCs w:val="21"/>
        </w:rPr>
      </w:pPr>
      <w:r w:rsidRPr="002E77E4">
        <w:rPr>
          <w:rFonts w:ascii="宋体" w:hAnsi="宋体" w:hint="eastAsia"/>
          <w:sz w:val="21"/>
          <w:szCs w:val="21"/>
        </w:rPr>
        <w:t>特此证明。</w:t>
      </w:r>
    </w:p>
    <w:p w:rsidR="00F661D8" w:rsidRPr="002E77E4" w:rsidRDefault="00F661D8" w:rsidP="00F661D8">
      <w:pPr>
        <w:spacing w:line="500" w:lineRule="exact"/>
        <w:rPr>
          <w:rFonts w:ascii="宋体" w:hAnsi="宋体"/>
          <w:sz w:val="21"/>
          <w:szCs w:val="21"/>
        </w:rPr>
      </w:pPr>
    </w:p>
    <w:p w:rsidR="00F661D8" w:rsidRPr="002E77E4" w:rsidRDefault="00F661D8" w:rsidP="00F661D8">
      <w:pPr>
        <w:spacing w:line="500" w:lineRule="exact"/>
        <w:rPr>
          <w:rFonts w:ascii="宋体" w:hAnsi="宋体"/>
          <w:sz w:val="21"/>
          <w:szCs w:val="21"/>
        </w:rPr>
      </w:pPr>
    </w:p>
    <w:p w:rsidR="00F661D8" w:rsidRPr="002E77E4" w:rsidRDefault="00F661D8" w:rsidP="00F661D8">
      <w:pPr>
        <w:wordWrap w:val="0"/>
        <w:spacing w:line="500" w:lineRule="exact"/>
        <w:jc w:val="right"/>
        <w:rPr>
          <w:rFonts w:ascii="宋体" w:hAnsi="宋体"/>
          <w:sz w:val="21"/>
          <w:szCs w:val="21"/>
        </w:rPr>
      </w:pPr>
      <w:r w:rsidRPr="002E77E4">
        <w:rPr>
          <w:rFonts w:ascii="黑体" w:eastAsia="黑体" w:hAnsi="宋体" w:hint="eastAsia"/>
          <w:sz w:val="21"/>
          <w:szCs w:val="21"/>
        </w:rPr>
        <w:t>投标人：</w:t>
      </w:r>
      <w:r w:rsidRPr="002E77E4">
        <w:rPr>
          <w:rFonts w:ascii="宋体" w:hAnsi="宋体" w:hint="eastAsia"/>
          <w:sz w:val="21"/>
          <w:szCs w:val="21"/>
          <w:u w:val="single"/>
        </w:rPr>
        <w:t xml:space="preserve">                          </w:t>
      </w:r>
      <w:r w:rsidRPr="002E77E4">
        <w:rPr>
          <w:rFonts w:ascii="宋体" w:hAnsi="宋体" w:hint="eastAsia"/>
          <w:sz w:val="21"/>
          <w:szCs w:val="21"/>
        </w:rPr>
        <w:t>（盖单位章）</w:t>
      </w:r>
    </w:p>
    <w:p w:rsidR="00F661D8" w:rsidRPr="002E77E4" w:rsidRDefault="00F661D8" w:rsidP="00F661D8">
      <w:pPr>
        <w:wordWrap w:val="0"/>
        <w:spacing w:line="500" w:lineRule="exact"/>
        <w:jc w:val="right"/>
        <w:rPr>
          <w:rFonts w:ascii="宋体" w:hAnsi="宋体"/>
          <w:szCs w:val="21"/>
        </w:rPr>
      </w:pPr>
      <w:r w:rsidRPr="002E77E4">
        <w:rPr>
          <w:rFonts w:ascii="宋体" w:hAnsi="宋体" w:hint="eastAsia"/>
          <w:sz w:val="21"/>
          <w:szCs w:val="21"/>
          <w:u w:val="single"/>
        </w:rPr>
        <w:t xml:space="preserve">         </w:t>
      </w:r>
      <w:r w:rsidRPr="002E77E4">
        <w:rPr>
          <w:rFonts w:ascii="宋体" w:hAnsi="宋体" w:hint="eastAsia"/>
          <w:sz w:val="21"/>
          <w:szCs w:val="21"/>
        </w:rPr>
        <w:t>年</w:t>
      </w:r>
      <w:r w:rsidRPr="002E77E4">
        <w:rPr>
          <w:rFonts w:ascii="宋体" w:hAnsi="宋体" w:hint="eastAsia"/>
          <w:sz w:val="21"/>
          <w:szCs w:val="21"/>
          <w:u w:val="single"/>
        </w:rPr>
        <w:t xml:space="preserve">        </w:t>
      </w:r>
      <w:r w:rsidRPr="002E77E4">
        <w:rPr>
          <w:rFonts w:ascii="宋体" w:hAnsi="宋体" w:hint="eastAsia"/>
          <w:sz w:val="21"/>
          <w:szCs w:val="21"/>
        </w:rPr>
        <w:t>月</w:t>
      </w:r>
      <w:r w:rsidRPr="002E77E4">
        <w:rPr>
          <w:rFonts w:ascii="宋体" w:hAnsi="宋体" w:hint="eastAsia"/>
          <w:sz w:val="21"/>
          <w:szCs w:val="21"/>
          <w:u w:val="single"/>
        </w:rPr>
        <w:t xml:space="preserve">        </w:t>
      </w:r>
      <w:r w:rsidRPr="002E77E4">
        <w:rPr>
          <w:rFonts w:ascii="宋体" w:hAnsi="宋体" w:hint="eastAsia"/>
          <w:sz w:val="21"/>
          <w:szCs w:val="21"/>
        </w:rPr>
        <w:t xml:space="preserve">日   </w:t>
      </w:r>
      <w:r w:rsidRPr="002E77E4">
        <w:rPr>
          <w:rFonts w:ascii="宋体" w:hAnsi="宋体" w:hint="eastAsia"/>
          <w:szCs w:val="21"/>
        </w:rPr>
        <w:t xml:space="preserve">       </w:t>
      </w:r>
    </w:p>
    <w:p w:rsidR="00F661D8" w:rsidRPr="002E77E4" w:rsidRDefault="00F661D8" w:rsidP="002C39D7">
      <w:pPr>
        <w:spacing w:beforeLines="100" w:afterLines="50"/>
        <w:jc w:val="center"/>
        <w:rPr>
          <w:rFonts w:ascii="黑体" w:eastAsia="黑体" w:hAnsi="宋体"/>
          <w:sz w:val="28"/>
          <w:szCs w:val="28"/>
        </w:rPr>
      </w:pPr>
      <w:r w:rsidRPr="002E77E4">
        <w:rPr>
          <w:rFonts w:ascii="宋体" w:hAnsi="宋体"/>
          <w:szCs w:val="21"/>
        </w:rPr>
        <w:br w:type="page"/>
      </w:r>
      <w:r w:rsidRPr="002E77E4">
        <w:rPr>
          <w:rFonts w:ascii="宋体" w:hAnsi="宋体" w:hint="eastAsia"/>
          <w:szCs w:val="21"/>
        </w:rPr>
        <w:lastRenderedPageBreak/>
        <w:t>（</w:t>
      </w:r>
      <w:r w:rsidRPr="002E77E4">
        <w:rPr>
          <w:rFonts w:ascii="黑体" w:eastAsia="黑体" w:hAnsi="宋体" w:hint="eastAsia"/>
          <w:sz w:val="28"/>
          <w:szCs w:val="28"/>
        </w:rPr>
        <w:t>二）授权委托书</w:t>
      </w:r>
    </w:p>
    <w:p w:rsidR="00F661D8" w:rsidRPr="002E77E4" w:rsidRDefault="00F661D8" w:rsidP="00F661D8">
      <w:pPr>
        <w:spacing w:line="500" w:lineRule="exact"/>
        <w:ind w:firstLineChars="200" w:firstLine="420"/>
        <w:rPr>
          <w:rFonts w:ascii="宋体" w:hAnsi="宋体"/>
          <w:sz w:val="21"/>
          <w:szCs w:val="21"/>
        </w:rPr>
      </w:pPr>
      <w:r w:rsidRPr="002E77E4">
        <w:rPr>
          <w:rFonts w:ascii="宋体" w:hAnsi="宋体" w:hint="eastAsia"/>
          <w:sz w:val="21"/>
          <w:szCs w:val="21"/>
        </w:rPr>
        <w:t>本人</w:t>
      </w:r>
      <w:r w:rsidRPr="002E77E4">
        <w:rPr>
          <w:rFonts w:ascii="宋体" w:hAnsi="宋体" w:hint="eastAsia"/>
          <w:sz w:val="21"/>
          <w:szCs w:val="21"/>
          <w:u w:val="single"/>
        </w:rPr>
        <w:t xml:space="preserve">         </w:t>
      </w:r>
      <w:r w:rsidRPr="002E77E4">
        <w:rPr>
          <w:rFonts w:ascii="宋体" w:hAnsi="宋体" w:hint="eastAsia"/>
          <w:sz w:val="21"/>
          <w:szCs w:val="21"/>
        </w:rPr>
        <w:t>（姓名）系</w:t>
      </w:r>
      <w:r w:rsidRPr="002E77E4">
        <w:rPr>
          <w:rFonts w:ascii="宋体" w:hAnsi="宋体" w:hint="eastAsia"/>
          <w:sz w:val="21"/>
          <w:szCs w:val="21"/>
          <w:u w:val="single"/>
        </w:rPr>
        <w:t xml:space="preserve">         </w:t>
      </w:r>
      <w:r w:rsidRPr="002E77E4">
        <w:rPr>
          <w:rFonts w:ascii="宋体" w:hAnsi="宋体" w:hint="eastAsia"/>
          <w:sz w:val="21"/>
          <w:szCs w:val="21"/>
        </w:rPr>
        <w:t>（投标人名称）的法定代表人，现委托</w:t>
      </w:r>
      <w:r w:rsidRPr="002E77E4">
        <w:rPr>
          <w:rFonts w:ascii="宋体" w:hAnsi="宋体" w:hint="eastAsia"/>
          <w:sz w:val="21"/>
          <w:szCs w:val="21"/>
          <w:u w:val="single"/>
        </w:rPr>
        <w:t xml:space="preserve">      </w:t>
      </w:r>
      <w:r w:rsidRPr="002E77E4">
        <w:rPr>
          <w:rFonts w:ascii="宋体" w:hAnsi="宋体" w:hint="eastAsia"/>
          <w:sz w:val="21"/>
          <w:szCs w:val="21"/>
        </w:rPr>
        <w:t>（姓名），身份证号码：</w:t>
      </w:r>
      <w:r w:rsidRPr="002E77E4">
        <w:rPr>
          <w:rFonts w:ascii="宋体" w:hAnsi="宋体" w:hint="eastAsia"/>
          <w:sz w:val="21"/>
          <w:szCs w:val="21"/>
          <w:u w:val="single"/>
        </w:rPr>
        <w:t xml:space="preserve">　　　　　　　　　　</w:t>
      </w:r>
      <w:r w:rsidRPr="002E77E4">
        <w:rPr>
          <w:rFonts w:ascii="宋体" w:hAnsi="宋体" w:hint="eastAsia"/>
          <w:sz w:val="21"/>
          <w:szCs w:val="21"/>
        </w:rPr>
        <w:t>为我方代理人。代理人根据授权，以我方名义签署、澄清、说明、补正、递交、撤回、修改</w:t>
      </w:r>
      <w:r w:rsidRPr="002E77E4">
        <w:rPr>
          <w:rFonts w:ascii="宋体" w:hAnsi="宋体" w:hint="eastAsia"/>
          <w:sz w:val="21"/>
          <w:szCs w:val="21"/>
          <w:u w:val="single"/>
        </w:rPr>
        <w:t xml:space="preserve">             </w:t>
      </w:r>
      <w:r w:rsidRPr="002E77E4">
        <w:rPr>
          <w:rFonts w:ascii="宋体" w:hAnsi="宋体" w:hint="eastAsia"/>
          <w:sz w:val="21"/>
          <w:szCs w:val="21"/>
        </w:rPr>
        <w:t>（项目名称）</w:t>
      </w:r>
      <w:r w:rsidRPr="002E77E4">
        <w:rPr>
          <w:rFonts w:ascii="宋体" w:hAnsi="宋体" w:hint="eastAsia"/>
          <w:sz w:val="21"/>
          <w:szCs w:val="21"/>
          <w:u w:val="single"/>
        </w:rPr>
        <w:t xml:space="preserve">      </w:t>
      </w:r>
      <w:r w:rsidRPr="002E77E4">
        <w:rPr>
          <w:rFonts w:ascii="宋体" w:hAnsi="宋体" w:hint="eastAsia"/>
          <w:sz w:val="21"/>
          <w:szCs w:val="21"/>
        </w:rPr>
        <w:t>标段施工投标文件、签订合同和处理有关事宜，其法律后果由我方承担。</w:t>
      </w:r>
    </w:p>
    <w:p w:rsidR="00F661D8" w:rsidRPr="002E77E4" w:rsidRDefault="00F661D8" w:rsidP="002C39D7">
      <w:pPr>
        <w:spacing w:beforeLines="50" w:line="500" w:lineRule="exact"/>
        <w:ind w:firstLineChars="200" w:firstLine="420"/>
        <w:rPr>
          <w:rFonts w:ascii="宋体" w:hAnsi="宋体"/>
          <w:sz w:val="21"/>
          <w:szCs w:val="21"/>
        </w:rPr>
      </w:pPr>
      <w:r w:rsidRPr="002E77E4">
        <w:rPr>
          <w:rFonts w:ascii="宋体" w:hAnsi="宋体" w:hint="eastAsia"/>
          <w:sz w:val="21"/>
          <w:szCs w:val="21"/>
        </w:rPr>
        <w:t>委托期限：</w:t>
      </w:r>
      <w:r w:rsidRPr="002E77E4">
        <w:rPr>
          <w:rFonts w:ascii="宋体" w:hAnsi="宋体" w:hint="eastAsia"/>
          <w:sz w:val="21"/>
          <w:szCs w:val="21"/>
          <w:u w:val="single"/>
        </w:rPr>
        <w:t xml:space="preserve">                                                          </w:t>
      </w:r>
    </w:p>
    <w:p w:rsidR="00F661D8" w:rsidRPr="002E77E4" w:rsidRDefault="00F661D8" w:rsidP="00F661D8">
      <w:pPr>
        <w:spacing w:line="500" w:lineRule="exact"/>
        <w:ind w:firstLineChars="600" w:firstLine="1260"/>
        <w:rPr>
          <w:rFonts w:ascii="宋体" w:hAnsi="宋体"/>
          <w:sz w:val="21"/>
          <w:szCs w:val="21"/>
        </w:rPr>
      </w:pPr>
      <w:r w:rsidRPr="002E77E4">
        <w:rPr>
          <w:rFonts w:ascii="宋体" w:hAnsi="宋体" w:hint="eastAsia"/>
          <w:sz w:val="21"/>
          <w:szCs w:val="21"/>
        </w:rPr>
        <w:t xml:space="preserve">  </w:t>
      </w:r>
      <w:r w:rsidRPr="002E77E4">
        <w:rPr>
          <w:rFonts w:ascii="宋体" w:hAnsi="宋体" w:hint="eastAsia"/>
          <w:sz w:val="21"/>
          <w:szCs w:val="21"/>
          <w:u w:val="single"/>
        </w:rPr>
        <w:t xml:space="preserve">                                                         </w:t>
      </w:r>
      <w:r w:rsidRPr="002E77E4">
        <w:rPr>
          <w:rFonts w:ascii="宋体" w:hAnsi="宋体" w:hint="eastAsia"/>
          <w:sz w:val="21"/>
          <w:szCs w:val="21"/>
        </w:rPr>
        <w:t>。</w:t>
      </w:r>
    </w:p>
    <w:p w:rsidR="00F661D8" w:rsidRPr="002E77E4" w:rsidRDefault="00F661D8" w:rsidP="002C39D7">
      <w:pPr>
        <w:spacing w:beforeLines="100" w:afterLines="100" w:line="500" w:lineRule="exact"/>
        <w:ind w:firstLineChars="200" w:firstLine="420"/>
        <w:rPr>
          <w:rFonts w:ascii="宋体" w:hAnsi="宋体"/>
          <w:sz w:val="21"/>
          <w:szCs w:val="21"/>
        </w:rPr>
      </w:pPr>
      <w:r w:rsidRPr="002E77E4">
        <w:rPr>
          <w:rFonts w:ascii="宋体" w:hAnsi="宋体" w:hint="eastAsia"/>
          <w:sz w:val="21"/>
          <w:szCs w:val="21"/>
        </w:rPr>
        <w:t>代理人无转委托权。</w:t>
      </w:r>
    </w:p>
    <w:p w:rsidR="00F661D8" w:rsidRPr="002E77E4" w:rsidRDefault="00F661D8" w:rsidP="002C39D7">
      <w:pPr>
        <w:spacing w:afterLines="100" w:line="500" w:lineRule="exact"/>
        <w:ind w:firstLineChars="200" w:firstLine="420"/>
        <w:rPr>
          <w:rFonts w:ascii="宋体" w:hAnsi="宋体"/>
          <w:sz w:val="21"/>
          <w:szCs w:val="21"/>
        </w:rPr>
      </w:pPr>
      <w:r w:rsidRPr="002E77E4">
        <w:rPr>
          <w:rFonts w:ascii="宋体" w:hAnsi="宋体" w:hint="eastAsia"/>
          <w:sz w:val="21"/>
          <w:szCs w:val="21"/>
        </w:rPr>
        <w:t>附：法定代表人身份证明</w:t>
      </w:r>
    </w:p>
    <w:p w:rsidR="00F661D8" w:rsidRPr="002E77E4" w:rsidRDefault="00F661D8" w:rsidP="00F661D8">
      <w:pPr>
        <w:spacing w:line="500" w:lineRule="exact"/>
        <w:rPr>
          <w:rFonts w:ascii="宋体" w:hAnsi="宋体"/>
          <w:sz w:val="21"/>
          <w:szCs w:val="21"/>
        </w:rPr>
      </w:pPr>
    </w:p>
    <w:p w:rsidR="00F661D8" w:rsidRPr="002E77E4" w:rsidRDefault="00F661D8" w:rsidP="00F661D8">
      <w:pPr>
        <w:spacing w:line="500" w:lineRule="exact"/>
        <w:rPr>
          <w:rFonts w:ascii="宋体" w:hAnsi="宋体"/>
          <w:sz w:val="21"/>
          <w:szCs w:val="21"/>
        </w:rPr>
      </w:pPr>
    </w:p>
    <w:p w:rsidR="00F661D8" w:rsidRPr="002E77E4" w:rsidRDefault="00F661D8" w:rsidP="00F661D8">
      <w:pPr>
        <w:spacing w:line="400" w:lineRule="exact"/>
        <w:ind w:firstLineChars="1700" w:firstLine="3570"/>
        <w:rPr>
          <w:rFonts w:ascii="宋体" w:hAnsi="宋体"/>
          <w:sz w:val="21"/>
          <w:szCs w:val="21"/>
        </w:rPr>
      </w:pPr>
      <w:r w:rsidRPr="002E77E4">
        <w:rPr>
          <w:rFonts w:ascii="黑体" w:eastAsia="黑体" w:hAnsi="宋体" w:hint="eastAsia"/>
          <w:sz w:val="21"/>
          <w:szCs w:val="21"/>
        </w:rPr>
        <w:t>投  标  人：</w:t>
      </w:r>
      <w:r w:rsidRPr="002E77E4">
        <w:rPr>
          <w:rFonts w:ascii="宋体" w:hAnsi="宋体" w:hint="eastAsia"/>
          <w:sz w:val="21"/>
          <w:szCs w:val="21"/>
          <w:u w:val="single"/>
        </w:rPr>
        <w:t xml:space="preserve">                        </w:t>
      </w:r>
      <w:r w:rsidRPr="002E77E4">
        <w:rPr>
          <w:rFonts w:ascii="宋体" w:hAnsi="宋体" w:hint="eastAsia"/>
          <w:sz w:val="21"/>
          <w:szCs w:val="21"/>
        </w:rPr>
        <w:t>（盖单位章）</w:t>
      </w:r>
    </w:p>
    <w:p w:rsidR="00F661D8" w:rsidRPr="002E77E4" w:rsidRDefault="00F661D8" w:rsidP="00F661D8">
      <w:pPr>
        <w:spacing w:line="400" w:lineRule="exact"/>
        <w:ind w:firstLineChars="1700" w:firstLine="3570"/>
        <w:rPr>
          <w:rFonts w:ascii="宋体" w:hAnsi="宋体"/>
          <w:sz w:val="21"/>
          <w:szCs w:val="21"/>
        </w:rPr>
      </w:pPr>
    </w:p>
    <w:p w:rsidR="00F661D8" w:rsidRPr="002E77E4" w:rsidRDefault="00F661D8" w:rsidP="00F661D8">
      <w:pPr>
        <w:spacing w:line="400" w:lineRule="exact"/>
        <w:ind w:firstLineChars="1700" w:firstLine="3570"/>
        <w:rPr>
          <w:rFonts w:ascii="宋体" w:hAnsi="宋体"/>
          <w:sz w:val="21"/>
          <w:szCs w:val="21"/>
        </w:rPr>
      </w:pPr>
      <w:r w:rsidRPr="002E77E4">
        <w:rPr>
          <w:rFonts w:ascii="黑体" w:eastAsia="黑体" w:hAnsi="宋体" w:hint="eastAsia"/>
          <w:sz w:val="21"/>
          <w:szCs w:val="21"/>
        </w:rPr>
        <w:t>法定代表人：</w:t>
      </w:r>
      <w:r w:rsidRPr="002E77E4">
        <w:rPr>
          <w:rFonts w:ascii="宋体" w:hAnsi="宋体" w:hint="eastAsia"/>
          <w:sz w:val="21"/>
          <w:szCs w:val="21"/>
          <w:u w:val="single"/>
        </w:rPr>
        <w:t xml:space="preserve">                       </w:t>
      </w:r>
      <w:r w:rsidRPr="002E77E4">
        <w:rPr>
          <w:rFonts w:ascii="宋体" w:hAnsi="宋体" w:hint="eastAsia"/>
          <w:sz w:val="21"/>
          <w:szCs w:val="21"/>
        </w:rPr>
        <w:t>（签字或盖章）</w:t>
      </w:r>
    </w:p>
    <w:p w:rsidR="00F661D8" w:rsidRPr="002E77E4" w:rsidRDefault="00F661D8" w:rsidP="00F661D8">
      <w:pPr>
        <w:spacing w:line="400" w:lineRule="exact"/>
        <w:ind w:firstLineChars="1700" w:firstLine="3570"/>
        <w:rPr>
          <w:rFonts w:ascii="宋体" w:hAnsi="宋体"/>
          <w:sz w:val="21"/>
          <w:szCs w:val="21"/>
        </w:rPr>
      </w:pPr>
    </w:p>
    <w:p w:rsidR="00F661D8" w:rsidRPr="002E77E4" w:rsidRDefault="00F661D8" w:rsidP="00F661D8">
      <w:pPr>
        <w:spacing w:line="400" w:lineRule="exact"/>
        <w:ind w:firstLineChars="1700" w:firstLine="3570"/>
        <w:rPr>
          <w:rFonts w:ascii="黑体" w:eastAsia="黑体" w:hAnsi="宋体"/>
          <w:sz w:val="21"/>
          <w:szCs w:val="21"/>
          <w:u w:val="single"/>
        </w:rPr>
      </w:pPr>
      <w:r w:rsidRPr="002E77E4">
        <w:rPr>
          <w:rFonts w:ascii="黑体" w:eastAsia="黑体" w:hAnsi="宋体" w:hint="eastAsia"/>
          <w:sz w:val="21"/>
          <w:szCs w:val="21"/>
        </w:rPr>
        <w:t>身份证号码：</w:t>
      </w:r>
      <w:r w:rsidRPr="002E77E4">
        <w:rPr>
          <w:rFonts w:ascii="黑体" w:eastAsia="黑体" w:hAnsi="宋体" w:hint="eastAsia"/>
          <w:sz w:val="21"/>
          <w:szCs w:val="21"/>
          <w:u w:val="single"/>
        </w:rPr>
        <w:t xml:space="preserve">                                   </w:t>
      </w:r>
    </w:p>
    <w:p w:rsidR="00F661D8" w:rsidRPr="002E77E4" w:rsidRDefault="00F661D8" w:rsidP="00F661D8">
      <w:pPr>
        <w:spacing w:line="400" w:lineRule="exact"/>
        <w:ind w:firstLineChars="1700" w:firstLine="3570"/>
        <w:rPr>
          <w:rFonts w:ascii="黑体" w:eastAsia="黑体" w:hAnsi="宋体"/>
          <w:sz w:val="21"/>
          <w:szCs w:val="21"/>
          <w:u w:val="single"/>
        </w:rPr>
      </w:pPr>
    </w:p>
    <w:p w:rsidR="00F661D8" w:rsidRPr="002E77E4" w:rsidRDefault="00F661D8" w:rsidP="00F661D8">
      <w:pPr>
        <w:spacing w:line="400" w:lineRule="exact"/>
        <w:ind w:firstLineChars="1700" w:firstLine="3570"/>
        <w:rPr>
          <w:rFonts w:ascii="黑体" w:eastAsia="黑体" w:hAnsi="宋体"/>
          <w:sz w:val="21"/>
          <w:szCs w:val="21"/>
        </w:rPr>
      </w:pPr>
    </w:p>
    <w:p w:rsidR="00F661D8" w:rsidRPr="002E77E4" w:rsidRDefault="00F661D8" w:rsidP="00F661D8">
      <w:pPr>
        <w:spacing w:line="400" w:lineRule="exact"/>
        <w:ind w:firstLineChars="2300" w:firstLine="4830"/>
        <w:rPr>
          <w:rFonts w:ascii="宋体" w:hAnsi="宋体"/>
          <w:sz w:val="21"/>
          <w:szCs w:val="21"/>
        </w:rPr>
      </w:pPr>
      <w:r w:rsidRPr="002E77E4">
        <w:rPr>
          <w:rFonts w:ascii="宋体" w:hAnsi="宋体" w:hint="eastAsia"/>
          <w:sz w:val="21"/>
          <w:szCs w:val="21"/>
          <w:u w:val="single"/>
        </w:rPr>
        <w:t xml:space="preserve">        </w:t>
      </w:r>
      <w:r w:rsidRPr="002E77E4">
        <w:rPr>
          <w:rFonts w:ascii="宋体" w:hAnsi="宋体" w:hint="eastAsia"/>
          <w:sz w:val="21"/>
          <w:szCs w:val="21"/>
        </w:rPr>
        <w:t>年</w:t>
      </w:r>
      <w:r w:rsidRPr="002E77E4">
        <w:rPr>
          <w:rFonts w:ascii="宋体" w:hAnsi="宋体" w:hint="eastAsia"/>
          <w:sz w:val="21"/>
          <w:szCs w:val="21"/>
          <w:u w:val="single"/>
        </w:rPr>
        <w:t xml:space="preserve">        </w:t>
      </w:r>
      <w:r w:rsidRPr="002E77E4">
        <w:rPr>
          <w:rFonts w:ascii="宋体" w:hAnsi="宋体" w:hint="eastAsia"/>
          <w:sz w:val="21"/>
          <w:szCs w:val="21"/>
        </w:rPr>
        <w:t>月</w:t>
      </w:r>
      <w:r w:rsidRPr="002E77E4">
        <w:rPr>
          <w:rFonts w:ascii="宋体" w:hAnsi="宋体" w:hint="eastAsia"/>
          <w:sz w:val="21"/>
          <w:szCs w:val="21"/>
          <w:u w:val="single"/>
        </w:rPr>
        <w:t xml:space="preserve">        </w:t>
      </w:r>
      <w:r w:rsidRPr="002E77E4">
        <w:rPr>
          <w:rFonts w:ascii="宋体" w:hAnsi="宋体" w:hint="eastAsia"/>
          <w:sz w:val="21"/>
          <w:szCs w:val="21"/>
        </w:rPr>
        <w:t>日</w:t>
      </w:r>
    </w:p>
    <w:p w:rsidR="00F661D8" w:rsidRPr="002E77E4" w:rsidRDefault="00F661D8" w:rsidP="002C39D7">
      <w:pPr>
        <w:spacing w:beforeLines="100" w:afterLines="50"/>
        <w:jc w:val="center"/>
        <w:rPr>
          <w:rFonts w:ascii="宋体" w:hAnsi="宋体"/>
          <w:sz w:val="28"/>
          <w:szCs w:val="28"/>
        </w:rPr>
      </w:pPr>
      <w:r w:rsidRPr="002E77E4">
        <w:rPr>
          <w:rFonts w:ascii="宋体" w:hAnsi="宋体"/>
          <w:b/>
          <w:bCs/>
          <w:szCs w:val="21"/>
        </w:rPr>
        <w:br w:type="page"/>
      </w:r>
      <w:r w:rsidRPr="002E77E4">
        <w:rPr>
          <w:rFonts w:ascii="宋体" w:hAnsi="宋体" w:hint="eastAsia"/>
          <w:sz w:val="28"/>
          <w:szCs w:val="28"/>
        </w:rPr>
        <w:lastRenderedPageBreak/>
        <w:t>三、联合体协议书</w:t>
      </w:r>
    </w:p>
    <w:p w:rsidR="00F661D8" w:rsidRPr="002E77E4" w:rsidRDefault="00F661D8" w:rsidP="00F661D8">
      <w:pPr>
        <w:spacing w:line="394" w:lineRule="exact"/>
        <w:rPr>
          <w:rFonts w:ascii="宋体" w:hAnsi="宋体"/>
          <w:sz w:val="21"/>
          <w:szCs w:val="21"/>
        </w:rPr>
      </w:pPr>
      <w:r w:rsidRPr="002E77E4">
        <w:rPr>
          <w:rFonts w:ascii="宋体" w:hAnsi="宋体" w:hint="eastAsia"/>
          <w:sz w:val="21"/>
          <w:szCs w:val="21"/>
        </w:rPr>
        <w:t>牵头人名称：</w:t>
      </w:r>
      <w:r w:rsidRPr="002E77E4">
        <w:rPr>
          <w:rFonts w:ascii="宋体" w:hAnsi="宋体" w:hint="eastAsia"/>
          <w:sz w:val="21"/>
          <w:szCs w:val="21"/>
          <w:u w:val="single"/>
        </w:rPr>
        <w:t xml:space="preserve">                                                  </w:t>
      </w:r>
    </w:p>
    <w:p w:rsidR="00F661D8" w:rsidRPr="002E77E4" w:rsidRDefault="00F661D8" w:rsidP="00F661D8">
      <w:pPr>
        <w:spacing w:line="394" w:lineRule="exact"/>
        <w:rPr>
          <w:rFonts w:ascii="宋体" w:hAnsi="宋体"/>
          <w:sz w:val="21"/>
          <w:szCs w:val="21"/>
        </w:rPr>
      </w:pPr>
      <w:r w:rsidRPr="002E77E4">
        <w:rPr>
          <w:rFonts w:ascii="宋体" w:hAnsi="宋体" w:hint="eastAsia"/>
          <w:sz w:val="21"/>
          <w:szCs w:val="21"/>
        </w:rPr>
        <w:t>法定代表人：</w:t>
      </w:r>
      <w:r w:rsidRPr="002E77E4">
        <w:rPr>
          <w:rFonts w:ascii="宋体" w:hAnsi="宋体" w:hint="eastAsia"/>
          <w:sz w:val="21"/>
          <w:szCs w:val="21"/>
          <w:u w:val="single"/>
        </w:rPr>
        <w:t xml:space="preserve">                                                  </w:t>
      </w:r>
    </w:p>
    <w:p w:rsidR="00F661D8" w:rsidRPr="002E77E4" w:rsidRDefault="00F661D8" w:rsidP="00F661D8">
      <w:pPr>
        <w:spacing w:line="394" w:lineRule="exact"/>
        <w:rPr>
          <w:rFonts w:ascii="宋体" w:hAnsi="宋体"/>
          <w:sz w:val="21"/>
          <w:szCs w:val="21"/>
        </w:rPr>
      </w:pPr>
      <w:r w:rsidRPr="002E77E4">
        <w:rPr>
          <w:rFonts w:ascii="宋体" w:hAnsi="宋体" w:hint="eastAsia"/>
          <w:sz w:val="21"/>
          <w:szCs w:val="21"/>
        </w:rPr>
        <w:t>法定住所：</w:t>
      </w:r>
      <w:r w:rsidRPr="002E77E4">
        <w:rPr>
          <w:rFonts w:ascii="宋体" w:hAnsi="宋体" w:hint="eastAsia"/>
          <w:sz w:val="21"/>
          <w:szCs w:val="21"/>
          <w:u w:val="single"/>
        </w:rPr>
        <w:t xml:space="preserve">                                                    </w:t>
      </w:r>
    </w:p>
    <w:p w:rsidR="00F661D8" w:rsidRPr="002E77E4" w:rsidRDefault="00F661D8" w:rsidP="00F661D8">
      <w:pPr>
        <w:spacing w:line="394" w:lineRule="exact"/>
        <w:rPr>
          <w:rFonts w:ascii="宋体" w:hAnsi="宋体"/>
          <w:sz w:val="21"/>
          <w:szCs w:val="21"/>
        </w:rPr>
      </w:pPr>
      <w:r w:rsidRPr="002E77E4">
        <w:rPr>
          <w:rFonts w:ascii="宋体" w:hAnsi="宋体" w:hint="eastAsia"/>
          <w:sz w:val="21"/>
          <w:szCs w:val="21"/>
        </w:rPr>
        <w:t>成员二名称：</w:t>
      </w:r>
      <w:r w:rsidRPr="002E77E4">
        <w:rPr>
          <w:rFonts w:ascii="宋体" w:hAnsi="宋体" w:hint="eastAsia"/>
          <w:sz w:val="21"/>
          <w:szCs w:val="21"/>
          <w:u w:val="single"/>
        </w:rPr>
        <w:t xml:space="preserve">                                                  </w:t>
      </w:r>
    </w:p>
    <w:p w:rsidR="00F661D8" w:rsidRPr="002E77E4" w:rsidRDefault="00F661D8" w:rsidP="00F661D8">
      <w:pPr>
        <w:spacing w:line="394" w:lineRule="exact"/>
        <w:rPr>
          <w:rFonts w:ascii="宋体" w:hAnsi="宋体"/>
          <w:sz w:val="21"/>
          <w:szCs w:val="21"/>
        </w:rPr>
      </w:pPr>
      <w:r w:rsidRPr="002E77E4">
        <w:rPr>
          <w:rFonts w:ascii="宋体" w:hAnsi="宋体" w:hint="eastAsia"/>
          <w:sz w:val="21"/>
          <w:szCs w:val="21"/>
        </w:rPr>
        <w:t>法定代表人：</w:t>
      </w:r>
      <w:r w:rsidRPr="002E77E4">
        <w:rPr>
          <w:rFonts w:ascii="宋体" w:hAnsi="宋体" w:hint="eastAsia"/>
          <w:sz w:val="21"/>
          <w:szCs w:val="21"/>
          <w:u w:val="single"/>
        </w:rPr>
        <w:t xml:space="preserve">                                                  </w:t>
      </w:r>
    </w:p>
    <w:p w:rsidR="00F661D8" w:rsidRPr="002E77E4" w:rsidRDefault="00F661D8" w:rsidP="00F661D8">
      <w:pPr>
        <w:spacing w:line="394" w:lineRule="exact"/>
        <w:rPr>
          <w:rFonts w:ascii="宋体" w:hAnsi="宋体"/>
          <w:sz w:val="21"/>
          <w:szCs w:val="21"/>
          <w:u w:val="single"/>
        </w:rPr>
      </w:pPr>
      <w:r w:rsidRPr="002E77E4">
        <w:rPr>
          <w:rFonts w:ascii="宋体" w:hAnsi="宋体" w:hint="eastAsia"/>
          <w:sz w:val="21"/>
          <w:szCs w:val="21"/>
        </w:rPr>
        <w:t>法定住所：</w:t>
      </w:r>
      <w:r w:rsidRPr="002E77E4">
        <w:rPr>
          <w:rFonts w:ascii="宋体" w:hAnsi="宋体" w:hint="eastAsia"/>
          <w:sz w:val="21"/>
          <w:szCs w:val="21"/>
          <w:u w:val="single"/>
        </w:rPr>
        <w:t xml:space="preserve">                                                    </w:t>
      </w:r>
    </w:p>
    <w:p w:rsidR="00F661D8" w:rsidRPr="002E77E4" w:rsidRDefault="00F661D8" w:rsidP="00F661D8">
      <w:pPr>
        <w:spacing w:line="394" w:lineRule="exact"/>
        <w:ind w:firstLineChars="250" w:firstLine="525"/>
        <w:rPr>
          <w:rFonts w:ascii="宋体" w:hAnsi="宋体"/>
          <w:sz w:val="21"/>
          <w:szCs w:val="21"/>
        </w:rPr>
      </w:pPr>
      <w:r w:rsidRPr="002E77E4">
        <w:rPr>
          <w:rFonts w:ascii="宋体" w:hAnsi="宋体" w:hint="eastAsia"/>
          <w:sz w:val="21"/>
          <w:szCs w:val="21"/>
        </w:rPr>
        <w:t>……</w:t>
      </w:r>
    </w:p>
    <w:p w:rsidR="00F661D8" w:rsidRPr="002E77E4" w:rsidRDefault="00F661D8" w:rsidP="00F661D8">
      <w:pPr>
        <w:spacing w:line="394" w:lineRule="exact"/>
        <w:ind w:firstLineChars="200" w:firstLine="420"/>
        <w:rPr>
          <w:rFonts w:ascii="宋体" w:hAnsi="宋体"/>
          <w:sz w:val="21"/>
          <w:szCs w:val="21"/>
        </w:rPr>
      </w:pPr>
      <w:r w:rsidRPr="002E77E4">
        <w:rPr>
          <w:rFonts w:ascii="宋体" w:hAnsi="宋体" w:hint="eastAsia"/>
          <w:sz w:val="21"/>
          <w:szCs w:val="21"/>
        </w:rPr>
        <w:t>鉴于上述各成员单位经过友好协商，自愿组成</w:t>
      </w:r>
      <w:r w:rsidRPr="002E77E4">
        <w:rPr>
          <w:rFonts w:ascii="宋体" w:hAnsi="宋体" w:hint="eastAsia"/>
          <w:sz w:val="21"/>
          <w:szCs w:val="21"/>
          <w:u w:val="single"/>
        </w:rPr>
        <w:t xml:space="preserve">       </w:t>
      </w:r>
      <w:r w:rsidRPr="002E77E4">
        <w:rPr>
          <w:rFonts w:ascii="宋体" w:hAnsi="宋体" w:hint="eastAsia"/>
          <w:sz w:val="21"/>
          <w:szCs w:val="21"/>
        </w:rPr>
        <w:t>（联合体名称）联合体，共同参加</w:t>
      </w:r>
    </w:p>
    <w:p w:rsidR="00F661D8" w:rsidRPr="002E77E4" w:rsidRDefault="00F661D8" w:rsidP="00F661D8">
      <w:pPr>
        <w:spacing w:line="394" w:lineRule="exact"/>
        <w:rPr>
          <w:rFonts w:ascii="宋体" w:hAnsi="宋体"/>
          <w:sz w:val="21"/>
          <w:szCs w:val="21"/>
        </w:rPr>
      </w:pPr>
      <w:r w:rsidRPr="002E77E4">
        <w:rPr>
          <w:rFonts w:ascii="宋体" w:hAnsi="宋体" w:hint="eastAsia"/>
          <w:sz w:val="21"/>
          <w:szCs w:val="21"/>
          <w:u w:val="single"/>
        </w:rPr>
        <w:t xml:space="preserve">                  </w:t>
      </w:r>
      <w:r w:rsidRPr="002E77E4">
        <w:rPr>
          <w:rFonts w:ascii="宋体" w:hAnsi="宋体" w:hint="eastAsia"/>
          <w:sz w:val="21"/>
          <w:szCs w:val="21"/>
        </w:rPr>
        <w:t>（招标人名称）（以下简称招标人）</w:t>
      </w:r>
      <w:r w:rsidRPr="002E77E4">
        <w:rPr>
          <w:rFonts w:ascii="宋体" w:hAnsi="宋体" w:hint="eastAsia"/>
          <w:sz w:val="21"/>
          <w:szCs w:val="21"/>
          <w:u w:val="single"/>
        </w:rPr>
        <w:t xml:space="preserve">        </w:t>
      </w:r>
      <w:r w:rsidRPr="002E77E4">
        <w:rPr>
          <w:rFonts w:ascii="宋体" w:hAnsi="宋体" w:hint="eastAsia"/>
          <w:sz w:val="21"/>
          <w:szCs w:val="21"/>
        </w:rPr>
        <w:t>（项目名称）</w:t>
      </w:r>
      <w:r w:rsidRPr="002E77E4">
        <w:rPr>
          <w:rFonts w:ascii="宋体" w:hAnsi="宋体" w:hint="eastAsia"/>
          <w:sz w:val="21"/>
          <w:szCs w:val="21"/>
          <w:u w:val="single"/>
        </w:rPr>
        <w:t xml:space="preserve">      </w:t>
      </w:r>
      <w:r w:rsidRPr="002E77E4">
        <w:rPr>
          <w:rFonts w:ascii="宋体" w:hAnsi="宋体" w:hint="eastAsia"/>
          <w:sz w:val="21"/>
          <w:szCs w:val="21"/>
        </w:rPr>
        <w:t>标段（以下简称本工程）的施工投标并争取赢得本工程施工承包合同（以下简称合同）。现就联合体投标事宜订立如下协议：</w:t>
      </w:r>
    </w:p>
    <w:p w:rsidR="00F661D8" w:rsidRPr="002E77E4" w:rsidRDefault="00F661D8" w:rsidP="00F661D8">
      <w:pPr>
        <w:spacing w:line="394" w:lineRule="exact"/>
        <w:ind w:firstLineChars="200" w:firstLine="420"/>
        <w:rPr>
          <w:rFonts w:ascii="宋体" w:hAnsi="宋体"/>
          <w:sz w:val="21"/>
          <w:szCs w:val="21"/>
        </w:rPr>
      </w:pPr>
      <w:r w:rsidRPr="002E77E4">
        <w:rPr>
          <w:rFonts w:ascii="宋体" w:hAnsi="宋体" w:hint="eastAsia"/>
          <w:sz w:val="21"/>
          <w:szCs w:val="21"/>
        </w:rPr>
        <w:t>1．</w:t>
      </w:r>
      <w:r w:rsidRPr="002E77E4">
        <w:rPr>
          <w:rFonts w:ascii="宋体" w:hAnsi="宋体" w:hint="eastAsia"/>
          <w:sz w:val="21"/>
          <w:szCs w:val="21"/>
          <w:u w:val="single"/>
        </w:rPr>
        <w:t xml:space="preserve">        </w:t>
      </w:r>
      <w:r w:rsidRPr="002E77E4">
        <w:rPr>
          <w:rFonts w:ascii="宋体" w:hAnsi="宋体" w:hint="eastAsia"/>
          <w:sz w:val="21"/>
          <w:szCs w:val="21"/>
        </w:rPr>
        <w:t>（某成员单位名称）为</w:t>
      </w:r>
      <w:r w:rsidRPr="002E77E4">
        <w:rPr>
          <w:rFonts w:ascii="宋体" w:hAnsi="宋体" w:hint="eastAsia"/>
          <w:sz w:val="21"/>
          <w:szCs w:val="21"/>
          <w:u w:val="single"/>
        </w:rPr>
        <w:t xml:space="preserve">              </w:t>
      </w:r>
      <w:r w:rsidRPr="002E77E4">
        <w:rPr>
          <w:rFonts w:ascii="宋体" w:hAnsi="宋体" w:hint="eastAsia"/>
          <w:sz w:val="21"/>
          <w:szCs w:val="21"/>
        </w:rPr>
        <w:t>（联合体名称）牵头人。</w:t>
      </w:r>
    </w:p>
    <w:p w:rsidR="00F661D8" w:rsidRPr="002E77E4" w:rsidRDefault="00F661D8" w:rsidP="00F661D8">
      <w:pPr>
        <w:spacing w:line="394" w:lineRule="exact"/>
        <w:ind w:firstLineChars="200" w:firstLine="420"/>
        <w:rPr>
          <w:rFonts w:ascii="宋体" w:hAnsi="宋体"/>
          <w:sz w:val="21"/>
          <w:szCs w:val="21"/>
        </w:rPr>
      </w:pPr>
      <w:r w:rsidRPr="002E77E4">
        <w:rPr>
          <w:rFonts w:ascii="宋体" w:hAnsi="宋体" w:hint="eastAsia"/>
          <w:sz w:val="21"/>
          <w:szCs w:val="21"/>
        </w:rPr>
        <w:t>2．在本工程投标阶段，联合体牵头人合法代表联合体各成员负责本工程投标文件编制活动，代表联合体提交和接收相关的资料、信息及指示，并处理与投标和中标有关的一切事务；联合体中标后，联合体牵头人负责合同订立和合同实施阶段的主办、组织和协调工作。</w:t>
      </w:r>
    </w:p>
    <w:p w:rsidR="00F661D8" w:rsidRPr="002E77E4" w:rsidRDefault="00F661D8" w:rsidP="00F661D8">
      <w:pPr>
        <w:spacing w:line="394" w:lineRule="exact"/>
        <w:ind w:firstLineChars="200" w:firstLine="420"/>
        <w:rPr>
          <w:rFonts w:ascii="宋体" w:hAnsi="宋体"/>
          <w:sz w:val="21"/>
          <w:szCs w:val="21"/>
        </w:rPr>
      </w:pPr>
      <w:r w:rsidRPr="002E77E4">
        <w:rPr>
          <w:rFonts w:ascii="宋体" w:hAnsi="宋体" w:hint="eastAsia"/>
          <w:sz w:val="21"/>
          <w:szCs w:val="21"/>
        </w:rPr>
        <w:t>3．联合体将严格按照招标文件的各项要求，递交投标文件，履行投标义务和中标后的合同，共同承担合同规定的一切义务和责任，联合体各成员单位按照内部职责的部分，承担各自所负的责任和风险，并向招标人承担连带责任。</w:t>
      </w:r>
    </w:p>
    <w:p w:rsidR="00F661D8" w:rsidRPr="002E77E4" w:rsidRDefault="00F661D8" w:rsidP="00F661D8">
      <w:pPr>
        <w:spacing w:line="394" w:lineRule="exact"/>
        <w:ind w:firstLineChars="200" w:firstLine="420"/>
        <w:rPr>
          <w:rFonts w:ascii="宋体" w:hAnsi="宋体"/>
          <w:sz w:val="21"/>
          <w:szCs w:val="21"/>
        </w:rPr>
      </w:pPr>
      <w:r w:rsidRPr="002E77E4">
        <w:rPr>
          <w:rFonts w:ascii="宋体" w:hAnsi="宋体" w:hint="eastAsia"/>
          <w:sz w:val="21"/>
          <w:szCs w:val="21"/>
        </w:rPr>
        <w:t>4．联合体各成员单位内部的职责分工如下：</w:t>
      </w:r>
      <w:r w:rsidRPr="002E77E4">
        <w:rPr>
          <w:rFonts w:ascii="宋体" w:hAnsi="宋体" w:hint="eastAsia"/>
          <w:sz w:val="21"/>
          <w:szCs w:val="21"/>
          <w:u w:val="single"/>
        </w:rPr>
        <w:t xml:space="preserve">                                    </w:t>
      </w:r>
      <w:r w:rsidRPr="002E77E4">
        <w:rPr>
          <w:rFonts w:ascii="宋体" w:hAnsi="宋体" w:hint="eastAsia"/>
          <w:sz w:val="21"/>
          <w:szCs w:val="21"/>
        </w:rPr>
        <w:t>。按照本条上述分工，联合体成员单位各自所承担的合同工作量比例如下：</w:t>
      </w:r>
      <w:r w:rsidRPr="002E77E4">
        <w:rPr>
          <w:rFonts w:ascii="宋体" w:hAnsi="宋体" w:hint="eastAsia"/>
          <w:sz w:val="21"/>
          <w:szCs w:val="21"/>
          <w:u w:val="single"/>
        </w:rPr>
        <w:t xml:space="preserve">               </w:t>
      </w:r>
      <w:r w:rsidRPr="002E77E4">
        <w:rPr>
          <w:rFonts w:ascii="宋体" w:hAnsi="宋体" w:hint="eastAsia"/>
          <w:sz w:val="21"/>
          <w:szCs w:val="21"/>
        </w:rPr>
        <w:t>。</w:t>
      </w:r>
    </w:p>
    <w:p w:rsidR="00F661D8" w:rsidRPr="002E77E4" w:rsidRDefault="00F661D8" w:rsidP="00F661D8">
      <w:pPr>
        <w:spacing w:line="394" w:lineRule="exact"/>
        <w:ind w:firstLineChars="200" w:firstLine="420"/>
        <w:rPr>
          <w:rFonts w:ascii="宋体" w:hAnsi="宋体"/>
          <w:sz w:val="21"/>
          <w:szCs w:val="21"/>
        </w:rPr>
      </w:pPr>
      <w:r w:rsidRPr="002E77E4">
        <w:rPr>
          <w:rFonts w:ascii="宋体" w:hAnsi="宋体" w:hint="eastAsia"/>
          <w:sz w:val="21"/>
          <w:szCs w:val="21"/>
        </w:rPr>
        <w:t>5．投标工作和联合体在中标后工程实施过程中的有关费用按各自承担的工作量分摊。</w:t>
      </w:r>
    </w:p>
    <w:p w:rsidR="00F661D8" w:rsidRPr="002E77E4" w:rsidRDefault="00F661D8" w:rsidP="00F661D8">
      <w:pPr>
        <w:spacing w:line="394" w:lineRule="exact"/>
        <w:ind w:firstLineChars="200" w:firstLine="420"/>
        <w:rPr>
          <w:rFonts w:ascii="宋体" w:hAnsi="宋体"/>
          <w:sz w:val="21"/>
          <w:szCs w:val="21"/>
        </w:rPr>
      </w:pPr>
      <w:r w:rsidRPr="002E77E4">
        <w:rPr>
          <w:rFonts w:ascii="宋体" w:hAnsi="宋体" w:hint="eastAsia"/>
          <w:sz w:val="21"/>
          <w:szCs w:val="21"/>
        </w:rPr>
        <w:t>6．联合体中标后，本联合体协议是合同的附件，对联合体各成员单位有合同约束力。</w:t>
      </w:r>
    </w:p>
    <w:p w:rsidR="00F661D8" w:rsidRPr="002E77E4" w:rsidRDefault="00F661D8" w:rsidP="00F661D8">
      <w:pPr>
        <w:spacing w:line="394" w:lineRule="exact"/>
        <w:ind w:firstLineChars="200" w:firstLine="420"/>
        <w:rPr>
          <w:rFonts w:ascii="宋体" w:hAnsi="宋体"/>
          <w:sz w:val="21"/>
          <w:szCs w:val="21"/>
        </w:rPr>
      </w:pPr>
      <w:r w:rsidRPr="002E77E4">
        <w:rPr>
          <w:rFonts w:ascii="宋体" w:hAnsi="宋体" w:hint="eastAsia"/>
          <w:sz w:val="21"/>
          <w:szCs w:val="21"/>
        </w:rPr>
        <w:t>7．本协议书自签署之日起生效，联合体未中标或者中标时合同履行完毕后自动失效。</w:t>
      </w:r>
    </w:p>
    <w:p w:rsidR="00F661D8" w:rsidRPr="002E77E4" w:rsidRDefault="00F661D8" w:rsidP="00F661D8">
      <w:pPr>
        <w:spacing w:line="394" w:lineRule="exact"/>
        <w:ind w:firstLineChars="200" w:firstLine="420"/>
        <w:rPr>
          <w:rFonts w:ascii="宋体" w:hAnsi="宋体"/>
          <w:sz w:val="21"/>
          <w:szCs w:val="21"/>
        </w:rPr>
      </w:pPr>
      <w:r w:rsidRPr="002E77E4">
        <w:rPr>
          <w:rFonts w:ascii="宋体" w:hAnsi="宋体" w:hint="eastAsia"/>
          <w:sz w:val="21"/>
          <w:szCs w:val="21"/>
        </w:rPr>
        <w:t>8．本协议书一式</w:t>
      </w:r>
      <w:r w:rsidRPr="002E77E4">
        <w:rPr>
          <w:rFonts w:ascii="宋体" w:hAnsi="宋体" w:hint="eastAsia"/>
          <w:sz w:val="21"/>
          <w:szCs w:val="21"/>
          <w:u w:val="single"/>
        </w:rPr>
        <w:t xml:space="preserve">            </w:t>
      </w:r>
      <w:r w:rsidRPr="002E77E4">
        <w:rPr>
          <w:rFonts w:ascii="宋体" w:hAnsi="宋体" w:hint="eastAsia"/>
          <w:sz w:val="21"/>
          <w:szCs w:val="21"/>
        </w:rPr>
        <w:t>份，联合体成员和招标人各执一份。</w:t>
      </w:r>
    </w:p>
    <w:p w:rsidR="00F661D8" w:rsidRPr="002E77E4" w:rsidRDefault="00F661D8" w:rsidP="00F661D8">
      <w:pPr>
        <w:spacing w:line="394" w:lineRule="exact"/>
        <w:ind w:firstLineChars="850" w:firstLine="1785"/>
        <w:rPr>
          <w:rFonts w:ascii="宋体" w:hAnsi="宋体"/>
          <w:sz w:val="21"/>
          <w:szCs w:val="21"/>
        </w:rPr>
      </w:pPr>
      <w:r w:rsidRPr="002E77E4">
        <w:rPr>
          <w:rFonts w:ascii="宋体" w:hAnsi="宋体" w:hint="eastAsia"/>
          <w:sz w:val="21"/>
          <w:szCs w:val="21"/>
        </w:rPr>
        <w:t>牵头人名称：</w:t>
      </w:r>
      <w:r w:rsidRPr="002E77E4">
        <w:rPr>
          <w:rFonts w:ascii="宋体" w:hAnsi="宋体" w:hint="eastAsia"/>
          <w:sz w:val="21"/>
          <w:szCs w:val="21"/>
          <w:u w:val="single"/>
        </w:rPr>
        <w:t xml:space="preserve">                                    </w:t>
      </w:r>
      <w:r w:rsidRPr="002E77E4">
        <w:rPr>
          <w:rFonts w:ascii="宋体" w:hAnsi="宋体" w:hint="eastAsia"/>
          <w:sz w:val="21"/>
          <w:szCs w:val="21"/>
        </w:rPr>
        <w:t>（盖单位章）</w:t>
      </w:r>
    </w:p>
    <w:p w:rsidR="00F661D8" w:rsidRPr="002E77E4" w:rsidRDefault="00F661D8" w:rsidP="00F661D8">
      <w:pPr>
        <w:spacing w:line="394" w:lineRule="exact"/>
        <w:ind w:firstLineChars="850" w:firstLine="1785"/>
        <w:rPr>
          <w:rFonts w:ascii="宋体" w:hAnsi="宋体"/>
          <w:sz w:val="21"/>
          <w:szCs w:val="21"/>
        </w:rPr>
      </w:pPr>
      <w:r w:rsidRPr="002E77E4">
        <w:rPr>
          <w:rFonts w:ascii="宋体" w:hAnsi="宋体" w:hint="eastAsia"/>
          <w:sz w:val="21"/>
          <w:szCs w:val="21"/>
        </w:rPr>
        <w:t>法定代表人或其委托代理人：</w:t>
      </w:r>
      <w:r w:rsidRPr="002E77E4">
        <w:rPr>
          <w:rFonts w:ascii="宋体" w:hAnsi="宋体" w:hint="eastAsia"/>
          <w:sz w:val="21"/>
          <w:szCs w:val="21"/>
          <w:u w:val="single"/>
        </w:rPr>
        <w:t xml:space="preserve">                       </w:t>
      </w:r>
      <w:r w:rsidRPr="002E77E4">
        <w:rPr>
          <w:rFonts w:ascii="宋体" w:hAnsi="宋体" w:hint="eastAsia"/>
          <w:sz w:val="21"/>
          <w:szCs w:val="21"/>
        </w:rPr>
        <w:t>（签字或盖章）</w:t>
      </w:r>
    </w:p>
    <w:p w:rsidR="00F661D8" w:rsidRPr="002E77E4" w:rsidRDefault="00F661D8" w:rsidP="00F661D8">
      <w:pPr>
        <w:spacing w:line="394" w:lineRule="exact"/>
        <w:ind w:firstLineChars="850" w:firstLine="1785"/>
        <w:rPr>
          <w:rFonts w:ascii="宋体" w:hAnsi="宋体"/>
          <w:sz w:val="21"/>
          <w:szCs w:val="21"/>
        </w:rPr>
      </w:pPr>
    </w:p>
    <w:p w:rsidR="00F661D8" w:rsidRPr="002E77E4" w:rsidRDefault="00F661D8" w:rsidP="00F661D8">
      <w:pPr>
        <w:spacing w:line="394" w:lineRule="exact"/>
        <w:ind w:firstLineChars="850" w:firstLine="1785"/>
        <w:rPr>
          <w:rFonts w:ascii="宋体" w:hAnsi="宋体"/>
          <w:sz w:val="21"/>
          <w:szCs w:val="21"/>
        </w:rPr>
      </w:pPr>
      <w:r w:rsidRPr="002E77E4">
        <w:rPr>
          <w:rFonts w:ascii="宋体" w:hAnsi="宋体" w:hint="eastAsia"/>
          <w:sz w:val="21"/>
          <w:szCs w:val="21"/>
        </w:rPr>
        <w:t>成员二名称：</w:t>
      </w:r>
      <w:r w:rsidRPr="002E77E4">
        <w:rPr>
          <w:rFonts w:ascii="宋体" w:hAnsi="宋体" w:hint="eastAsia"/>
          <w:sz w:val="21"/>
          <w:szCs w:val="21"/>
          <w:u w:val="single"/>
        </w:rPr>
        <w:t xml:space="preserve">                                    </w:t>
      </w:r>
      <w:r w:rsidRPr="002E77E4">
        <w:rPr>
          <w:rFonts w:ascii="宋体" w:hAnsi="宋体" w:hint="eastAsia"/>
          <w:sz w:val="21"/>
          <w:szCs w:val="21"/>
        </w:rPr>
        <w:t>（盖单位章）</w:t>
      </w:r>
    </w:p>
    <w:p w:rsidR="00F661D8" w:rsidRPr="002E77E4" w:rsidRDefault="00F661D8" w:rsidP="00F661D8">
      <w:pPr>
        <w:spacing w:line="394" w:lineRule="exact"/>
        <w:ind w:firstLineChars="850" w:firstLine="1785"/>
        <w:rPr>
          <w:rFonts w:ascii="宋体" w:hAnsi="宋体"/>
          <w:sz w:val="21"/>
          <w:szCs w:val="21"/>
        </w:rPr>
      </w:pPr>
      <w:r w:rsidRPr="002E77E4">
        <w:rPr>
          <w:rFonts w:ascii="宋体" w:hAnsi="宋体" w:hint="eastAsia"/>
          <w:sz w:val="21"/>
          <w:szCs w:val="21"/>
        </w:rPr>
        <w:t>法定代表人或其委托代理人：</w:t>
      </w:r>
      <w:r w:rsidRPr="002E77E4">
        <w:rPr>
          <w:rFonts w:ascii="宋体" w:hAnsi="宋体" w:hint="eastAsia"/>
          <w:sz w:val="21"/>
          <w:szCs w:val="21"/>
          <w:u w:val="single"/>
        </w:rPr>
        <w:t xml:space="preserve">                        </w:t>
      </w:r>
      <w:r w:rsidRPr="002E77E4">
        <w:rPr>
          <w:rFonts w:ascii="宋体" w:hAnsi="宋体" w:hint="eastAsia"/>
          <w:sz w:val="21"/>
          <w:szCs w:val="21"/>
        </w:rPr>
        <w:t>（签字或盖章）</w:t>
      </w:r>
    </w:p>
    <w:p w:rsidR="00F661D8" w:rsidRPr="002E77E4" w:rsidRDefault="00F661D8" w:rsidP="00F661D8">
      <w:pPr>
        <w:spacing w:line="394" w:lineRule="exact"/>
        <w:ind w:firstLineChars="1000" w:firstLine="2100"/>
        <w:rPr>
          <w:rFonts w:ascii="宋体" w:hAnsi="宋体"/>
          <w:sz w:val="21"/>
          <w:szCs w:val="21"/>
        </w:rPr>
      </w:pPr>
      <w:r w:rsidRPr="002E77E4">
        <w:rPr>
          <w:rFonts w:ascii="宋体" w:hAnsi="宋体" w:hint="eastAsia"/>
          <w:sz w:val="21"/>
          <w:szCs w:val="21"/>
        </w:rPr>
        <w:t>……</w:t>
      </w:r>
    </w:p>
    <w:p w:rsidR="00F661D8" w:rsidRPr="002E77E4" w:rsidRDefault="00F661D8" w:rsidP="00F661D8">
      <w:pPr>
        <w:wordWrap w:val="0"/>
        <w:spacing w:line="394" w:lineRule="exact"/>
        <w:jc w:val="right"/>
        <w:rPr>
          <w:rFonts w:ascii="宋体" w:hAnsi="宋体"/>
          <w:sz w:val="21"/>
          <w:szCs w:val="21"/>
        </w:rPr>
      </w:pPr>
      <w:r w:rsidRPr="002E77E4">
        <w:rPr>
          <w:rFonts w:ascii="宋体" w:hAnsi="宋体" w:hint="eastAsia"/>
          <w:sz w:val="21"/>
          <w:szCs w:val="21"/>
          <w:u w:val="single"/>
        </w:rPr>
        <w:t xml:space="preserve">        </w:t>
      </w:r>
      <w:r w:rsidRPr="002E77E4">
        <w:rPr>
          <w:rFonts w:ascii="宋体" w:hAnsi="宋体" w:hint="eastAsia"/>
          <w:sz w:val="21"/>
          <w:szCs w:val="21"/>
        </w:rPr>
        <w:t>年</w:t>
      </w:r>
      <w:r w:rsidRPr="002E77E4">
        <w:rPr>
          <w:rFonts w:ascii="宋体" w:hAnsi="宋体" w:hint="eastAsia"/>
          <w:sz w:val="21"/>
          <w:szCs w:val="21"/>
          <w:u w:val="single"/>
        </w:rPr>
        <w:t xml:space="preserve">        </w:t>
      </w:r>
      <w:r w:rsidRPr="002E77E4">
        <w:rPr>
          <w:rFonts w:ascii="宋体" w:hAnsi="宋体" w:hint="eastAsia"/>
          <w:sz w:val="21"/>
          <w:szCs w:val="21"/>
        </w:rPr>
        <w:t>月</w:t>
      </w:r>
      <w:r w:rsidRPr="002E77E4">
        <w:rPr>
          <w:rFonts w:ascii="宋体" w:hAnsi="宋体" w:hint="eastAsia"/>
          <w:sz w:val="21"/>
          <w:szCs w:val="21"/>
          <w:u w:val="single"/>
        </w:rPr>
        <w:t xml:space="preserve">        </w:t>
      </w:r>
      <w:r w:rsidRPr="002E77E4">
        <w:rPr>
          <w:rFonts w:ascii="宋体" w:hAnsi="宋体" w:hint="eastAsia"/>
          <w:sz w:val="21"/>
          <w:szCs w:val="21"/>
        </w:rPr>
        <w:t xml:space="preserve">日           </w:t>
      </w:r>
    </w:p>
    <w:p w:rsidR="00F661D8" w:rsidRPr="002E77E4" w:rsidRDefault="00F661D8" w:rsidP="00F661D8">
      <w:pPr>
        <w:spacing w:line="394" w:lineRule="exact"/>
        <w:rPr>
          <w:sz w:val="21"/>
          <w:szCs w:val="21"/>
        </w:rPr>
      </w:pPr>
      <w:r w:rsidRPr="002E77E4">
        <w:rPr>
          <w:rFonts w:ascii="黑体" w:eastAsia="黑体" w:hint="eastAsia"/>
          <w:sz w:val="21"/>
          <w:szCs w:val="21"/>
        </w:rPr>
        <w:t>备注：</w:t>
      </w:r>
      <w:r w:rsidRPr="002E77E4">
        <w:rPr>
          <w:rFonts w:hint="eastAsia"/>
          <w:sz w:val="21"/>
          <w:szCs w:val="21"/>
        </w:rPr>
        <w:t>本协议书由委托代理人签字的，应附法定代表人签字的授权委托书。</w:t>
      </w:r>
      <w:bookmarkStart w:id="53" w:name="_Toc321470451"/>
    </w:p>
    <w:p w:rsidR="00F661D8" w:rsidRPr="002E77E4" w:rsidRDefault="00F661D8" w:rsidP="00F661D8">
      <w:pPr>
        <w:spacing w:line="394" w:lineRule="exact"/>
        <w:rPr>
          <w:rFonts w:ascii="宋体" w:hAnsi="宋体"/>
          <w:szCs w:val="21"/>
        </w:rPr>
      </w:pPr>
    </w:p>
    <w:p w:rsidR="00F661D8" w:rsidRPr="002E77E4" w:rsidRDefault="00F661D8" w:rsidP="00F661D8">
      <w:pPr>
        <w:pStyle w:val="3"/>
        <w:spacing w:line="240" w:lineRule="auto"/>
        <w:rPr>
          <w:rFonts w:ascii="宋体" w:hAnsi="宋体"/>
          <w:sz w:val="28"/>
          <w:szCs w:val="28"/>
        </w:rPr>
      </w:pPr>
      <w:bookmarkStart w:id="54" w:name="_Toc413402899"/>
      <w:bookmarkStart w:id="55" w:name="_Toc418511266"/>
      <w:bookmarkStart w:id="56" w:name="_Toc423936419"/>
      <w:r w:rsidRPr="002E77E4">
        <w:rPr>
          <w:rFonts w:ascii="宋体" w:hAnsi="宋体" w:hint="eastAsia"/>
          <w:sz w:val="28"/>
          <w:szCs w:val="28"/>
        </w:rPr>
        <w:t>四、项目管理机构</w:t>
      </w:r>
      <w:bookmarkEnd w:id="53"/>
      <w:bookmarkEnd w:id="54"/>
      <w:bookmarkEnd w:id="55"/>
      <w:bookmarkEnd w:id="56"/>
    </w:p>
    <w:p w:rsidR="00F661D8" w:rsidRPr="002E77E4" w:rsidRDefault="00F661D8" w:rsidP="00F661D8">
      <w:pPr>
        <w:pStyle w:val="4"/>
        <w:rPr>
          <w:b/>
        </w:rPr>
      </w:pPr>
      <w:bookmarkStart w:id="57" w:name="_Toc321470452"/>
      <w:bookmarkStart w:id="58" w:name="_Toc413402900"/>
      <w:r w:rsidRPr="002E77E4">
        <w:rPr>
          <w:rFonts w:hint="eastAsia"/>
          <w:b/>
        </w:rPr>
        <w:t>（一）项目管理机构组成表</w:t>
      </w:r>
      <w:bookmarkEnd w:id="57"/>
      <w:bookmarkEnd w:id="58"/>
    </w:p>
    <w:p w:rsidR="00F661D8" w:rsidRPr="009B586E" w:rsidRDefault="00F661D8" w:rsidP="00F661D8">
      <w:pPr>
        <w:rPr>
          <w:sz w:val="21"/>
          <w:szCs w:val="21"/>
        </w:rPr>
      </w:pPr>
      <w:r w:rsidRPr="009B586E">
        <w:rPr>
          <w:rFonts w:hint="eastAsia"/>
          <w:b/>
          <w:sz w:val="21"/>
          <w:szCs w:val="21"/>
        </w:rPr>
        <w:t>项目管理机构组成表应附项目管理机构组成人员（包括项目负责人）</w:t>
      </w:r>
      <w:r w:rsidRPr="009B586E">
        <w:rPr>
          <w:rFonts w:cs="Arial" w:hint="eastAsia"/>
          <w:b/>
          <w:sz w:val="21"/>
          <w:szCs w:val="21"/>
        </w:rPr>
        <w:t>的</w:t>
      </w:r>
      <w:r w:rsidR="00DC062F" w:rsidRPr="00DC062F">
        <w:rPr>
          <w:rFonts w:ascii="??" w:hAnsi="??" w:cs="Arial" w:hint="eastAsia"/>
          <w:b/>
          <w:sz w:val="21"/>
          <w:szCs w:val="21"/>
        </w:rPr>
        <w:t>近三月</w:t>
      </w:r>
      <w:r w:rsidRPr="009B586E">
        <w:rPr>
          <w:rFonts w:cs="Arial" w:hint="eastAsia"/>
          <w:b/>
          <w:sz w:val="21"/>
          <w:szCs w:val="21"/>
        </w:rPr>
        <w:t>的社保证明，</w:t>
      </w:r>
      <w:r w:rsidRPr="009B586E">
        <w:rPr>
          <w:rFonts w:hint="eastAsia"/>
          <w:b/>
          <w:sz w:val="21"/>
          <w:szCs w:val="21"/>
        </w:rPr>
        <w:t>所有投标单位需提供经属地社保机构盖章的项目管理机构组成人员（包括项目负责人）的社保交费证明，证明至少包含以下信息：单位编号（或个人编号）、单位名称、姓名和证件号码、缴费情况，否则该社保证明不予认可。</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709"/>
        <w:gridCol w:w="709"/>
        <w:gridCol w:w="1134"/>
        <w:gridCol w:w="771"/>
        <w:gridCol w:w="788"/>
        <w:gridCol w:w="850"/>
        <w:gridCol w:w="2127"/>
        <w:gridCol w:w="708"/>
      </w:tblGrid>
      <w:tr w:rsidR="00F661D8" w:rsidRPr="002E77E4" w:rsidTr="00AA2236">
        <w:trPr>
          <w:trHeight w:val="454"/>
        </w:trPr>
        <w:tc>
          <w:tcPr>
            <w:tcW w:w="709" w:type="dxa"/>
            <w:vMerge w:val="restart"/>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职务</w:t>
            </w:r>
          </w:p>
        </w:tc>
        <w:tc>
          <w:tcPr>
            <w:tcW w:w="709" w:type="dxa"/>
            <w:vMerge w:val="restart"/>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姓名</w:t>
            </w:r>
          </w:p>
        </w:tc>
        <w:tc>
          <w:tcPr>
            <w:tcW w:w="709" w:type="dxa"/>
            <w:vMerge w:val="restart"/>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职称</w:t>
            </w:r>
          </w:p>
        </w:tc>
        <w:tc>
          <w:tcPr>
            <w:tcW w:w="5670" w:type="dxa"/>
            <w:gridSpan w:val="5"/>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执业或职业资格证明</w:t>
            </w:r>
          </w:p>
        </w:tc>
        <w:tc>
          <w:tcPr>
            <w:tcW w:w="708" w:type="dxa"/>
            <w:vMerge w:val="restart"/>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备注</w:t>
            </w:r>
          </w:p>
        </w:tc>
      </w:tr>
      <w:tr w:rsidR="00F661D8" w:rsidRPr="002E77E4" w:rsidTr="00AA2236">
        <w:trPr>
          <w:trHeight w:val="454"/>
        </w:trPr>
        <w:tc>
          <w:tcPr>
            <w:tcW w:w="709" w:type="dxa"/>
            <w:vMerge/>
            <w:shd w:val="clear" w:color="auto" w:fill="auto"/>
            <w:vAlign w:val="center"/>
          </w:tcPr>
          <w:p w:rsidR="00F661D8" w:rsidRPr="002E77E4" w:rsidRDefault="00F661D8" w:rsidP="00AA2236">
            <w:pPr>
              <w:jc w:val="center"/>
              <w:rPr>
                <w:rFonts w:ascii="宋体" w:hAnsi="宋体"/>
                <w:sz w:val="21"/>
                <w:szCs w:val="21"/>
              </w:rPr>
            </w:pPr>
          </w:p>
        </w:tc>
        <w:tc>
          <w:tcPr>
            <w:tcW w:w="709" w:type="dxa"/>
            <w:vMerge/>
            <w:shd w:val="clear" w:color="auto" w:fill="auto"/>
            <w:vAlign w:val="center"/>
          </w:tcPr>
          <w:p w:rsidR="00F661D8" w:rsidRPr="002E77E4" w:rsidRDefault="00F661D8" w:rsidP="00AA2236">
            <w:pPr>
              <w:jc w:val="center"/>
              <w:rPr>
                <w:rFonts w:ascii="宋体" w:hAnsi="宋体"/>
                <w:sz w:val="21"/>
                <w:szCs w:val="21"/>
              </w:rPr>
            </w:pPr>
          </w:p>
        </w:tc>
        <w:tc>
          <w:tcPr>
            <w:tcW w:w="709" w:type="dxa"/>
            <w:vMerge/>
            <w:shd w:val="clear" w:color="auto" w:fill="auto"/>
            <w:vAlign w:val="center"/>
          </w:tcPr>
          <w:p w:rsidR="00F661D8" w:rsidRPr="002E77E4" w:rsidRDefault="00F661D8" w:rsidP="00AA2236">
            <w:pPr>
              <w:jc w:val="center"/>
              <w:rPr>
                <w:rFonts w:ascii="宋体" w:hAnsi="宋体"/>
                <w:sz w:val="21"/>
                <w:szCs w:val="21"/>
              </w:rPr>
            </w:pPr>
          </w:p>
        </w:tc>
        <w:tc>
          <w:tcPr>
            <w:tcW w:w="1134"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证书名称</w:t>
            </w:r>
          </w:p>
        </w:tc>
        <w:tc>
          <w:tcPr>
            <w:tcW w:w="771"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级别</w:t>
            </w:r>
          </w:p>
        </w:tc>
        <w:tc>
          <w:tcPr>
            <w:tcW w:w="78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证号</w:t>
            </w:r>
          </w:p>
        </w:tc>
        <w:tc>
          <w:tcPr>
            <w:tcW w:w="850"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专业</w:t>
            </w:r>
          </w:p>
        </w:tc>
        <w:tc>
          <w:tcPr>
            <w:tcW w:w="2127"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养老保险</w:t>
            </w:r>
          </w:p>
        </w:tc>
        <w:tc>
          <w:tcPr>
            <w:tcW w:w="708" w:type="dxa"/>
            <w:vMerge/>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454"/>
        </w:trPr>
        <w:tc>
          <w:tcPr>
            <w:tcW w:w="709" w:type="dxa"/>
            <w:shd w:val="clear" w:color="auto" w:fill="auto"/>
            <w:vAlign w:val="center"/>
          </w:tcPr>
          <w:p w:rsidR="00F661D8" w:rsidRPr="002E77E4" w:rsidRDefault="00F661D8" w:rsidP="00AA2236">
            <w:pPr>
              <w:jc w:val="center"/>
              <w:rPr>
                <w:rFonts w:ascii="宋体" w:hAnsi="宋体"/>
                <w:sz w:val="21"/>
                <w:szCs w:val="21"/>
              </w:rPr>
            </w:pPr>
          </w:p>
        </w:tc>
        <w:tc>
          <w:tcPr>
            <w:tcW w:w="709" w:type="dxa"/>
            <w:shd w:val="clear" w:color="auto" w:fill="auto"/>
            <w:vAlign w:val="center"/>
          </w:tcPr>
          <w:p w:rsidR="00F661D8" w:rsidRPr="002E77E4" w:rsidRDefault="00F661D8" w:rsidP="00AA2236">
            <w:pPr>
              <w:jc w:val="center"/>
              <w:rPr>
                <w:rFonts w:ascii="宋体" w:hAnsi="宋体"/>
                <w:sz w:val="21"/>
                <w:szCs w:val="21"/>
              </w:rPr>
            </w:pPr>
          </w:p>
        </w:tc>
        <w:tc>
          <w:tcPr>
            <w:tcW w:w="709" w:type="dxa"/>
            <w:shd w:val="clear" w:color="auto" w:fill="auto"/>
            <w:vAlign w:val="center"/>
          </w:tcPr>
          <w:p w:rsidR="00F661D8" w:rsidRPr="002E77E4" w:rsidRDefault="00F661D8" w:rsidP="00AA2236">
            <w:pPr>
              <w:jc w:val="center"/>
              <w:rPr>
                <w:rFonts w:ascii="宋体" w:hAnsi="宋体"/>
                <w:sz w:val="21"/>
                <w:szCs w:val="21"/>
              </w:rPr>
            </w:pPr>
          </w:p>
        </w:tc>
        <w:tc>
          <w:tcPr>
            <w:tcW w:w="1134" w:type="dxa"/>
            <w:shd w:val="clear" w:color="auto" w:fill="auto"/>
            <w:vAlign w:val="center"/>
          </w:tcPr>
          <w:p w:rsidR="00F661D8" w:rsidRPr="002E77E4" w:rsidRDefault="00F661D8" w:rsidP="00AA2236">
            <w:pPr>
              <w:jc w:val="center"/>
              <w:rPr>
                <w:rFonts w:ascii="宋体" w:hAnsi="宋体"/>
                <w:sz w:val="21"/>
                <w:szCs w:val="21"/>
              </w:rPr>
            </w:pPr>
          </w:p>
        </w:tc>
        <w:tc>
          <w:tcPr>
            <w:tcW w:w="771" w:type="dxa"/>
            <w:shd w:val="clear" w:color="auto" w:fill="auto"/>
            <w:vAlign w:val="center"/>
          </w:tcPr>
          <w:p w:rsidR="00F661D8" w:rsidRPr="002E77E4" w:rsidRDefault="00F661D8" w:rsidP="00AA2236">
            <w:pPr>
              <w:jc w:val="center"/>
              <w:rPr>
                <w:rFonts w:ascii="宋体" w:hAnsi="宋体"/>
                <w:sz w:val="21"/>
                <w:szCs w:val="21"/>
              </w:rPr>
            </w:pPr>
          </w:p>
        </w:tc>
        <w:tc>
          <w:tcPr>
            <w:tcW w:w="788" w:type="dxa"/>
            <w:shd w:val="clear" w:color="auto" w:fill="auto"/>
            <w:vAlign w:val="center"/>
          </w:tcPr>
          <w:p w:rsidR="00F661D8" w:rsidRPr="002E77E4" w:rsidRDefault="00F661D8" w:rsidP="00AA2236">
            <w:pPr>
              <w:jc w:val="center"/>
              <w:rPr>
                <w:rFonts w:ascii="宋体" w:hAnsi="宋体"/>
                <w:sz w:val="21"/>
                <w:szCs w:val="21"/>
              </w:rPr>
            </w:pPr>
          </w:p>
        </w:tc>
        <w:tc>
          <w:tcPr>
            <w:tcW w:w="850" w:type="dxa"/>
            <w:shd w:val="clear" w:color="auto" w:fill="auto"/>
            <w:vAlign w:val="center"/>
          </w:tcPr>
          <w:p w:rsidR="00F661D8" w:rsidRPr="002E77E4" w:rsidRDefault="00F661D8" w:rsidP="00AA2236">
            <w:pPr>
              <w:jc w:val="center"/>
              <w:rPr>
                <w:rFonts w:ascii="宋体" w:hAnsi="宋体"/>
                <w:sz w:val="21"/>
                <w:szCs w:val="21"/>
              </w:rPr>
            </w:pPr>
          </w:p>
        </w:tc>
        <w:tc>
          <w:tcPr>
            <w:tcW w:w="2127" w:type="dxa"/>
            <w:shd w:val="clear" w:color="auto" w:fill="auto"/>
            <w:vAlign w:val="center"/>
          </w:tcPr>
          <w:p w:rsidR="00F661D8" w:rsidRPr="002E77E4" w:rsidRDefault="00F661D8" w:rsidP="00AA2236">
            <w:pPr>
              <w:jc w:val="center"/>
              <w:rPr>
                <w:rFonts w:ascii="宋体" w:hAnsi="宋体"/>
                <w:sz w:val="21"/>
                <w:szCs w:val="21"/>
              </w:rPr>
            </w:pPr>
          </w:p>
        </w:tc>
        <w:tc>
          <w:tcPr>
            <w:tcW w:w="708"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454"/>
        </w:trPr>
        <w:tc>
          <w:tcPr>
            <w:tcW w:w="709" w:type="dxa"/>
            <w:shd w:val="clear" w:color="auto" w:fill="auto"/>
            <w:vAlign w:val="center"/>
          </w:tcPr>
          <w:p w:rsidR="00F661D8" w:rsidRPr="002E77E4" w:rsidRDefault="00F661D8" w:rsidP="00AA2236">
            <w:pPr>
              <w:jc w:val="center"/>
              <w:rPr>
                <w:rFonts w:ascii="宋体" w:hAnsi="宋体"/>
                <w:sz w:val="21"/>
                <w:szCs w:val="21"/>
              </w:rPr>
            </w:pPr>
          </w:p>
        </w:tc>
        <w:tc>
          <w:tcPr>
            <w:tcW w:w="709" w:type="dxa"/>
            <w:shd w:val="clear" w:color="auto" w:fill="auto"/>
            <w:vAlign w:val="center"/>
          </w:tcPr>
          <w:p w:rsidR="00F661D8" w:rsidRPr="002E77E4" w:rsidRDefault="00F661D8" w:rsidP="00AA2236">
            <w:pPr>
              <w:jc w:val="center"/>
              <w:rPr>
                <w:rFonts w:ascii="宋体" w:hAnsi="宋体"/>
                <w:sz w:val="21"/>
                <w:szCs w:val="21"/>
              </w:rPr>
            </w:pPr>
          </w:p>
        </w:tc>
        <w:tc>
          <w:tcPr>
            <w:tcW w:w="709" w:type="dxa"/>
            <w:shd w:val="clear" w:color="auto" w:fill="auto"/>
            <w:vAlign w:val="center"/>
          </w:tcPr>
          <w:p w:rsidR="00F661D8" w:rsidRPr="002E77E4" w:rsidRDefault="00F661D8" w:rsidP="00AA2236">
            <w:pPr>
              <w:jc w:val="center"/>
              <w:rPr>
                <w:rFonts w:ascii="宋体" w:hAnsi="宋体"/>
                <w:sz w:val="21"/>
                <w:szCs w:val="21"/>
              </w:rPr>
            </w:pPr>
          </w:p>
        </w:tc>
        <w:tc>
          <w:tcPr>
            <w:tcW w:w="1134" w:type="dxa"/>
            <w:shd w:val="clear" w:color="auto" w:fill="auto"/>
            <w:vAlign w:val="center"/>
          </w:tcPr>
          <w:p w:rsidR="00F661D8" w:rsidRPr="002E77E4" w:rsidRDefault="00F661D8" w:rsidP="00AA2236">
            <w:pPr>
              <w:jc w:val="center"/>
              <w:rPr>
                <w:rFonts w:ascii="宋体" w:hAnsi="宋体"/>
                <w:sz w:val="21"/>
                <w:szCs w:val="21"/>
              </w:rPr>
            </w:pPr>
          </w:p>
        </w:tc>
        <w:tc>
          <w:tcPr>
            <w:tcW w:w="771" w:type="dxa"/>
            <w:shd w:val="clear" w:color="auto" w:fill="auto"/>
            <w:vAlign w:val="center"/>
          </w:tcPr>
          <w:p w:rsidR="00F661D8" w:rsidRPr="002E77E4" w:rsidRDefault="00F661D8" w:rsidP="00AA2236">
            <w:pPr>
              <w:jc w:val="center"/>
              <w:rPr>
                <w:rFonts w:ascii="宋体" w:hAnsi="宋体"/>
                <w:sz w:val="21"/>
                <w:szCs w:val="21"/>
              </w:rPr>
            </w:pPr>
          </w:p>
        </w:tc>
        <w:tc>
          <w:tcPr>
            <w:tcW w:w="788" w:type="dxa"/>
            <w:shd w:val="clear" w:color="auto" w:fill="auto"/>
            <w:vAlign w:val="center"/>
          </w:tcPr>
          <w:p w:rsidR="00F661D8" w:rsidRPr="002E77E4" w:rsidRDefault="00F661D8" w:rsidP="00AA2236">
            <w:pPr>
              <w:jc w:val="center"/>
              <w:rPr>
                <w:rFonts w:ascii="宋体" w:hAnsi="宋体"/>
                <w:sz w:val="21"/>
                <w:szCs w:val="21"/>
              </w:rPr>
            </w:pPr>
          </w:p>
        </w:tc>
        <w:tc>
          <w:tcPr>
            <w:tcW w:w="850" w:type="dxa"/>
            <w:shd w:val="clear" w:color="auto" w:fill="auto"/>
            <w:vAlign w:val="center"/>
          </w:tcPr>
          <w:p w:rsidR="00F661D8" w:rsidRPr="002E77E4" w:rsidRDefault="00F661D8" w:rsidP="00AA2236">
            <w:pPr>
              <w:jc w:val="center"/>
              <w:rPr>
                <w:rFonts w:ascii="宋体" w:hAnsi="宋体"/>
                <w:sz w:val="21"/>
                <w:szCs w:val="21"/>
              </w:rPr>
            </w:pPr>
          </w:p>
        </w:tc>
        <w:tc>
          <w:tcPr>
            <w:tcW w:w="2127" w:type="dxa"/>
            <w:shd w:val="clear" w:color="auto" w:fill="auto"/>
            <w:vAlign w:val="center"/>
          </w:tcPr>
          <w:p w:rsidR="00F661D8" w:rsidRPr="002E77E4" w:rsidRDefault="00F661D8" w:rsidP="00AA2236">
            <w:pPr>
              <w:jc w:val="center"/>
              <w:rPr>
                <w:rFonts w:ascii="宋体" w:hAnsi="宋体"/>
                <w:sz w:val="21"/>
                <w:szCs w:val="21"/>
              </w:rPr>
            </w:pPr>
          </w:p>
        </w:tc>
        <w:tc>
          <w:tcPr>
            <w:tcW w:w="708"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454"/>
        </w:trPr>
        <w:tc>
          <w:tcPr>
            <w:tcW w:w="709" w:type="dxa"/>
            <w:shd w:val="clear" w:color="auto" w:fill="auto"/>
            <w:vAlign w:val="center"/>
          </w:tcPr>
          <w:p w:rsidR="00F661D8" w:rsidRPr="002E77E4" w:rsidRDefault="00F661D8" w:rsidP="00AA2236">
            <w:pPr>
              <w:jc w:val="center"/>
              <w:rPr>
                <w:rFonts w:ascii="宋体" w:hAnsi="宋体"/>
                <w:sz w:val="21"/>
                <w:szCs w:val="21"/>
              </w:rPr>
            </w:pPr>
          </w:p>
        </w:tc>
        <w:tc>
          <w:tcPr>
            <w:tcW w:w="709" w:type="dxa"/>
            <w:shd w:val="clear" w:color="auto" w:fill="auto"/>
            <w:vAlign w:val="center"/>
          </w:tcPr>
          <w:p w:rsidR="00F661D8" w:rsidRPr="002E77E4" w:rsidRDefault="00F661D8" w:rsidP="00AA2236">
            <w:pPr>
              <w:jc w:val="center"/>
              <w:rPr>
                <w:rFonts w:ascii="宋体" w:hAnsi="宋体"/>
                <w:sz w:val="21"/>
                <w:szCs w:val="21"/>
              </w:rPr>
            </w:pPr>
          </w:p>
        </w:tc>
        <w:tc>
          <w:tcPr>
            <w:tcW w:w="709" w:type="dxa"/>
            <w:shd w:val="clear" w:color="auto" w:fill="auto"/>
            <w:vAlign w:val="center"/>
          </w:tcPr>
          <w:p w:rsidR="00F661D8" w:rsidRPr="002E77E4" w:rsidRDefault="00F661D8" w:rsidP="00AA2236">
            <w:pPr>
              <w:jc w:val="center"/>
              <w:rPr>
                <w:rFonts w:ascii="宋体" w:hAnsi="宋体"/>
                <w:sz w:val="21"/>
                <w:szCs w:val="21"/>
              </w:rPr>
            </w:pPr>
          </w:p>
        </w:tc>
        <w:tc>
          <w:tcPr>
            <w:tcW w:w="1134" w:type="dxa"/>
            <w:shd w:val="clear" w:color="auto" w:fill="auto"/>
            <w:vAlign w:val="center"/>
          </w:tcPr>
          <w:p w:rsidR="00F661D8" w:rsidRPr="002E77E4" w:rsidRDefault="00F661D8" w:rsidP="00AA2236">
            <w:pPr>
              <w:jc w:val="center"/>
              <w:rPr>
                <w:rFonts w:ascii="宋体" w:hAnsi="宋体"/>
                <w:sz w:val="21"/>
                <w:szCs w:val="21"/>
              </w:rPr>
            </w:pPr>
          </w:p>
        </w:tc>
        <w:tc>
          <w:tcPr>
            <w:tcW w:w="771" w:type="dxa"/>
            <w:shd w:val="clear" w:color="auto" w:fill="auto"/>
            <w:vAlign w:val="center"/>
          </w:tcPr>
          <w:p w:rsidR="00F661D8" w:rsidRPr="002E77E4" w:rsidRDefault="00F661D8" w:rsidP="00AA2236">
            <w:pPr>
              <w:jc w:val="center"/>
              <w:rPr>
                <w:rFonts w:ascii="宋体" w:hAnsi="宋体"/>
                <w:sz w:val="21"/>
                <w:szCs w:val="21"/>
              </w:rPr>
            </w:pPr>
          </w:p>
        </w:tc>
        <w:tc>
          <w:tcPr>
            <w:tcW w:w="788" w:type="dxa"/>
            <w:shd w:val="clear" w:color="auto" w:fill="auto"/>
            <w:vAlign w:val="center"/>
          </w:tcPr>
          <w:p w:rsidR="00F661D8" w:rsidRPr="002E77E4" w:rsidRDefault="00F661D8" w:rsidP="00AA2236">
            <w:pPr>
              <w:jc w:val="center"/>
              <w:rPr>
                <w:rFonts w:ascii="宋体" w:hAnsi="宋体"/>
                <w:sz w:val="21"/>
                <w:szCs w:val="21"/>
              </w:rPr>
            </w:pPr>
          </w:p>
        </w:tc>
        <w:tc>
          <w:tcPr>
            <w:tcW w:w="850" w:type="dxa"/>
            <w:shd w:val="clear" w:color="auto" w:fill="auto"/>
            <w:vAlign w:val="center"/>
          </w:tcPr>
          <w:p w:rsidR="00F661D8" w:rsidRPr="002E77E4" w:rsidRDefault="00F661D8" w:rsidP="00AA2236">
            <w:pPr>
              <w:jc w:val="center"/>
              <w:rPr>
                <w:rFonts w:ascii="宋体" w:hAnsi="宋体"/>
                <w:sz w:val="21"/>
                <w:szCs w:val="21"/>
              </w:rPr>
            </w:pPr>
          </w:p>
        </w:tc>
        <w:tc>
          <w:tcPr>
            <w:tcW w:w="2127" w:type="dxa"/>
            <w:shd w:val="clear" w:color="auto" w:fill="auto"/>
            <w:vAlign w:val="center"/>
          </w:tcPr>
          <w:p w:rsidR="00F661D8" w:rsidRPr="002E77E4" w:rsidRDefault="00F661D8" w:rsidP="00AA2236">
            <w:pPr>
              <w:jc w:val="center"/>
              <w:rPr>
                <w:rFonts w:ascii="宋体" w:hAnsi="宋体"/>
                <w:sz w:val="21"/>
                <w:szCs w:val="21"/>
              </w:rPr>
            </w:pPr>
          </w:p>
        </w:tc>
        <w:tc>
          <w:tcPr>
            <w:tcW w:w="708"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454"/>
        </w:trPr>
        <w:tc>
          <w:tcPr>
            <w:tcW w:w="709" w:type="dxa"/>
            <w:shd w:val="clear" w:color="auto" w:fill="auto"/>
            <w:vAlign w:val="center"/>
          </w:tcPr>
          <w:p w:rsidR="00F661D8" w:rsidRPr="002E77E4" w:rsidRDefault="00F661D8" w:rsidP="00AA2236">
            <w:pPr>
              <w:jc w:val="center"/>
              <w:rPr>
                <w:rFonts w:ascii="宋体" w:hAnsi="宋体"/>
                <w:sz w:val="21"/>
                <w:szCs w:val="21"/>
              </w:rPr>
            </w:pPr>
          </w:p>
        </w:tc>
        <w:tc>
          <w:tcPr>
            <w:tcW w:w="709" w:type="dxa"/>
            <w:shd w:val="clear" w:color="auto" w:fill="auto"/>
            <w:vAlign w:val="center"/>
          </w:tcPr>
          <w:p w:rsidR="00F661D8" w:rsidRPr="002E77E4" w:rsidRDefault="00F661D8" w:rsidP="00AA2236">
            <w:pPr>
              <w:jc w:val="center"/>
              <w:rPr>
                <w:rFonts w:ascii="宋体" w:hAnsi="宋体"/>
                <w:sz w:val="21"/>
                <w:szCs w:val="21"/>
              </w:rPr>
            </w:pPr>
          </w:p>
        </w:tc>
        <w:tc>
          <w:tcPr>
            <w:tcW w:w="709" w:type="dxa"/>
            <w:shd w:val="clear" w:color="auto" w:fill="auto"/>
            <w:vAlign w:val="center"/>
          </w:tcPr>
          <w:p w:rsidR="00F661D8" w:rsidRPr="002E77E4" w:rsidRDefault="00F661D8" w:rsidP="00AA2236">
            <w:pPr>
              <w:jc w:val="center"/>
              <w:rPr>
                <w:rFonts w:ascii="宋体" w:hAnsi="宋体"/>
                <w:sz w:val="21"/>
                <w:szCs w:val="21"/>
              </w:rPr>
            </w:pPr>
          </w:p>
        </w:tc>
        <w:tc>
          <w:tcPr>
            <w:tcW w:w="1134" w:type="dxa"/>
            <w:shd w:val="clear" w:color="auto" w:fill="auto"/>
            <w:vAlign w:val="center"/>
          </w:tcPr>
          <w:p w:rsidR="00F661D8" w:rsidRPr="002E77E4" w:rsidRDefault="00F661D8" w:rsidP="00AA2236">
            <w:pPr>
              <w:jc w:val="center"/>
              <w:rPr>
                <w:rFonts w:ascii="宋体" w:hAnsi="宋体"/>
                <w:sz w:val="21"/>
                <w:szCs w:val="21"/>
              </w:rPr>
            </w:pPr>
          </w:p>
        </w:tc>
        <w:tc>
          <w:tcPr>
            <w:tcW w:w="771" w:type="dxa"/>
            <w:shd w:val="clear" w:color="auto" w:fill="auto"/>
            <w:vAlign w:val="center"/>
          </w:tcPr>
          <w:p w:rsidR="00F661D8" w:rsidRPr="002E77E4" w:rsidRDefault="00F661D8" w:rsidP="00AA2236">
            <w:pPr>
              <w:jc w:val="center"/>
              <w:rPr>
                <w:rFonts w:ascii="宋体" w:hAnsi="宋体"/>
                <w:sz w:val="21"/>
                <w:szCs w:val="21"/>
              </w:rPr>
            </w:pPr>
          </w:p>
        </w:tc>
        <w:tc>
          <w:tcPr>
            <w:tcW w:w="788" w:type="dxa"/>
            <w:shd w:val="clear" w:color="auto" w:fill="auto"/>
            <w:vAlign w:val="center"/>
          </w:tcPr>
          <w:p w:rsidR="00F661D8" w:rsidRPr="002E77E4" w:rsidRDefault="00F661D8" w:rsidP="00AA2236">
            <w:pPr>
              <w:jc w:val="center"/>
              <w:rPr>
                <w:rFonts w:ascii="宋体" w:hAnsi="宋体"/>
                <w:sz w:val="21"/>
                <w:szCs w:val="21"/>
              </w:rPr>
            </w:pPr>
          </w:p>
        </w:tc>
        <w:tc>
          <w:tcPr>
            <w:tcW w:w="850" w:type="dxa"/>
            <w:shd w:val="clear" w:color="auto" w:fill="auto"/>
            <w:vAlign w:val="center"/>
          </w:tcPr>
          <w:p w:rsidR="00F661D8" w:rsidRPr="002E77E4" w:rsidRDefault="00F661D8" w:rsidP="00AA2236">
            <w:pPr>
              <w:jc w:val="center"/>
              <w:rPr>
                <w:rFonts w:ascii="宋体" w:hAnsi="宋体"/>
                <w:sz w:val="21"/>
                <w:szCs w:val="21"/>
              </w:rPr>
            </w:pPr>
          </w:p>
        </w:tc>
        <w:tc>
          <w:tcPr>
            <w:tcW w:w="2127" w:type="dxa"/>
            <w:shd w:val="clear" w:color="auto" w:fill="auto"/>
            <w:vAlign w:val="center"/>
          </w:tcPr>
          <w:p w:rsidR="00F661D8" w:rsidRPr="002E77E4" w:rsidRDefault="00F661D8" w:rsidP="00AA2236">
            <w:pPr>
              <w:jc w:val="center"/>
              <w:rPr>
                <w:rFonts w:ascii="宋体" w:hAnsi="宋体"/>
                <w:sz w:val="21"/>
                <w:szCs w:val="21"/>
              </w:rPr>
            </w:pPr>
          </w:p>
        </w:tc>
        <w:tc>
          <w:tcPr>
            <w:tcW w:w="708" w:type="dxa"/>
            <w:shd w:val="clear" w:color="auto" w:fill="auto"/>
            <w:vAlign w:val="center"/>
          </w:tcPr>
          <w:p w:rsidR="00F661D8" w:rsidRPr="002E77E4" w:rsidRDefault="00F661D8" w:rsidP="00AA2236">
            <w:pPr>
              <w:jc w:val="center"/>
              <w:rPr>
                <w:rFonts w:ascii="宋体" w:hAnsi="宋体"/>
                <w:sz w:val="21"/>
                <w:szCs w:val="21"/>
              </w:rPr>
            </w:pPr>
          </w:p>
        </w:tc>
      </w:tr>
    </w:tbl>
    <w:p w:rsidR="00F661D8" w:rsidRPr="002E77E4" w:rsidRDefault="00F661D8" w:rsidP="00F661D8">
      <w:pPr>
        <w:spacing w:line="420" w:lineRule="exact"/>
        <w:rPr>
          <w:rFonts w:cs="Arial"/>
          <w:sz w:val="21"/>
          <w:szCs w:val="21"/>
        </w:rPr>
      </w:pPr>
      <w:r w:rsidRPr="002E77E4">
        <w:rPr>
          <w:rFonts w:hint="eastAsia"/>
          <w:b/>
          <w:sz w:val="21"/>
          <w:szCs w:val="21"/>
        </w:rPr>
        <w:t>注：</w:t>
      </w:r>
      <w:r w:rsidRPr="002E77E4">
        <w:rPr>
          <w:rFonts w:ascii="宋体" w:hAnsi="宋体" w:hint="eastAsia"/>
          <w:b/>
          <w:sz w:val="21"/>
          <w:szCs w:val="21"/>
        </w:rPr>
        <w:t>请投标单位严格按要求填写表格并后附复印件（加盖单位公章）。</w:t>
      </w:r>
    </w:p>
    <w:p w:rsidR="00F661D8" w:rsidRPr="002E77E4" w:rsidRDefault="00386DDD" w:rsidP="00F661D8">
      <w:pPr>
        <w:spacing w:line="420" w:lineRule="exact"/>
        <w:rPr>
          <w:rFonts w:ascii="宋体" w:hAnsi="宋体"/>
          <w:szCs w:val="21"/>
        </w:rPr>
      </w:pPr>
      <w:r>
        <w:rPr>
          <w:rFonts w:ascii="宋体" w:hAnsi="宋体"/>
          <w:szCs w:val="21"/>
        </w:rPr>
        <w:br w:type="page"/>
      </w:r>
    </w:p>
    <w:p w:rsidR="00F661D8" w:rsidRPr="002E77E4" w:rsidRDefault="00F661D8" w:rsidP="00F661D8">
      <w:pPr>
        <w:pStyle w:val="4"/>
        <w:rPr>
          <w:b/>
        </w:rPr>
      </w:pPr>
      <w:bookmarkStart w:id="59" w:name="_Toc321470453"/>
      <w:bookmarkStart w:id="60" w:name="_Toc413402901"/>
      <w:r w:rsidRPr="002E77E4">
        <w:rPr>
          <w:rFonts w:hint="eastAsia"/>
          <w:b/>
        </w:rPr>
        <w:lastRenderedPageBreak/>
        <w:t>（二）主要人员简历表</w:t>
      </w:r>
      <w:bookmarkEnd w:id="59"/>
      <w:bookmarkEnd w:id="60"/>
    </w:p>
    <w:p w:rsidR="00F661D8" w:rsidRPr="002E77E4" w:rsidRDefault="00F661D8" w:rsidP="00F661D8">
      <w:pPr>
        <w:spacing w:line="377" w:lineRule="auto"/>
        <w:rPr>
          <w:rFonts w:ascii="黑体" w:eastAsia="黑体"/>
          <w:sz w:val="24"/>
        </w:rPr>
      </w:pPr>
      <w:bookmarkStart w:id="61" w:name="_Toc321470454"/>
      <w:r w:rsidRPr="002E77E4">
        <w:rPr>
          <w:rFonts w:ascii="黑体" w:eastAsia="黑体" w:hint="eastAsia"/>
          <w:sz w:val="24"/>
        </w:rPr>
        <w:t>附1：项目负责人简历表</w:t>
      </w:r>
      <w:bookmarkEnd w:id="61"/>
    </w:p>
    <w:p w:rsidR="00F661D8" w:rsidRPr="002E77E4" w:rsidRDefault="00F661D8" w:rsidP="00F661D8">
      <w:pPr>
        <w:spacing w:line="420" w:lineRule="exact"/>
        <w:rPr>
          <w:rFonts w:ascii="宋体" w:hAnsi="宋体"/>
          <w:sz w:val="21"/>
          <w:szCs w:val="21"/>
        </w:rPr>
      </w:pPr>
      <w:r w:rsidRPr="002E77E4">
        <w:rPr>
          <w:rFonts w:ascii="宋体" w:hAnsi="宋体" w:hint="eastAsia"/>
          <w:sz w:val="21"/>
          <w:szCs w:val="21"/>
        </w:rPr>
        <w:t>项目负责人应附建造师执业资格证书、注册证书、安全生产考核合格证书、身份证、职称证（如有）、学历证（如有）复印件、未担任其他在施建设工程项目项目负责人的承诺书，管理过的项目业绩须附合同协议书和竣工验收备案登记表。类似项目限于以项目负责人身份参与的项目。</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92"/>
        <w:gridCol w:w="1035"/>
        <w:gridCol w:w="1134"/>
        <w:gridCol w:w="1275"/>
        <w:gridCol w:w="1843"/>
        <w:gridCol w:w="2126"/>
      </w:tblGrid>
      <w:tr w:rsidR="00F661D8" w:rsidRPr="002E77E4" w:rsidTr="00AA2236">
        <w:trPr>
          <w:trHeight w:val="454"/>
        </w:trPr>
        <w:tc>
          <w:tcPr>
            <w:tcW w:w="1092"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姓  名</w:t>
            </w:r>
          </w:p>
        </w:tc>
        <w:tc>
          <w:tcPr>
            <w:tcW w:w="1035" w:type="dxa"/>
            <w:shd w:val="clear" w:color="auto" w:fill="auto"/>
            <w:vAlign w:val="center"/>
          </w:tcPr>
          <w:p w:rsidR="00F661D8" w:rsidRPr="002E77E4" w:rsidRDefault="00F661D8" w:rsidP="00AA2236">
            <w:pPr>
              <w:jc w:val="center"/>
              <w:rPr>
                <w:rFonts w:ascii="宋体" w:hAnsi="宋体"/>
                <w:sz w:val="21"/>
                <w:szCs w:val="21"/>
              </w:rPr>
            </w:pPr>
          </w:p>
        </w:tc>
        <w:tc>
          <w:tcPr>
            <w:tcW w:w="1134"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年  龄</w:t>
            </w:r>
          </w:p>
        </w:tc>
        <w:tc>
          <w:tcPr>
            <w:tcW w:w="1275" w:type="dxa"/>
            <w:shd w:val="clear" w:color="auto" w:fill="auto"/>
            <w:vAlign w:val="center"/>
          </w:tcPr>
          <w:p w:rsidR="00F661D8" w:rsidRPr="002E77E4" w:rsidRDefault="00F661D8" w:rsidP="00AA2236">
            <w:pPr>
              <w:jc w:val="center"/>
              <w:rPr>
                <w:rFonts w:ascii="宋体" w:hAnsi="宋体"/>
                <w:sz w:val="21"/>
                <w:szCs w:val="21"/>
              </w:rPr>
            </w:pPr>
          </w:p>
        </w:tc>
        <w:tc>
          <w:tcPr>
            <w:tcW w:w="1843"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学历</w:t>
            </w:r>
          </w:p>
        </w:tc>
        <w:tc>
          <w:tcPr>
            <w:tcW w:w="2126"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454"/>
        </w:trPr>
        <w:tc>
          <w:tcPr>
            <w:tcW w:w="1092"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职  称</w:t>
            </w:r>
          </w:p>
        </w:tc>
        <w:tc>
          <w:tcPr>
            <w:tcW w:w="1035" w:type="dxa"/>
            <w:shd w:val="clear" w:color="auto" w:fill="auto"/>
            <w:vAlign w:val="center"/>
          </w:tcPr>
          <w:p w:rsidR="00F661D8" w:rsidRPr="002E77E4" w:rsidRDefault="00F661D8" w:rsidP="00AA2236">
            <w:pPr>
              <w:jc w:val="center"/>
              <w:rPr>
                <w:rFonts w:ascii="宋体" w:hAnsi="宋体"/>
                <w:sz w:val="21"/>
                <w:szCs w:val="21"/>
              </w:rPr>
            </w:pPr>
          </w:p>
        </w:tc>
        <w:tc>
          <w:tcPr>
            <w:tcW w:w="1134"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职  务</w:t>
            </w:r>
          </w:p>
        </w:tc>
        <w:tc>
          <w:tcPr>
            <w:tcW w:w="1275" w:type="dxa"/>
            <w:shd w:val="clear" w:color="auto" w:fill="auto"/>
            <w:vAlign w:val="center"/>
          </w:tcPr>
          <w:p w:rsidR="00F661D8" w:rsidRPr="002E77E4" w:rsidRDefault="00F661D8" w:rsidP="00AA2236">
            <w:pPr>
              <w:jc w:val="center"/>
              <w:rPr>
                <w:rFonts w:ascii="宋体" w:hAnsi="宋体"/>
                <w:sz w:val="21"/>
                <w:szCs w:val="21"/>
              </w:rPr>
            </w:pPr>
          </w:p>
        </w:tc>
        <w:tc>
          <w:tcPr>
            <w:tcW w:w="1843"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拟在本工程任职</w:t>
            </w:r>
          </w:p>
        </w:tc>
        <w:tc>
          <w:tcPr>
            <w:tcW w:w="2126"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项目负责人</w:t>
            </w:r>
          </w:p>
        </w:tc>
      </w:tr>
      <w:tr w:rsidR="00F661D8" w:rsidRPr="002E77E4" w:rsidTr="00AA2236">
        <w:trPr>
          <w:trHeight w:val="454"/>
        </w:trPr>
        <w:tc>
          <w:tcPr>
            <w:tcW w:w="3261" w:type="dxa"/>
            <w:gridSpan w:val="3"/>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注册建造师执业资格等级</w:t>
            </w:r>
          </w:p>
        </w:tc>
        <w:tc>
          <w:tcPr>
            <w:tcW w:w="1275"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 xml:space="preserve">      级</w:t>
            </w:r>
          </w:p>
        </w:tc>
        <w:tc>
          <w:tcPr>
            <w:tcW w:w="1843"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建造师专业</w:t>
            </w:r>
          </w:p>
        </w:tc>
        <w:tc>
          <w:tcPr>
            <w:tcW w:w="2126"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454"/>
        </w:trPr>
        <w:tc>
          <w:tcPr>
            <w:tcW w:w="3261" w:type="dxa"/>
            <w:gridSpan w:val="3"/>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安全生产考核合格证书</w:t>
            </w:r>
          </w:p>
        </w:tc>
        <w:tc>
          <w:tcPr>
            <w:tcW w:w="5244" w:type="dxa"/>
            <w:gridSpan w:val="3"/>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454"/>
        </w:trPr>
        <w:tc>
          <w:tcPr>
            <w:tcW w:w="1092"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毕业学校</w:t>
            </w:r>
          </w:p>
        </w:tc>
        <w:tc>
          <w:tcPr>
            <w:tcW w:w="7413" w:type="dxa"/>
            <w:gridSpan w:val="5"/>
            <w:shd w:val="clear" w:color="auto" w:fill="auto"/>
            <w:vAlign w:val="center"/>
          </w:tcPr>
          <w:p w:rsidR="00F661D8" w:rsidRPr="002E77E4" w:rsidRDefault="00F661D8" w:rsidP="00AA2236">
            <w:pPr>
              <w:ind w:firstLineChars="400" w:firstLine="840"/>
              <w:rPr>
                <w:rFonts w:ascii="宋体" w:hAnsi="宋体"/>
                <w:sz w:val="21"/>
                <w:szCs w:val="21"/>
              </w:rPr>
            </w:pPr>
            <w:r w:rsidRPr="002E77E4">
              <w:rPr>
                <w:rFonts w:ascii="宋体" w:hAnsi="宋体" w:hint="eastAsia"/>
                <w:sz w:val="21"/>
                <w:szCs w:val="21"/>
              </w:rPr>
              <w:t>年毕业于                  学校            专业</w:t>
            </w:r>
          </w:p>
        </w:tc>
      </w:tr>
      <w:tr w:rsidR="00F661D8" w:rsidRPr="002E77E4" w:rsidTr="00AA2236">
        <w:trPr>
          <w:trHeight w:val="454"/>
        </w:trPr>
        <w:tc>
          <w:tcPr>
            <w:tcW w:w="8505" w:type="dxa"/>
            <w:gridSpan w:val="6"/>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主要工作经历</w:t>
            </w:r>
          </w:p>
        </w:tc>
      </w:tr>
      <w:tr w:rsidR="00F661D8" w:rsidRPr="002E77E4" w:rsidTr="00AA2236">
        <w:trPr>
          <w:trHeight w:val="454"/>
        </w:trPr>
        <w:tc>
          <w:tcPr>
            <w:tcW w:w="1092"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时  间</w:t>
            </w:r>
          </w:p>
        </w:tc>
        <w:tc>
          <w:tcPr>
            <w:tcW w:w="3444" w:type="dxa"/>
            <w:gridSpan w:val="3"/>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参加过的类似项目名称</w:t>
            </w:r>
          </w:p>
        </w:tc>
        <w:tc>
          <w:tcPr>
            <w:tcW w:w="1843"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工程概况说明</w:t>
            </w:r>
          </w:p>
        </w:tc>
        <w:tc>
          <w:tcPr>
            <w:tcW w:w="2126"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发包人及联系电话</w:t>
            </w:r>
          </w:p>
        </w:tc>
      </w:tr>
      <w:tr w:rsidR="00F661D8" w:rsidRPr="002E77E4" w:rsidTr="00AA2236">
        <w:trPr>
          <w:trHeight w:val="680"/>
        </w:trPr>
        <w:tc>
          <w:tcPr>
            <w:tcW w:w="1092" w:type="dxa"/>
            <w:shd w:val="clear" w:color="auto" w:fill="auto"/>
            <w:vAlign w:val="center"/>
          </w:tcPr>
          <w:p w:rsidR="00F661D8" w:rsidRPr="002E77E4" w:rsidRDefault="00F661D8" w:rsidP="00AA2236">
            <w:pPr>
              <w:jc w:val="center"/>
              <w:rPr>
                <w:rFonts w:ascii="宋体" w:hAnsi="宋体"/>
                <w:sz w:val="21"/>
                <w:szCs w:val="21"/>
              </w:rPr>
            </w:pPr>
          </w:p>
        </w:tc>
        <w:tc>
          <w:tcPr>
            <w:tcW w:w="1035" w:type="dxa"/>
            <w:shd w:val="clear" w:color="auto" w:fill="auto"/>
            <w:vAlign w:val="center"/>
          </w:tcPr>
          <w:p w:rsidR="00F661D8" w:rsidRPr="002E77E4" w:rsidRDefault="00F661D8" w:rsidP="00AA2236">
            <w:pPr>
              <w:jc w:val="center"/>
              <w:rPr>
                <w:rFonts w:ascii="宋体" w:hAnsi="宋体"/>
                <w:sz w:val="21"/>
                <w:szCs w:val="21"/>
              </w:rPr>
            </w:pPr>
          </w:p>
        </w:tc>
        <w:tc>
          <w:tcPr>
            <w:tcW w:w="1134" w:type="dxa"/>
            <w:shd w:val="clear" w:color="auto" w:fill="auto"/>
            <w:vAlign w:val="center"/>
          </w:tcPr>
          <w:p w:rsidR="00F661D8" w:rsidRPr="002E77E4" w:rsidRDefault="00F661D8" w:rsidP="00AA2236">
            <w:pPr>
              <w:jc w:val="center"/>
              <w:rPr>
                <w:rFonts w:ascii="宋体" w:hAnsi="宋体"/>
                <w:sz w:val="21"/>
                <w:szCs w:val="21"/>
              </w:rPr>
            </w:pPr>
          </w:p>
        </w:tc>
        <w:tc>
          <w:tcPr>
            <w:tcW w:w="1275" w:type="dxa"/>
            <w:shd w:val="clear" w:color="auto" w:fill="auto"/>
            <w:vAlign w:val="center"/>
          </w:tcPr>
          <w:p w:rsidR="00F661D8" w:rsidRPr="002E77E4" w:rsidRDefault="00F661D8" w:rsidP="00AA2236">
            <w:pPr>
              <w:jc w:val="center"/>
              <w:rPr>
                <w:rFonts w:ascii="宋体" w:hAnsi="宋体"/>
                <w:sz w:val="21"/>
                <w:szCs w:val="21"/>
              </w:rPr>
            </w:pPr>
          </w:p>
        </w:tc>
        <w:tc>
          <w:tcPr>
            <w:tcW w:w="1843" w:type="dxa"/>
            <w:shd w:val="clear" w:color="auto" w:fill="auto"/>
            <w:vAlign w:val="center"/>
          </w:tcPr>
          <w:p w:rsidR="00F661D8" w:rsidRPr="002E77E4" w:rsidRDefault="00F661D8" w:rsidP="00AA2236">
            <w:pPr>
              <w:jc w:val="center"/>
              <w:rPr>
                <w:rFonts w:ascii="宋体" w:hAnsi="宋体"/>
                <w:sz w:val="21"/>
                <w:szCs w:val="21"/>
              </w:rPr>
            </w:pPr>
          </w:p>
        </w:tc>
        <w:tc>
          <w:tcPr>
            <w:tcW w:w="2126"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trPr>
        <w:tc>
          <w:tcPr>
            <w:tcW w:w="1092" w:type="dxa"/>
            <w:shd w:val="clear" w:color="auto" w:fill="auto"/>
            <w:vAlign w:val="center"/>
          </w:tcPr>
          <w:p w:rsidR="00F661D8" w:rsidRPr="002E77E4" w:rsidRDefault="00F661D8" w:rsidP="00AA2236">
            <w:pPr>
              <w:jc w:val="center"/>
              <w:rPr>
                <w:rFonts w:ascii="宋体" w:hAnsi="宋体"/>
                <w:sz w:val="21"/>
                <w:szCs w:val="21"/>
              </w:rPr>
            </w:pPr>
          </w:p>
        </w:tc>
        <w:tc>
          <w:tcPr>
            <w:tcW w:w="1035" w:type="dxa"/>
            <w:shd w:val="clear" w:color="auto" w:fill="auto"/>
            <w:vAlign w:val="center"/>
          </w:tcPr>
          <w:p w:rsidR="00F661D8" w:rsidRPr="002E77E4" w:rsidRDefault="00F661D8" w:rsidP="00AA2236">
            <w:pPr>
              <w:jc w:val="center"/>
              <w:rPr>
                <w:rFonts w:ascii="宋体" w:hAnsi="宋体"/>
                <w:sz w:val="21"/>
                <w:szCs w:val="21"/>
              </w:rPr>
            </w:pPr>
          </w:p>
        </w:tc>
        <w:tc>
          <w:tcPr>
            <w:tcW w:w="1134" w:type="dxa"/>
            <w:shd w:val="clear" w:color="auto" w:fill="auto"/>
            <w:vAlign w:val="center"/>
          </w:tcPr>
          <w:p w:rsidR="00F661D8" w:rsidRPr="002E77E4" w:rsidRDefault="00F661D8" w:rsidP="00AA2236">
            <w:pPr>
              <w:jc w:val="center"/>
              <w:rPr>
                <w:rFonts w:ascii="宋体" w:hAnsi="宋体"/>
                <w:sz w:val="21"/>
                <w:szCs w:val="21"/>
              </w:rPr>
            </w:pPr>
          </w:p>
        </w:tc>
        <w:tc>
          <w:tcPr>
            <w:tcW w:w="1275" w:type="dxa"/>
            <w:shd w:val="clear" w:color="auto" w:fill="auto"/>
            <w:vAlign w:val="center"/>
          </w:tcPr>
          <w:p w:rsidR="00F661D8" w:rsidRPr="002E77E4" w:rsidRDefault="00F661D8" w:rsidP="00AA2236">
            <w:pPr>
              <w:jc w:val="center"/>
              <w:rPr>
                <w:rFonts w:ascii="宋体" w:hAnsi="宋体"/>
                <w:sz w:val="21"/>
                <w:szCs w:val="21"/>
              </w:rPr>
            </w:pPr>
          </w:p>
        </w:tc>
        <w:tc>
          <w:tcPr>
            <w:tcW w:w="1843" w:type="dxa"/>
            <w:shd w:val="clear" w:color="auto" w:fill="auto"/>
            <w:vAlign w:val="center"/>
          </w:tcPr>
          <w:p w:rsidR="00F661D8" w:rsidRPr="002E77E4" w:rsidRDefault="00F661D8" w:rsidP="00AA2236">
            <w:pPr>
              <w:jc w:val="center"/>
              <w:rPr>
                <w:rFonts w:ascii="宋体" w:hAnsi="宋体"/>
                <w:sz w:val="21"/>
                <w:szCs w:val="21"/>
              </w:rPr>
            </w:pPr>
          </w:p>
        </w:tc>
        <w:tc>
          <w:tcPr>
            <w:tcW w:w="2126" w:type="dxa"/>
            <w:shd w:val="clear" w:color="auto" w:fill="auto"/>
            <w:vAlign w:val="center"/>
          </w:tcPr>
          <w:p w:rsidR="00F661D8" w:rsidRPr="002E77E4" w:rsidRDefault="00F661D8" w:rsidP="00AA2236">
            <w:pPr>
              <w:jc w:val="center"/>
              <w:rPr>
                <w:rFonts w:ascii="宋体" w:hAnsi="宋体"/>
                <w:sz w:val="21"/>
                <w:szCs w:val="21"/>
              </w:rPr>
            </w:pPr>
          </w:p>
        </w:tc>
      </w:tr>
    </w:tbl>
    <w:p w:rsidR="00F661D8" w:rsidRPr="002E77E4" w:rsidRDefault="00F661D8" w:rsidP="00F661D8">
      <w:pPr>
        <w:spacing w:line="420" w:lineRule="exact"/>
        <w:rPr>
          <w:rFonts w:ascii="宋体" w:hAnsi="宋体"/>
          <w:sz w:val="21"/>
          <w:szCs w:val="21"/>
        </w:rPr>
      </w:pPr>
      <w:r w:rsidRPr="002E77E4">
        <w:rPr>
          <w:rFonts w:ascii="宋体" w:hAnsi="宋体" w:hint="eastAsia"/>
          <w:sz w:val="21"/>
          <w:szCs w:val="21"/>
        </w:rPr>
        <w:t>注：请投标单位严格按要求填写表格并后附复印件（加盖单位公章）。</w:t>
      </w:r>
    </w:p>
    <w:p w:rsidR="00F661D8" w:rsidRPr="002E77E4" w:rsidRDefault="00F661D8" w:rsidP="00F661D8">
      <w:pPr>
        <w:spacing w:line="377" w:lineRule="auto"/>
        <w:rPr>
          <w:rFonts w:ascii="Arial" w:eastAsia="黑体" w:hAnsi="Arial"/>
          <w:b/>
          <w:bCs/>
          <w:sz w:val="24"/>
        </w:rPr>
      </w:pPr>
      <w:r w:rsidRPr="002E77E4">
        <w:rPr>
          <w:rFonts w:ascii="宋体" w:hAnsi="宋体"/>
          <w:szCs w:val="21"/>
        </w:rPr>
        <w:br w:type="page"/>
      </w:r>
      <w:r w:rsidRPr="002E77E4">
        <w:rPr>
          <w:rFonts w:ascii="黑体" w:eastAsia="黑体" w:hint="eastAsia"/>
          <w:sz w:val="24"/>
        </w:rPr>
        <w:lastRenderedPageBreak/>
        <w:t>附2：技术负责人简历表</w:t>
      </w:r>
    </w:p>
    <w:p w:rsidR="00F661D8" w:rsidRPr="002E77E4" w:rsidRDefault="00F661D8" w:rsidP="00F661D8">
      <w:pPr>
        <w:spacing w:line="420" w:lineRule="exact"/>
        <w:rPr>
          <w:rFonts w:ascii="宋体" w:hAnsi="宋体"/>
          <w:sz w:val="21"/>
          <w:szCs w:val="21"/>
        </w:rPr>
      </w:pPr>
      <w:r w:rsidRPr="002E77E4">
        <w:rPr>
          <w:rFonts w:ascii="宋体" w:hAnsi="宋体" w:hint="eastAsia"/>
          <w:sz w:val="21"/>
          <w:szCs w:val="21"/>
        </w:rPr>
        <w:t>技术负责人应附身份证、职称证、学历证（如有）复印件，管理过的项目业绩须附合同协议书和竣工验收备案登记表。类似项目限于以技术负责人身份参与的项目。</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95"/>
        <w:gridCol w:w="1035"/>
        <w:gridCol w:w="1134"/>
        <w:gridCol w:w="1275"/>
        <w:gridCol w:w="6"/>
        <w:gridCol w:w="1830"/>
        <w:gridCol w:w="7"/>
        <w:gridCol w:w="2126"/>
      </w:tblGrid>
      <w:tr w:rsidR="00F661D8" w:rsidRPr="002E77E4" w:rsidTr="00AA2236">
        <w:trPr>
          <w:trHeight w:val="454"/>
        </w:trPr>
        <w:tc>
          <w:tcPr>
            <w:tcW w:w="1095"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姓  名</w:t>
            </w:r>
          </w:p>
        </w:tc>
        <w:tc>
          <w:tcPr>
            <w:tcW w:w="1035" w:type="dxa"/>
            <w:shd w:val="clear" w:color="auto" w:fill="auto"/>
            <w:vAlign w:val="center"/>
          </w:tcPr>
          <w:p w:rsidR="00F661D8" w:rsidRPr="002E77E4" w:rsidRDefault="00F661D8" w:rsidP="00AA2236">
            <w:pPr>
              <w:jc w:val="center"/>
              <w:rPr>
                <w:rFonts w:ascii="宋体" w:hAnsi="宋体"/>
                <w:sz w:val="21"/>
                <w:szCs w:val="21"/>
              </w:rPr>
            </w:pPr>
          </w:p>
        </w:tc>
        <w:tc>
          <w:tcPr>
            <w:tcW w:w="1134"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年  龄</w:t>
            </w:r>
          </w:p>
        </w:tc>
        <w:tc>
          <w:tcPr>
            <w:tcW w:w="1275" w:type="dxa"/>
            <w:shd w:val="clear" w:color="auto" w:fill="auto"/>
            <w:vAlign w:val="center"/>
          </w:tcPr>
          <w:p w:rsidR="00F661D8" w:rsidRPr="002E77E4" w:rsidRDefault="00F661D8" w:rsidP="00AA2236">
            <w:pPr>
              <w:jc w:val="center"/>
              <w:rPr>
                <w:rFonts w:ascii="宋体" w:hAnsi="宋体"/>
                <w:sz w:val="21"/>
                <w:szCs w:val="21"/>
              </w:rPr>
            </w:pPr>
          </w:p>
        </w:tc>
        <w:tc>
          <w:tcPr>
            <w:tcW w:w="1843" w:type="dxa"/>
            <w:gridSpan w:val="3"/>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学历</w:t>
            </w:r>
          </w:p>
        </w:tc>
        <w:tc>
          <w:tcPr>
            <w:tcW w:w="2126"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454"/>
        </w:trPr>
        <w:tc>
          <w:tcPr>
            <w:tcW w:w="1095"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职  称</w:t>
            </w:r>
          </w:p>
        </w:tc>
        <w:tc>
          <w:tcPr>
            <w:tcW w:w="1035" w:type="dxa"/>
            <w:shd w:val="clear" w:color="auto" w:fill="auto"/>
            <w:vAlign w:val="center"/>
          </w:tcPr>
          <w:p w:rsidR="00F661D8" w:rsidRPr="002E77E4" w:rsidRDefault="00F661D8" w:rsidP="00AA2236">
            <w:pPr>
              <w:jc w:val="center"/>
              <w:rPr>
                <w:rFonts w:ascii="宋体" w:hAnsi="宋体"/>
                <w:sz w:val="21"/>
                <w:szCs w:val="21"/>
              </w:rPr>
            </w:pPr>
          </w:p>
        </w:tc>
        <w:tc>
          <w:tcPr>
            <w:tcW w:w="1134"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职  务</w:t>
            </w:r>
          </w:p>
        </w:tc>
        <w:tc>
          <w:tcPr>
            <w:tcW w:w="1275" w:type="dxa"/>
            <w:shd w:val="clear" w:color="auto" w:fill="auto"/>
            <w:vAlign w:val="center"/>
          </w:tcPr>
          <w:p w:rsidR="00F661D8" w:rsidRPr="002E77E4" w:rsidRDefault="00F661D8" w:rsidP="00AA2236">
            <w:pPr>
              <w:jc w:val="center"/>
              <w:rPr>
                <w:rFonts w:ascii="宋体" w:hAnsi="宋体"/>
                <w:sz w:val="21"/>
                <w:szCs w:val="21"/>
              </w:rPr>
            </w:pPr>
          </w:p>
        </w:tc>
        <w:tc>
          <w:tcPr>
            <w:tcW w:w="1843" w:type="dxa"/>
            <w:gridSpan w:val="3"/>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拟在本工程任职</w:t>
            </w:r>
          </w:p>
        </w:tc>
        <w:tc>
          <w:tcPr>
            <w:tcW w:w="2126"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技术负责人</w:t>
            </w:r>
          </w:p>
        </w:tc>
      </w:tr>
      <w:tr w:rsidR="00F661D8" w:rsidRPr="002E77E4" w:rsidTr="00AA2236">
        <w:trPr>
          <w:trHeight w:val="449"/>
        </w:trPr>
        <w:tc>
          <w:tcPr>
            <w:tcW w:w="1095" w:type="dxa"/>
            <w:tcBorders>
              <w:bottom w:val="single" w:sz="4" w:space="0" w:color="auto"/>
            </w:tcBorders>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执业资格</w:t>
            </w:r>
          </w:p>
        </w:tc>
        <w:tc>
          <w:tcPr>
            <w:tcW w:w="3450" w:type="dxa"/>
            <w:gridSpan w:val="4"/>
            <w:tcBorders>
              <w:bottom w:val="single" w:sz="4" w:space="0" w:color="auto"/>
            </w:tcBorders>
            <w:shd w:val="clear" w:color="auto" w:fill="auto"/>
            <w:vAlign w:val="center"/>
          </w:tcPr>
          <w:p w:rsidR="00F661D8" w:rsidRPr="002E77E4" w:rsidRDefault="00F661D8" w:rsidP="00AA2236">
            <w:pPr>
              <w:jc w:val="center"/>
              <w:rPr>
                <w:rFonts w:ascii="宋体" w:hAnsi="宋体"/>
                <w:sz w:val="21"/>
                <w:szCs w:val="21"/>
              </w:rPr>
            </w:pPr>
          </w:p>
        </w:tc>
        <w:tc>
          <w:tcPr>
            <w:tcW w:w="1830" w:type="dxa"/>
            <w:tcBorders>
              <w:bottom w:val="single" w:sz="4" w:space="0" w:color="auto"/>
            </w:tcBorders>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执业资格证书</w:t>
            </w:r>
          </w:p>
          <w:p w:rsidR="00F661D8" w:rsidRPr="002E77E4" w:rsidRDefault="00F661D8" w:rsidP="00AA2236">
            <w:pPr>
              <w:jc w:val="center"/>
              <w:rPr>
                <w:rFonts w:ascii="宋体" w:hAnsi="宋体"/>
                <w:sz w:val="21"/>
                <w:szCs w:val="21"/>
              </w:rPr>
            </w:pPr>
            <w:r w:rsidRPr="002E77E4">
              <w:rPr>
                <w:rFonts w:ascii="宋体" w:hAnsi="宋体" w:hint="eastAsia"/>
                <w:sz w:val="21"/>
                <w:szCs w:val="21"/>
              </w:rPr>
              <w:t>编号</w:t>
            </w:r>
          </w:p>
        </w:tc>
        <w:tc>
          <w:tcPr>
            <w:tcW w:w="2133" w:type="dxa"/>
            <w:gridSpan w:val="2"/>
            <w:tcBorders>
              <w:bottom w:val="single" w:sz="4" w:space="0" w:color="auto"/>
            </w:tcBorders>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454"/>
        </w:trPr>
        <w:tc>
          <w:tcPr>
            <w:tcW w:w="1095"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毕业学校</w:t>
            </w:r>
          </w:p>
        </w:tc>
        <w:tc>
          <w:tcPr>
            <w:tcW w:w="7413" w:type="dxa"/>
            <w:gridSpan w:val="7"/>
            <w:shd w:val="clear" w:color="auto" w:fill="auto"/>
            <w:vAlign w:val="center"/>
          </w:tcPr>
          <w:p w:rsidR="00F661D8" w:rsidRPr="002E77E4" w:rsidRDefault="00F661D8" w:rsidP="00AA2236">
            <w:pPr>
              <w:ind w:firstLineChars="400" w:firstLine="840"/>
              <w:rPr>
                <w:rFonts w:ascii="宋体" w:hAnsi="宋体"/>
                <w:sz w:val="21"/>
                <w:szCs w:val="21"/>
              </w:rPr>
            </w:pPr>
            <w:r w:rsidRPr="002E77E4">
              <w:rPr>
                <w:rFonts w:ascii="宋体" w:hAnsi="宋体" w:hint="eastAsia"/>
                <w:sz w:val="21"/>
                <w:szCs w:val="21"/>
              </w:rPr>
              <w:t>年毕业于                  学校            专业</w:t>
            </w:r>
          </w:p>
        </w:tc>
      </w:tr>
      <w:tr w:rsidR="00F661D8" w:rsidRPr="002E77E4" w:rsidTr="00AA2236">
        <w:trPr>
          <w:trHeight w:val="454"/>
        </w:trPr>
        <w:tc>
          <w:tcPr>
            <w:tcW w:w="8508" w:type="dxa"/>
            <w:gridSpan w:val="8"/>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主要工作经历</w:t>
            </w:r>
          </w:p>
        </w:tc>
      </w:tr>
      <w:tr w:rsidR="00F661D8" w:rsidRPr="002E77E4" w:rsidTr="00AA2236">
        <w:trPr>
          <w:trHeight w:val="454"/>
        </w:trPr>
        <w:tc>
          <w:tcPr>
            <w:tcW w:w="1095"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时  间</w:t>
            </w:r>
          </w:p>
        </w:tc>
        <w:tc>
          <w:tcPr>
            <w:tcW w:w="3444" w:type="dxa"/>
            <w:gridSpan w:val="3"/>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参加过的类似项目名称</w:t>
            </w:r>
          </w:p>
        </w:tc>
        <w:tc>
          <w:tcPr>
            <w:tcW w:w="1843" w:type="dxa"/>
            <w:gridSpan w:val="3"/>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工程概况说明</w:t>
            </w:r>
          </w:p>
        </w:tc>
        <w:tc>
          <w:tcPr>
            <w:tcW w:w="2126"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发包人及联系电话</w:t>
            </w:r>
          </w:p>
        </w:tc>
      </w:tr>
      <w:tr w:rsidR="00F661D8" w:rsidRPr="002E77E4" w:rsidTr="00AA2236">
        <w:trPr>
          <w:trHeight w:val="680"/>
        </w:trPr>
        <w:tc>
          <w:tcPr>
            <w:tcW w:w="1095" w:type="dxa"/>
            <w:shd w:val="clear" w:color="auto" w:fill="auto"/>
            <w:vAlign w:val="center"/>
          </w:tcPr>
          <w:p w:rsidR="00F661D8" w:rsidRPr="002E77E4" w:rsidRDefault="00F661D8" w:rsidP="00AA2236">
            <w:pPr>
              <w:jc w:val="center"/>
              <w:rPr>
                <w:rFonts w:ascii="宋体" w:hAnsi="宋体"/>
                <w:sz w:val="21"/>
                <w:szCs w:val="21"/>
              </w:rPr>
            </w:pPr>
          </w:p>
        </w:tc>
        <w:tc>
          <w:tcPr>
            <w:tcW w:w="1035" w:type="dxa"/>
            <w:shd w:val="clear" w:color="auto" w:fill="auto"/>
            <w:vAlign w:val="center"/>
          </w:tcPr>
          <w:p w:rsidR="00F661D8" w:rsidRPr="002E77E4" w:rsidRDefault="00F661D8" w:rsidP="00AA2236">
            <w:pPr>
              <w:jc w:val="center"/>
              <w:rPr>
                <w:rFonts w:ascii="宋体" w:hAnsi="宋体"/>
                <w:sz w:val="21"/>
                <w:szCs w:val="21"/>
              </w:rPr>
            </w:pPr>
          </w:p>
        </w:tc>
        <w:tc>
          <w:tcPr>
            <w:tcW w:w="1134" w:type="dxa"/>
            <w:shd w:val="clear" w:color="auto" w:fill="auto"/>
            <w:vAlign w:val="center"/>
          </w:tcPr>
          <w:p w:rsidR="00F661D8" w:rsidRPr="002E77E4" w:rsidRDefault="00F661D8" w:rsidP="00AA2236">
            <w:pPr>
              <w:jc w:val="center"/>
              <w:rPr>
                <w:rFonts w:ascii="宋体" w:hAnsi="宋体"/>
                <w:sz w:val="21"/>
                <w:szCs w:val="21"/>
              </w:rPr>
            </w:pPr>
          </w:p>
        </w:tc>
        <w:tc>
          <w:tcPr>
            <w:tcW w:w="1275" w:type="dxa"/>
            <w:shd w:val="clear" w:color="auto" w:fill="auto"/>
            <w:vAlign w:val="center"/>
          </w:tcPr>
          <w:p w:rsidR="00F661D8" w:rsidRPr="002E77E4" w:rsidRDefault="00F661D8" w:rsidP="00AA2236">
            <w:pPr>
              <w:jc w:val="center"/>
              <w:rPr>
                <w:rFonts w:ascii="宋体" w:hAnsi="宋体"/>
                <w:sz w:val="21"/>
                <w:szCs w:val="21"/>
              </w:rPr>
            </w:pPr>
          </w:p>
        </w:tc>
        <w:tc>
          <w:tcPr>
            <w:tcW w:w="1843" w:type="dxa"/>
            <w:gridSpan w:val="3"/>
            <w:shd w:val="clear" w:color="auto" w:fill="auto"/>
            <w:vAlign w:val="center"/>
          </w:tcPr>
          <w:p w:rsidR="00F661D8" w:rsidRPr="002E77E4" w:rsidRDefault="00F661D8" w:rsidP="00AA2236">
            <w:pPr>
              <w:jc w:val="center"/>
              <w:rPr>
                <w:rFonts w:ascii="宋体" w:hAnsi="宋体"/>
                <w:sz w:val="21"/>
                <w:szCs w:val="21"/>
              </w:rPr>
            </w:pPr>
          </w:p>
        </w:tc>
        <w:tc>
          <w:tcPr>
            <w:tcW w:w="2126"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trPr>
        <w:tc>
          <w:tcPr>
            <w:tcW w:w="1095" w:type="dxa"/>
            <w:shd w:val="clear" w:color="auto" w:fill="auto"/>
            <w:vAlign w:val="center"/>
          </w:tcPr>
          <w:p w:rsidR="00F661D8" w:rsidRPr="002E77E4" w:rsidRDefault="00F661D8" w:rsidP="00AA2236">
            <w:pPr>
              <w:jc w:val="center"/>
              <w:rPr>
                <w:rFonts w:ascii="宋体" w:hAnsi="宋体"/>
                <w:sz w:val="21"/>
                <w:szCs w:val="21"/>
              </w:rPr>
            </w:pPr>
          </w:p>
        </w:tc>
        <w:tc>
          <w:tcPr>
            <w:tcW w:w="1035" w:type="dxa"/>
            <w:shd w:val="clear" w:color="auto" w:fill="auto"/>
            <w:vAlign w:val="center"/>
          </w:tcPr>
          <w:p w:rsidR="00F661D8" w:rsidRPr="002E77E4" w:rsidRDefault="00F661D8" w:rsidP="00AA2236">
            <w:pPr>
              <w:jc w:val="center"/>
              <w:rPr>
                <w:rFonts w:ascii="宋体" w:hAnsi="宋体"/>
                <w:sz w:val="21"/>
                <w:szCs w:val="21"/>
              </w:rPr>
            </w:pPr>
          </w:p>
        </w:tc>
        <w:tc>
          <w:tcPr>
            <w:tcW w:w="1134" w:type="dxa"/>
            <w:shd w:val="clear" w:color="auto" w:fill="auto"/>
            <w:vAlign w:val="center"/>
          </w:tcPr>
          <w:p w:rsidR="00F661D8" w:rsidRPr="002E77E4" w:rsidRDefault="00F661D8" w:rsidP="00AA2236">
            <w:pPr>
              <w:jc w:val="center"/>
              <w:rPr>
                <w:rFonts w:ascii="宋体" w:hAnsi="宋体"/>
                <w:sz w:val="21"/>
                <w:szCs w:val="21"/>
              </w:rPr>
            </w:pPr>
          </w:p>
        </w:tc>
        <w:tc>
          <w:tcPr>
            <w:tcW w:w="1275" w:type="dxa"/>
            <w:shd w:val="clear" w:color="auto" w:fill="auto"/>
            <w:vAlign w:val="center"/>
          </w:tcPr>
          <w:p w:rsidR="00F661D8" w:rsidRPr="002E77E4" w:rsidRDefault="00F661D8" w:rsidP="00AA2236">
            <w:pPr>
              <w:jc w:val="center"/>
              <w:rPr>
                <w:rFonts w:ascii="宋体" w:hAnsi="宋体"/>
                <w:sz w:val="21"/>
                <w:szCs w:val="21"/>
              </w:rPr>
            </w:pPr>
          </w:p>
        </w:tc>
        <w:tc>
          <w:tcPr>
            <w:tcW w:w="1843" w:type="dxa"/>
            <w:gridSpan w:val="3"/>
            <w:shd w:val="clear" w:color="auto" w:fill="auto"/>
            <w:vAlign w:val="center"/>
          </w:tcPr>
          <w:p w:rsidR="00F661D8" w:rsidRPr="002E77E4" w:rsidRDefault="00F661D8" w:rsidP="00AA2236">
            <w:pPr>
              <w:jc w:val="center"/>
              <w:rPr>
                <w:rFonts w:ascii="宋体" w:hAnsi="宋体"/>
                <w:sz w:val="21"/>
                <w:szCs w:val="21"/>
              </w:rPr>
            </w:pPr>
          </w:p>
        </w:tc>
        <w:tc>
          <w:tcPr>
            <w:tcW w:w="2126" w:type="dxa"/>
            <w:shd w:val="clear" w:color="auto" w:fill="auto"/>
            <w:vAlign w:val="center"/>
          </w:tcPr>
          <w:p w:rsidR="00F661D8" w:rsidRPr="002E77E4" w:rsidRDefault="00F661D8" w:rsidP="00AA2236">
            <w:pPr>
              <w:jc w:val="center"/>
              <w:rPr>
                <w:rFonts w:ascii="宋体" w:hAnsi="宋体"/>
                <w:sz w:val="21"/>
                <w:szCs w:val="21"/>
              </w:rPr>
            </w:pPr>
          </w:p>
        </w:tc>
      </w:tr>
    </w:tbl>
    <w:p w:rsidR="00F661D8" w:rsidRPr="002E77E4" w:rsidRDefault="00F661D8" w:rsidP="00F661D8">
      <w:pPr>
        <w:spacing w:line="420" w:lineRule="exact"/>
        <w:rPr>
          <w:rFonts w:ascii="宋体" w:hAnsi="宋体"/>
          <w:sz w:val="21"/>
          <w:szCs w:val="21"/>
        </w:rPr>
      </w:pPr>
      <w:r w:rsidRPr="002E77E4">
        <w:rPr>
          <w:rFonts w:ascii="宋体" w:hAnsi="宋体" w:hint="eastAsia"/>
          <w:sz w:val="21"/>
          <w:szCs w:val="21"/>
        </w:rPr>
        <w:t>注：请投标单位严格按要求填写表格并后附复印件（加盖单位公章）。</w:t>
      </w:r>
    </w:p>
    <w:p w:rsidR="00F661D8" w:rsidRPr="002E77E4" w:rsidRDefault="00F661D8" w:rsidP="00F661D8">
      <w:pPr>
        <w:spacing w:line="377" w:lineRule="auto"/>
        <w:rPr>
          <w:rFonts w:ascii="黑体" w:eastAsia="黑体"/>
          <w:sz w:val="24"/>
        </w:rPr>
      </w:pPr>
      <w:bookmarkStart w:id="62" w:name="_Toc321470455"/>
      <w:r w:rsidRPr="002E77E4">
        <w:rPr>
          <w:rFonts w:ascii="宋体" w:hAnsi="宋体"/>
          <w:szCs w:val="21"/>
        </w:rPr>
        <w:br w:type="page"/>
      </w:r>
      <w:r w:rsidRPr="002E77E4">
        <w:rPr>
          <w:rFonts w:ascii="黑体" w:eastAsia="黑体" w:hint="eastAsia"/>
          <w:sz w:val="24"/>
        </w:rPr>
        <w:lastRenderedPageBreak/>
        <w:t>附3：主要项目管理人员简历表</w:t>
      </w:r>
      <w:bookmarkEnd w:id="62"/>
    </w:p>
    <w:p w:rsidR="00F661D8" w:rsidRPr="002E77E4" w:rsidRDefault="00F661D8" w:rsidP="00F661D8">
      <w:pPr>
        <w:spacing w:line="420" w:lineRule="exact"/>
        <w:rPr>
          <w:rFonts w:ascii="宋体" w:hAnsi="宋体"/>
          <w:sz w:val="21"/>
          <w:szCs w:val="21"/>
        </w:rPr>
      </w:pPr>
      <w:r w:rsidRPr="002E77E4">
        <w:rPr>
          <w:rFonts w:ascii="宋体" w:hAnsi="宋体" w:hint="eastAsia"/>
          <w:sz w:val="21"/>
          <w:szCs w:val="21"/>
        </w:rPr>
        <w:t>主要项目管理人员主要指施工员、质检员、安全员、材料员、资料员等岗位人员。应附注册资格证书、身份证、职称证（如有）、学历证（如有）复印件，专职安全生产管理人员应附安全生产考核合格证书，主要业绩须附合同协议书复印件。</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
      <w:tblGrid>
        <w:gridCol w:w="1928"/>
        <w:gridCol w:w="2264"/>
        <w:gridCol w:w="2264"/>
        <w:gridCol w:w="2264"/>
      </w:tblGrid>
      <w:tr w:rsidR="00F661D8" w:rsidRPr="002E77E4" w:rsidTr="00AA2236">
        <w:trPr>
          <w:trHeight w:val="851"/>
          <w:jc w:val="center"/>
        </w:trPr>
        <w:tc>
          <w:tcPr>
            <w:tcW w:w="1928" w:type="dxa"/>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岗位名称</w:t>
            </w:r>
          </w:p>
        </w:tc>
        <w:tc>
          <w:tcPr>
            <w:tcW w:w="6792" w:type="dxa"/>
            <w:gridSpan w:val="3"/>
            <w:vAlign w:val="center"/>
          </w:tcPr>
          <w:p w:rsidR="00F661D8" w:rsidRPr="002E77E4" w:rsidRDefault="00F661D8" w:rsidP="00AA2236">
            <w:pPr>
              <w:jc w:val="center"/>
              <w:rPr>
                <w:rFonts w:ascii="宋体" w:hAnsi="宋体"/>
                <w:sz w:val="21"/>
                <w:szCs w:val="21"/>
              </w:rPr>
            </w:pPr>
          </w:p>
        </w:tc>
      </w:tr>
      <w:tr w:rsidR="00F661D8" w:rsidRPr="002E77E4" w:rsidTr="00AA2236">
        <w:trPr>
          <w:trHeight w:val="851"/>
          <w:jc w:val="center"/>
        </w:trPr>
        <w:tc>
          <w:tcPr>
            <w:tcW w:w="1928" w:type="dxa"/>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姓    名</w:t>
            </w:r>
          </w:p>
        </w:tc>
        <w:tc>
          <w:tcPr>
            <w:tcW w:w="2264" w:type="dxa"/>
            <w:vAlign w:val="center"/>
          </w:tcPr>
          <w:p w:rsidR="00F661D8" w:rsidRPr="002E77E4" w:rsidRDefault="00F661D8" w:rsidP="00AA2236">
            <w:pPr>
              <w:jc w:val="center"/>
              <w:rPr>
                <w:rFonts w:ascii="宋体" w:hAnsi="宋体"/>
                <w:sz w:val="21"/>
                <w:szCs w:val="21"/>
              </w:rPr>
            </w:pPr>
          </w:p>
        </w:tc>
        <w:tc>
          <w:tcPr>
            <w:tcW w:w="2264" w:type="dxa"/>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年    龄</w:t>
            </w:r>
          </w:p>
        </w:tc>
        <w:tc>
          <w:tcPr>
            <w:tcW w:w="2264" w:type="dxa"/>
            <w:vAlign w:val="center"/>
          </w:tcPr>
          <w:p w:rsidR="00F661D8" w:rsidRPr="002E77E4" w:rsidRDefault="00F661D8" w:rsidP="00AA2236">
            <w:pPr>
              <w:jc w:val="center"/>
              <w:rPr>
                <w:rFonts w:ascii="宋体" w:hAnsi="宋体"/>
                <w:sz w:val="21"/>
                <w:szCs w:val="21"/>
              </w:rPr>
            </w:pPr>
          </w:p>
        </w:tc>
      </w:tr>
      <w:tr w:rsidR="00F661D8" w:rsidRPr="002E77E4" w:rsidTr="00AA2236">
        <w:trPr>
          <w:trHeight w:val="851"/>
          <w:jc w:val="center"/>
        </w:trPr>
        <w:tc>
          <w:tcPr>
            <w:tcW w:w="1928" w:type="dxa"/>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性    别</w:t>
            </w:r>
          </w:p>
        </w:tc>
        <w:tc>
          <w:tcPr>
            <w:tcW w:w="2264" w:type="dxa"/>
            <w:vAlign w:val="center"/>
          </w:tcPr>
          <w:p w:rsidR="00F661D8" w:rsidRPr="002E77E4" w:rsidRDefault="00F661D8" w:rsidP="00AA2236">
            <w:pPr>
              <w:jc w:val="center"/>
              <w:rPr>
                <w:rFonts w:ascii="宋体" w:hAnsi="宋体"/>
                <w:sz w:val="21"/>
                <w:szCs w:val="21"/>
              </w:rPr>
            </w:pPr>
          </w:p>
        </w:tc>
        <w:tc>
          <w:tcPr>
            <w:tcW w:w="2264" w:type="dxa"/>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毕业学校</w:t>
            </w:r>
          </w:p>
        </w:tc>
        <w:tc>
          <w:tcPr>
            <w:tcW w:w="2264" w:type="dxa"/>
            <w:vAlign w:val="center"/>
          </w:tcPr>
          <w:p w:rsidR="00F661D8" w:rsidRPr="002E77E4" w:rsidRDefault="00F661D8" w:rsidP="00AA2236">
            <w:pPr>
              <w:jc w:val="center"/>
              <w:rPr>
                <w:rFonts w:ascii="宋体" w:hAnsi="宋体"/>
                <w:sz w:val="21"/>
                <w:szCs w:val="21"/>
              </w:rPr>
            </w:pPr>
          </w:p>
        </w:tc>
      </w:tr>
      <w:tr w:rsidR="00F661D8" w:rsidRPr="002E77E4" w:rsidTr="00AA2236">
        <w:trPr>
          <w:trHeight w:val="851"/>
          <w:jc w:val="center"/>
        </w:trPr>
        <w:tc>
          <w:tcPr>
            <w:tcW w:w="1928" w:type="dxa"/>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学历和专业</w:t>
            </w:r>
          </w:p>
        </w:tc>
        <w:tc>
          <w:tcPr>
            <w:tcW w:w="2264" w:type="dxa"/>
            <w:vAlign w:val="center"/>
          </w:tcPr>
          <w:p w:rsidR="00F661D8" w:rsidRPr="002E77E4" w:rsidRDefault="00F661D8" w:rsidP="00AA2236">
            <w:pPr>
              <w:jc w:val="center"/>
              <w:rPr>
                <w:rFonts w:ascii="宋体" w:hAnsi="宋体"/>
                <w:sz w:val="21"/>
                <w:szCs w:val="21"/>
              </w:rPr>
            </w:pPr>
          </w:p>
        </w:tc>
        <w:tc>
          <w:tcPr>
            <w:tcW w:w="2264" w:type="dxa"/>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毕业时间</w:t>
            </w:r>
          </w:p>
        </w:tc>
        <w:tc>
          <w:tcPr>
            <w:tcW w:w="2264" w:type="dxa"/>
            <w:vAlign w:val="center"/>
          </w:tcPr>
          <w:p w:rsidR="00F661D8" w:rsidRPr="002E77E4" w:rsidRDefault="00F661D8" w:rsidP="00AA2236">
            <w:pPr>
              <w:jc w:val="center"/>
              <w:rPr>
                <w:rFonts w:ascii="宋体" w:hAnsi="宋体"/>
                <w:sz w:val="21"/>
                <w:szCs w:val="21"/>
              </w:rPr>
            </w:pPr>
          </w:p>
        </w:tc>
      </w:tr>
      <w:tr w:rsidR="00F661D8" w:rsidRPr="002E77E4" w:rsidTr="00AA2236">
        <w:trPr>
          <w:trHeight w:val="851"/>
          <w:jc w:val="center"/>
        </w:trPr>
        <w:tc>
          <w:tcPr>
            <w:tcW w:w="1928" w:type="dxa"/>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拥有的执业资格</w:t>
            </w:r>
          </w:p>
        </w:tc>
        <w:tc>
          <w:tcPr>
            <w:tcW w:w="2264" w:type="dxa"/>
            <w:vAlign w:val="center"/>
          </w:tcPr>
          <w:p w:rsidR="00F661D8" w:rsidRPr="002E77E4" w:rsidRDefault="00F661D8" w:rsidP="00AA2236">
            <w:pPr>
              <w:jc w:val="center"/>
              <w:rPr>
                <w:rFonts w:ascii="宋体" w:hAnsi="宋体"/>
                <w:sz w:val="21"/>
                <w:szCs w:val="21"/>
              </w:rPr>
            </w:pPr>
          </w:p>
        </w:tc>
        <w:tc>
          <w:tcPr>
            <w:tcW w:w="2264" w:type="dxa"/>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专业职称</w:t>
            </w:r>
          </w:p>
        </w:tc>
        <w:tc>
          <w:tcPr>
            <w:tcW w:w="2264" w:type="dxa"/>
            <w:vAlign w:val="center"/>
          </w:tcPr>
          <w:p w:rsidR="00F661D8" w:rsidRPr="002E77E4" w:rsidRDefault="00F661D8" w:rsidP="00AA2236">
            <w:pPr>
              <w:jc w:val="center"/>
              <w:rPr>
                <w:rFonts w:ascii="宋体" w:hAnsi="宋体"/>
                <w:sz w:val="21"/>
                <w:szCs w:val="21"/>
              </w:rPr>
            </w:pPr>
          </w:p>
        </w:tc>
      </w:tr>
      <w:tr w:rsidR="00F661D8" w:rsidRPr="002E77E4" w:rsidTr="00AA2236">
        <w:trPr>
          <w:trHeight w:val="851"/>
          <w:jc w:val="center"/>
        </w:trPr>
        <w:tc>
          <w:tcPr>
            <w:tcW w:w="1928" w:type="dxa"/>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执业资格证书编号</w:t>
            </w:r>
          </w:p>
        </w:tc>
        <w:tc>
          <w:tcPr>
            <w:tcW w:w="2264" w:type="dxa"/>
            <w:vAlign w:val="center"/>
          </w:tcPr>
          <w:p w:rsidR="00F661D8" w:rsidRPr="002E77E4" w:rsidRDefault="00F661D8" w:rsidP="00AA2236">
            <w:pPr>
              <w:jc w:val="center"/>
              <w:rPr>
                <w:rFonts w:ascii="宋体" w:hAnsi="宋体"/>
                <w:sz w:val="21"/>
                <w:szCs w:val="21"/>
              </w:rPr>
            </w:pPr>
          </w:p>
        </w:tc>
        <w:tc>
          <w:tcPr>
            <w:tcW w:w="2264" w:type="dxa"/>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工作年限</w:t>
            </w:r>
          </w:p>
        </w:tc>
        <w:tc>
          <w:tcPr>
            <w:tcW w:w="2264" w:type="dxa"/>
            <w:vAlign w:val="center"/>
          </w:tcPr>
          <w:p w:rsidR="00F661D8" w:rsidRPr="002E77E4" w:rsidRDefault="00F661D8" w:rsidP="00AA2236">
            <w:pPr>
              <w:jc w:val="center"/>
              <w:rPr>
                <w:rFonts w:ascii="宋体" w:hAnsi="宋体"/>
                <w:sz w:val="21"/>
                <w:szCs w:val="21"/>
              </w:rPr>
            </w:pPr>
          </w:p>
        </w:tc>
      </w:tr>
      <w:tr w:rsidR="00F661D8" w:rsidRPr="002E77E4" w:rsidTr="00AA2236">
        <w:trPr>
          <w:trHeight w:val="5286"/>
          <w:jc w:val="center"/>
        </w:trPr>
        <w:tc>
          <w:tcPr>
            <w:tcW w:w="1928" w:type="dxa"/>
            <w:vAlign w:val="center"/>
          </w:tcPr>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主</w:t>
            </w:r>
          </w:p>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要</w:t>
            </w:r>
          </w:p>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工</w:t>
            </w:r>
          </w:p>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作</w:t>
            </w:r>
          </w:p>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业</w:t>
            </w:r>
          </w:p>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绩</w:t>
            </w:r>
          </w:p>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及</w:t>
            </w:r>
          </w:p>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担</w:t>
            </w:r>
          </w:p>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任</w:t>
            </w:r>
          </w:p>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的</w:t>
            </w:r>
          </w:p>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主</w:t>
            </w:r>
          </w:p>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要</w:t>
            </w:r>
          </w:p>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工</w:t>
            </w:r>
          </w:p>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作</w:t>
            </w:r>
          </w:p>
        </w:tc>
        <w:tc>
          <w:tcPr>
            <w:tcW w:w="6792" w:type="dxa"/>
            <w:gridSpan w:val="3"/>
            <w:vAlign w:val="center"/>
          </w:tcPr>
          <w:p w:rsidR="00F661D8" w:rsidRPr="002E77E4" w:rsidRDefault="00F661D8" w:rsidP="00AA2236">
            <w:pPr>
              <w:jc w:val="center"/>
              <w:rPr>
                <w:rFonts w:ascii="宋体" w:hAnsi="宋体"/>
                <w:sz w:val="21"/>
                <w:szCs w:val="21"/>
              </w:rPr>
            </w:pPr>
          </w:p>
        </w:tc>
      </w:tr>
    </w:tbl>
    <w:p w:rsidR="00F661D8" w:rsidRPr="002E77E4" w:rsidRDefault="00F661D8" w:rsidP="00F661D8">
      <w:pPr>
        <w:ind w:firstLineChars="150" w:firstLine="315"/>
        <w:rPr>
          <w:rFonts w:ascii="宋体" w:hAnsi="宋体"/>
          <w:sz w:val="21"/>
          <w:szCs w:val="21"/>
        </w:rPr>
      </w:pPr>
      <w:r w:rsidRPr="002E77E4">
        <w:rPr>
          <w:rFonts w:ascii="宋体" w:hAnsi="宋体" w:hint="eastAsia"/>
          <w:sz w:val="21"/>
          <w:szCs w:val="21"/>
        </w:rPr>
        <w:t>注：请投标单位严格按要求填写表格并后附复印件（加盖单位公章）。</w:t>
      </w:r>
    </w:p>
    <w:p w:rsidR="00F661D8" w:rsidRPr="002E77E4" w:rsidRDefault="00F661D8" w:rsidP="00F661D8">
      <w:pPr>
        <w:ind w:firstLineChars="150" w:firstLine="300"/>
        <w:rPr>
          <w:rFonts w:ascii="宋体" w:hAnsi="宋体"/>
          <w:szCs w:val="21"/>
        </w:rPr>
      </w:pPr>
      <w:r w:rsidRPr="002E77E4">
        <w:rPr>
          <w:rFonts w:ascii="宋体" w:hAnsi="宋体"/>
          <w:szCs w:val="21"/>
        </w:rPr>
        <w:br w:type="page"/>
      </w:r>
    </w:p>
    <w:p w:rsidR="00F661D8" w:rsidRPr="002E77E4" w:rsidRDefault="00F661D8" w:rsidP="00F661D8">
      <w:pPr>
        <w:pStyle w:val="4"/>
        <w:rPr>
          <w:b/>
        </w:rPr>
      </w:pPr>
      <w:bookmarkStart w:id="63" w:name="_Toc413402902"/>
      <w:r w:rsidRPr="002E77E4">
        <w:rPr>
          <w:rFonts w:hint="eastAsia"/>
          <w:b/>
        </w:rPr>
        <w:lastRenderedPageBreak/>
        <w:t>（三）项目管理机构的素质及管理经验</w:t>
      </w:r>
      <w:bookmarkEnd w:id="63"/>
    </w:p>
    <w:p w:rsidR="00F661D8" w:rsidRPr="002E77E4" w:rsidRDefault="00F661D8" w:rsidP="00F661D8">
      <w:pPr>
        <w:pStyle w:val="3"/>
        <w:rPr>
          <w:rFonts w:ascii="宋体" w:hAnsi="宋体"/>
          <w:sz w:val="28"/>
          <w:szCs w:val="28"/>
        </w:rPr>
      </w:pPr>
      <w:bookmarkStart w:id="64" w:name="_Toc321470457"/>
      <w:r w:rsidRPr="002E77E4">
        <w:rPr>
          <w:b w:val="0"/>
          <w:bCs/>
          <w:sz w:val="21"/>
          <w:szCs w:val="24"/>
        </w:rPr>
        <w:br w:type="page"/>
      </w:r>
      <w:bookmarkStart w:id="65" w:name="_Toc413402903"/>
      <w:bookmarkStart w:id="66" w:name="_Toc418511267"/>
      <w:bookmarkStart w:id="67" w:name="_Toc423936420"/>
      <w:r w:rsidRPr="002E77E4">
        <w:rPr>
          <w:rFonts w:ascii="宋体" w:hAnsi="宋体" w:hint="eastAsia"/>
          <w:sz w:val="28"/>
          <w:szCs w:val="28"/>
        </w:rPr>
        <w:lastRenderedPageBreak/>
        <w:t>五、拟分包计划表</w:t>
      </w:r>
      <w:bookmarkEnd w:id="64"/>
      <w:bookmarkEnd w:id="65"/>
      <w:bookmarkEnd w:id="66"/>
      <w:bookmarkEnd w:id="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8"/>
        <w:gridCol w:w="1843"/>
        <w:gridCol w:w="751"/>
        <w:gridCol w:w="950"/>
        <w:gridCol w:w="1123"/>
        <w:gridCol w:w="1090"/>
        <w:gridCol w:w="1197"/>
        <w:gridCol w:w="983"/>
      </w:tblGrid>
      <w:tr w:rsidR="00F661D8" w:rsidRPr="002E77E4" w:rsidTr="00AA2236">
        <w:trPr>
          <w:trHeight w:val="454"/>
          <w:jc w:val="center"/>
        </w:trPr>
        <w:tc>
          <w:tcPr>
            <w:tcW w:w="568" w:type="dxa"/>
            <w:vMerge w:val="restart"/>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序</w:t>
            </w:r>
          </w:p>
          <w:p w:rsidR="00F661D8" w:rsidRPr="002E77E4" w:rsidRDefault="00F661D8" w:rsidP="00AA2236">
            <w:pPr>
              <w:jc w:val="center"/>
              <w:rPr>
                <w:rFonts w:ascii="宋体" w:hAnsi="宋体"/>
                <w:sz w:val="21"/>
                <w:szCs w:val="21"/>
              </w:rPr>
            </w:pPr>
            <w:r w:rsidRPr="002E77E4">
              <w:rPr>
                <w:rFonts w:ascii="宋体" w:hAnsi="宋体" w:hint="eastAsia"/>
                <w:sz w:val="21"/>
                <w:szCs w:val="21"/>
              </w:rPr>
              <w:t>号</w:t>
            </w:r>
          </w:p>
        </w:tc>
        <w:tc>
          <w:tcPr>
            <w:tcW w:w="1843" w:type="dxa"/>
            <w:vMerge w:val="restart"/>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拟分包项目名称、范围及理由</w:t>
            </w:r>
          </w:p>
        </w:tc>
        <w:tc>
          <w:tcPr>
            <w:tcW w:w="5111" w:type="dxa"/>
            <w:gridSpan w:val="5"/>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拟选分包人</w:t>
            </w:r>
          </w:p>
        </w:tc>
        <w:tc>
          <w:tcPr>
            <w:tcW w:w="983" w:type="dxa"/>
            <w:vMerge w:val="restart"/>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备注</w:t>
            </w:r>
          </w:p>
        </w:tc>
      </w:tr>
      <w:tr w:rsidR="00F661D8" w:rsidRPr="002E77E4" w:rsidTr="00AA2236">
        <w:trPr>
          <w:trHeight w:val="454"/>
          <w:jc w:val="center"/>
        </w:trPr>
        <w:tc>
          <w:tcPr>
            <w:tcW w:w="568" w:type="dxa"/>
            <w:vMerge/>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843" w:type="dxa"/>
            <w:vMerge/>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701" w:type="dxa"/>
            <w:gridSpan w:val="2"/>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拟选分包人名称</w:t>
            </w:r>
          </w:p>
        </w:tc>
        <w:tc>
          <w:tcPr>
            <w:tcW w:w="1123"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注册地点</w:t>
            </w:r>
          </w:p>
        </w:tc>
        <w:tc>
          <w:tcPr>
            <w:tcW w:w="1090"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企业资质</w:t>
            </w:r>
          </w:p>
        </w:tc>
        <w:tc>
          <w:tcPr>
            <w:tcW w:w="1197"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有关业绩</w:t>
            </w:r>
          </w:p>
        </w:tc>
        <w:tc>
          <w:tcPr>
            <w:tcW w:w="983" w:type="dxa"/>
            <w:vMerge/>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r>
      <w:tr w:rsidR="00F661D8" w:rsidRPr="002E77E4" w:rsidTr="00AA2236">
        <w:trPr>
          <w:trHeight w:val="454"/>
          <w:jc w:val="center"/>
        </w:trPr>
        <w:tc>
          <w:tcPr>
            <w:tcW w:w="568" w:type="dxa"/>
            <w:vMerge w:val="restart"/>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843" w:type="dxa"/>
            <w:vMerge w:val="restart"/>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751" w:type="dxa"/>
            <w:shd w:val="clear" w:color="auto" w:fill="auto"/>
            <w:tcMar>
              <w:left w:w="108" w:type="dxa"/>
              <w:right w:w="108" w:type="dxa"/>
            </w:tcMar>
            <w:vAlign w:val="center"/>
          </w:tcPr>
          <w:p w:rsidR="00F661D8" w:rsidRPr="002E77E4" w:rsidRDefault="00F661D8" w:rsidP="00AA2236">
            <w:pPr>
              <w:jc w:val="center"/>
              <w:rPr>
                <w:rFonts w:ascii="黑体" w:eastAsia="黑体" w:hAnsi="宋体"/>
                <w:sz w:val="21"/>
                <w:szCs w:val="21"/>
              </w:rPr>
            </w:pPr>
            <w:r w:rsidRPr="002E77E4">
              <w:rPr>
                <w:rFonts w:ascii="黑体" w:eastAsia="黑体" w:hAnsi="宋体" w:hint="eastAsia"/>
                <w:sz w:val="21"/>
                <w:szCs w:val="21"/>
              </w:rPr>
              <w:t>1</w:t>
            </w:r>
          </w:p>
        </w:tc>
        <w:tc>
          <w:tcPr>
            <w:tcW w:w="950"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123"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090"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197"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983"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r>
      <w:tr w:rsidR="00F661D8" w:rsidRPr="002E77E4" w:rsidTr="00AA2236">
        <w:trPr>
          <w:trHeight w:val="454"/>
          <w:jc w:val="center"/>
        </w:trPr>
        <w:tc>
          <w:tcPr>
            <w:tcW w:w="568" w:type="dxa"/>
            <w:vMerge/>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843" w:type="dxa"/>
            <w:vMerge/>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751" w:type="dxa"/>
            <w:shd w:val="clear" w:color="auto" w:fill="auto"/>
            <w:tcMar>
              <w:left w:w="108" w:type="dxa"/>
              <w:right w:w="108" w:type="dxa"/>
            </w:tcMar>
            <w:vAlign w:val="center"/>
          </w:tcPr>
          <w:p w:rsidR="00F661D8" w:rsidRPr="002E77E4" w:rsidRDefault="00F661D8" w:rsidP="00AA2236">
            <w:pPr>
              <w:jc w:val="center"/>
              <w:rPr>
                <w:rFonts w:ascii="黑体" w:eastAsia="黑体" w:hAnsi="宋体"/>
                <w:sz w:val="21"/>
                <w:szCs w:val="21"/>
              </w:rPr>
            </w:pPr>
            <w:r w:rsidRPr="002E77E4">
              <w:rPr>
                <w:rFonts w:ascii="黑体" w:eastAsia="黑体" w:hAnsi="宋体" w:hint="eastAsia"/>
                <w:sz w:val="21"/>
                <w:szCs w:val="21"/>
              </w:rPr>
              <w:t>2</w:t>
            </w:r>
          </w:p>
        </w:tc>
        <w:tc>
          <w:tcPr>
            <w:tcW w:w="950"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123"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090"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197"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983"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r>
      <w:tr w:rsidR="00F661D8" w:rsidRPr="002E77E4" w:rsidTr="00AA2236">
        <w:trPr>
          <w:trHeight w:val="454"/>
          <w:jc w:val="center"/>
        </w:trPr>
        <w:tc>
          <w:tcPr>
            <w:tcW w:w="568" w:type="dxa"/>
            <w:vMerge/>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843" w:type="dxa"/>
            <w:vMerge/>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751" w:type="dxa"/>
            <w:shd w:val="clear" w:color="auto" w:fill="auto"/>
            <w:tcMar>
              <w:left w:w="108" w:type="dxa"/>
              <w:right w:w="108" w:type="dxa"/>
            </w:tcMar>
            <w:vAlign w:val="center"/>
          </w:tcPr>
          <w:p w:rsidR="00F661D8" w:rsidRPr="002E77E4" w:rsidRDefault="00F661D8" w:rsidP="00AA2236">
            <w:pPr>
              <w:jc w:val="center"/>
              <w:rPr>
                <w:rFonts w:ascii="黑体" w:eastAsia="黑体" w:hAnsi="宋体"/>
                <w:sz w:val="21"/>
                <w:szCs w:val="21"/>
              </w:rPr>
            </w:pPr>
            <w:r w:rsidRPr="002E77E4">
              <w:rPr>
                <w:rFonts w:ascii="黑体" w:eastAsia="黑体" w:hAnsi="宋体" w:hint="eastAsia"/>
                <w:sz w:val="21"/>
                <w:szCs w:val="21"/>
              </w:rPr>
              <w:t>3</w:t>
            </w:r>
          </w:p>
        </w:tc>
        <w:tc>
          <w:tcPr>
            <w:tcW w:w="950"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123"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090"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197"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983"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r>
      <w:tr w:rsidR="00F661D8" w:rsidRPr="002E77E4" w:rsidTr="00AA2236">
        <w:trPr>
          <w:trHeight w:val="454"/>
          <w:jc w:val="center"/>
        </w:trPr>
        <w:tc>
          <w:tcPr>
            <w:tcW w:w="568" w:type="dxa"/>
            <w:vMerge w:val="restart"/>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843" w:type="dxa"/>
            <w:vMerge w:val="restart"/>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751" w:type="dxa"/>
            <w:shd w:val="clear" w:color="auto" w:fill="auto"/>
            <w:tcMar>
              <w:left w:w="108" w:type="dxa"/>
              <w:right w:w="108" w:type="dxa"/>
            </w:tcMar>
            <w:vAlign w:val="center"/>
          </w:tcPr>
          <w:p w:rsidR="00F661D8" w:rsidRPr="002E77E4" w:rsidRDefault="00F661D8" w:rsidP="00AA2236">
            <w:pPr>
              <w:jc w:val="center"/>
              <w:rPr>
                <w:rFonts w:ascii="黑体" w:eastAsia="黑体" w:hAnsi="宋体"/>
                <w:sz w:val="21"/>
                <w:szCs w:val="21"/>
              </w:rPr>
            </w:pPr>
            <w:r w:rsidRPr="002E77E4">
              <w:rPr>
                <w:rFonts w:ascii="黑体" w:eastAsia="黑体" w:hAnsi="宋体" w:hint="eastAsia"/>
                <w:sz w:val="21"/>
                <w:szCs w:val="21"/>
              </w:rPr>
              <w:t>1</w:t>
            </w:r>
          </w:p>
        </w:tc>
        <w:tc>
          <w:tcPr>
            <w:tcW w:w="950"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123"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090"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197"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983"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r>
      <w:tr w:rsidR="00F661D8" w:rsidRPr="002E77E4" w:rsidTr="00AA2236">
        <w:trPr>
          <w:trHeight w:val="454"/>
          <w:jc w:val="center"/>
        </w:trPr>
        <w:tc>
          <w:tcPr>
            <w:tcW w:w="568" w:type="dxa"/>
            <w:vMerge/>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843" w:type="dxa"/>
            <w:vMerge/>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751" w:type="dxa"/>
            <w:shd w:val="clear" w:color="auto" w:fill="auto"/>
            <w:tcMar>
              <w:left w:w="108" w:type="dxa"/>
              <w:right w:w="108" w:type="dxa"/>
            </w:tcMar>
            <w:vAlign w:val="center"/>
          </w:tcPr>
          <w:p w:rsidR="00F661D8" w:rsidRPr="002E77E4" w:rsidRDefault="00F661D8" w:rsidP="00AA2236">
            <w:pPr>
              <w:jc w:val="center"/>
              <w:rPr>
                <w:rFonts w:ascii="黑体" w:eastAsia="黑体" w:hAnsi="宋体"/>
                <w:sz w:val="21"/>
                <w:szCs w:val="21"/>
              </w:rPr>
            </w:pPr>
            <w:r w:rsidRPr="002E77E4">
              <w:rPr>
                <w:rFonts w:ascii="黑体" w:eastAsia="黑体" w:hAnsi="宋体" w:hint="eastAsia"/>
                <w:sz w:val="21"/>
                <w:szCs w:val="21"/>
              </w:rPr>
              <w:t>2</w:t>
            </w:r>
          </w:p>
        </w:tc>
        <w:tc>
          <w:tcPr>
            <w:tcW w:w="950"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123"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090"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197"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983"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r>
      <w:tr w:rsidR="00F661D8" w:rsidRPr="002E77E4" w:rsidTr="00AA2236">
        <w:trPr>
          <w:trHeight w:val="454"/>
          <w:jc w:val="center"/>
        </w:trPr>
        <w:tc>
          <w:tcPr>
            <w:tcW w:w="568" w:type="dxa"/>
            <w:vMerge/>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843" w:type="dxa"/>
            <w:vMerge/>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751" w:type="dxa"/>
            <w:shd w:val="clear" w:color="auto" w:fill="auto"/>
            <w:tcMar>
              <w:left w:w="108" w:type="dxa"/>
              <w:right w:w="108" w:type="dxa"/>
            </w:tcMar>
            <w:vAlign w:val="center"/>
          </w:tcPr>
          <w:p w:rsidR="00F661D8" w:rsidRPr="002E77E4" w:rsidRDefault="00F661D8" w:rsidP="00AA2236">
            <w:pPr>
              <w:jc w:val="center"/>
              <w:rPr>
                <w:rFonts w:ascii="黑体" w:eastAsia="黑体" w:hAnsi="宋体"/>
                <w:sz w:val="21"/>
                <w:szCs w:val="21"/>
              </w:rPr>
            </w:pPr>
            <w:r w:rsidRPr="002E77E4">
              <w:rPr>
                <w:rFonts w:ascii="黑体" w:eastAsia="黑体" w:hAnsi="宋体" w:hint="eastAsia"/>
                <w:sz w:val="21"/>
                <w:szCs w:val="21"/>
              </w:rPr>
              <w:t>3</w:t>
            </w:r>
          </w:p>
        </w:tc>
        <w:tc>
          <w:tcPr>
            <w:tcW w:w="950"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123"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090"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197"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983"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r>
      <w:tr w:rsidR="00F661D8" w:rsidRPr="002E77E4" w:rsidTr="00AA2236">
        <w:trPr>
          <w:trHeight w:val="454"/>
          <w:jc w:val="center"/>
        </w:trPr>
        <w:tc>
          <w:tcPr>
            <w:tcW w:w="568" w:type="dxa"/>
            <w:vMerge w:val="restart"/>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843" w:type="dxa"/>
            <w:vMerge w:val="restart"/>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751" w:type="dxa"/>
            <w:shd w:val="clear" w:color="auto" w:fill="auto"/>
            <w:tcMar>
              <w:left w:w="108" w:type="dxa"/>
              <w:right w:w="108" w:type="dxa"/>
            </w:tcMar>
            <w:vAlign w:val="center"/>
          </w:tcPr>
          <w:p w:rsidR="00F661D8" w:rsidRPr="002E77E4" w:rsidRDefault="00F661D8" w:rsidP="00AA2236">
            <w:pPr>
              <w:jc w:val="center"/>
              <w:rPr>
                <w:rFonts w:ascii="黑体" w:eastAsia="黑体" w:hAnsi="宋体"/>
                <w:sz w:val="21"/>
                <w:szCs w:val="21"/>
              </w:rPr>
            </w:pPr>
            <w:r w:rsidRPr="002E77E4">
              <w:rPr>
                <w:rFonts w:ascii="黑体" w:eastAsia="黑体" w:hAnsi="宋体" w:hint="eastAsia"/>
                <w:sz w:val="21"/>
                <w:szCs w:val="21"/>
              </w:rPr>
              <w:t>1</w:t>
            </w:r>
          </w:p>
        </w:tc>
        <w:tc>
          <w:tcPr>
            <w:tcW w:w="950"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123"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090"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197"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983"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r>
      <w:tr w:rsidR="00F661D8" w:rsidRPr="002E77E4" w:rsidTr="00AA2236">
        <w:trPr>
          <w:trHeight w:val="454"/>
          <w:jc w:val="center"/>
        </w:trPr>
        <w:tc>
          <w:tcPr>
            <w:tcW w:w="568" w:type="dxa"/>
            <w:vMerge/>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843" w:type="dxa"/>
            <w:vMerge/>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751" w:type="dxa"/>
            <w:shd w:val="clear" w:color="auto" w:fill="auto"/>
            <w:tcMar>
              <w:left w:w="108" w:type="dxa"/>
              <w:right w:w="108" w:type="dxa"/>
            </w:tcMar>
            <w:vAlign w:val="center"/>
          </w:tcPr>
          <w:p w:rsidR="00F661D8" w:rsidRPr="002E77E4" w:rsidRDefault="00F661D8" w:rsidP="00AA2236">
            <w:pPr>
              <w:jc w:val="center"/>
              <w:rPr>
                <w:rFonts w:ascii="黑体" w:eastAsia="黑体" w:hAnsi="宋体"/>
                <w:sz w:val="21"/>
                <w:szCs w:val="21"/>
              </w:rPr>
            </w:pPr>
            <w:r w:rsidRPr="002E77E4">
              <w:rPr>
                <w:rFonts w:ascii="黑体" w:eastAsia="黑体" w:hAnsi="宋体" w:hint="eastAsia"/>
                <w:sz w:val="21"/>
                <w:szCs w:val="21"/>
              </w:rPr>
              <w:t>2</w:t>
            </w:r>
          </w:p>
        </w:tc>
        <w:tc>
          <w:tcPr>
            <w:tcW w:w="950"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123"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090"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197"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983"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r>
      <w:tr w:rsidR="00F661D8" w:rsidRPr="002E77E4" w:rsidTr="00AA2236">
        <w:trPr>
          <w:trHeight w:val="454"/>
          <w:jc w:val="center"/>
        </w:trPr>
        <w:tc>
          <w:tcPr>
            <w:tcW w:w="568" w:type="dxa"/>
            <w:vMerge/>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843" w:type="dxa"/>
            <w:vMerge/>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751" w:type="dxa"/>
            <w:shd w:val="clear" w:color="auto" w:fill="auto"/>
            <w:tcMar>
              <w:left w:w="108" w:type="dxa"/>
              <w:right w:w="108" w:type="dxa"/>
            </w:tcMar>
            <w:vAlign w:val="center"/>
          </w:tcPr>
          <w:p w:rsidR="00F661D8" w:rsidRPr="002E77E4" w:rsidRDefault="00F661D8" w:rsidP="00AA2236">
            <w:pPr>
              <w:jc w:val="center"/>
              <w:rPr>
                <w:rFonts w:ascii="黑体" w:eastAsia="黑体" w:hAnsi="宋体"/>
                <w:sz w:val="21"/>
                <w:szCs w:val="21"/>
              </w:rPr>
            </w:pPr>
            <w:r w:rsidRPr="002E77E4">
              <w:rPr>
                <w:rFonts w:ascii="黑体" w:eastAsia="黑体" w:hAnsi="宋体" w:hint="eastAsia"/>
                <w:sz w:val="21"/>
                <w:szCs w:val="21"/>
              </w:rPr>
              <w:t>3</w:t>
            </w:r>
          </w:p>
        </w:tc>
        <w:tc>
          <w:tcPr>
            <w:tcW w:w="950"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123"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090"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197"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983"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r>
      <w:tr w:rsidR="00F661D8" w:rsidRPr="002E77E4" w:rsidTr="00AA2236">
        <w:trPr>
          <w:trHeight w:val="454"/>
          <w:jc w:val="center"/>
        </w:trPr>
        <w:tc>
          <w:tcPr>
            <w:tcW w:w="568" w:type="dxa"/>
            <w:vMerge w:val="restart"/>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843" w:type="dxa"/>
            <w:vMerge w:val="restart"/>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751" w:type="dxa"/>
            <w:shd w:val="clear" w:color="auto" w:fill="auto"/>
            <w:tcMar>
              <w:left w:w="108" w:type="dxa"/>
              <w:right w:w="108" w:type="dxa"/>
            </w:tcMar>
            <w:vAlign w:val="center"/>
          </w:tcPr>
          <w:p w:rsidR="00F661D8" w:rsidRPr="002E77E4" w:rsidRDefault="00F661D8" w:rsidP="00AA2236">
            <w:pPr>
              <w:jc w:val="center"/>
              <w:rPr>
                <w:rFonts w:ascii="黑体" w:eastAsia="黑体" w:hAnsi="宋体"/>
                <w:sz w:val="21"/>
                <w:szCs w:val="21"/>
              </w:rPr>
            </w:pPr>
            <w:r w:rsidRPr="002E77E4">
              <w:rPr>
                <w:rFonts w:ascii="黑体" w:eastAsia="黑体" w:hAnsi="宋体" w:hint="eastAsia"/>
                <w:sz w:val="21"/>
                <w:szCs w:val="21"/>
              </w:rPr>
              <w:t>1</w:t>
            </w:r>
          </w:p>
        </w:tc>
        <w:tc>
          <w:tcPr>
            <w:tcW w:w="950"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123"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090"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197"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983"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r>
      <w:tr w:rsidR="00F661D8" w:rsidRPr="002E77E4" w:rsidTr="00AA2236">
        <w:trPr>
          <w:trHeight w:val="454"/>
          <w:jc w:val="center"/>
        </w:trPr>
        <w:tc>
          <w:tcPr>
            <w:tcW w:w="568" w:type="dxa"/>
            <w:vMerge/>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843" w:type="dxa"/>
            <w:vMerge/>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751" w:type="dxa"/>
            <w:shd w:val="clear" w:color="auto" w:fill="auto"/>
            <w:tcMar>
              <w:left w:w="108" w:type="dxa"/>
              <w:right w:w="108" w:type="dxa"/>
            </w:tcMar>
            <w:vAlign w:val="center"/>
          </w:tcPr>
          <w:p w:rsidR="00F661D8" w:rsidRPr="002E77E4" w:rsidRDefault="00F661D8" w:rsidP="00AA2236">
            <w:pPr>
              <w:jc w:val="center"/>
              <w:rPr>
                <w:rFonts w:ascii="黑体" w:eastAsia="黑体" w:hAnsi="宋体"/>
                <w:sz w:val="21"/>
                <w:szCs w:val="21"/>
              </w:rPr>
            </w:pPr>
            <w:r w:rsidRPr="002E77E4">
              <w:rPr>
                <w:rFonts w:ascii="黑体" w:eastAsia="黑体" w:hAnsi="宋体" w:hint="eastAsia"/>
                <w:sz w:val="21"/>
                <w:szCs w:val="21"/>
              </w:rPr>
              <w:t>2</w:t>
            </w:r>
          </w:p>
        </w:tc>
        <w:tc>
          <w:tcPr>
            <w:tcW w:w="950"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123"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090"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197"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983"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r>
      <w:tr w:rsidR="00F661D8" w:rsidRPr="002E77E4" w:rsidTr="00AA2236">
        <w:trPr>
          <w:trHeight w:val="454"/>
          <w:jc w:val="center"/>
        </w:trPr>
        <w:tc>
          <w:tcPr>
            <w:tcW w:w="568" w:type="dxa"/>
            <w:vMerge/>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843" w:type="dxa"/>
            <w:vMerge/>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751" w:type="dxa"/>
            <w:shd w:val="clear" w:color="auto" w:fill="auto"/>
            <w:tcMar>
              <w:left w:w="108" w:type="dxa"/>
              <w:right w:w="108" w:type="dxa"/>
            </w:tcMar>
            <w:vAlign w:val="center"/>
          </w:tcPr>
          <w:p w:rsidR="00F661D8" w:rsidRPr="002E77E4" w:rsidRDefault="00F661D8" w:rsidP="00AA2236">
            <w:pPr>
              <w:jc w:val="center"/>
              <w:rPr>
                <w:rFonts w:ascii="黑体" w:eastAsia="黑体" w:hAnsi="宋体"/>
                <w:sz w:val="21"/>
                <w:szCs w:val="21"/>
              </w:rPr>
            </w:pPr>
            <w:r w:rsidRPr="002E77E4">
              <w:rPr>
                <w:rFonts w:ascii="黑体" w:eastAsia="黑体" w:hAnsi="宋体" w:hint="eastAsia"/>
                <w:sz w:val="21"/>
                <w:szCs w:val="21"/>
              </w:rPr>
              <w:t>3</w:t>
            </w:r>
          </w:p>
        </w:tc>
        <w:tc>
          <w:tcPr>
            <w:tcW w:w="950"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123"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090"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1197"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c>
          <w:tcPr>
            <w:tcW w:w="983" w:type="dxa"/>
            <w:shd w:val="clear" w:color="auto" w:fill="auto"/>
            <w:tcMar>
              <w:left w:w="108" w:type="dxa"/>
              <w:right w:w="108" w:type="dxa"/>
            </w:tcMar>
            <w:vAlign w:val="center"/>
          </w:tcPr>
          <w:p w:rsidR="00F661D8" w:rsidRPr="002E77E4" w:rsidRDefault="00F661D8" w:rsidP="00AA2236">
            <w:pPr>
              <w:jc w:val="center"/>
              <w:rPr>
                <w:rFonts w:ascii="宋体" w:hAnsi="宋体"/>
                <w:sz w:val="21"/>
                <w:szCs w:val="21"/>
              </w:rPr>
            </w:pPr>
          </w:p>
        </w:tc>
      </w:tr>
    </w:tbl>
    <w:p w:rsidR="00F661D8" w:rsidRPr="002E77E4" w:rsidRDefault="00F661D8" w:rsidP="00F661D8">
      <w:pPr>
        <w:spacing w:line="440" w:lineRule="exact"/>
        <w:ind w:right="420"/>
        <w:rPr>
          <w:rFonts w:ascii="宋体" w:hAnsi="宋体"/>
          <w:sz w:val="21"/>
          <w:szCs w:val="21"/>
        </w:rPr>
      </w:pPr>
      <w:r w:rsidRPr="002E77E4">
        <w:rPr>
          <w:rFonts w:ascii="黑体" w:eastAsia="黑体" w:hAnsi="宋体" w:hint="eastAsia"/>
          <w:sz w:val="21"/>
          <w:szCs w:val="21"/>
        </w:rPr>
        <w:t>备注：</w:t>
      </w:r>
      <w:r w:rsidRPr="002E77E4">
        <w:rPr>
          <w:rFonts w:ascii="宋体" w:hAnsi="宋体" w:hint="eastAsia"/>
          <w:sz w:val="21"/>
          <w:szCs w:val="21"/>
        </w:rPr>
        <w:t>本表所列分包仅限于承包人自行施工范围内的非主体、非关键工程。</w:t>
      </w:r>
    </w:p>
    <w:p w:rsidR="00F661D8" w:rsidRPr="002E77E4" w:rsidRDefault="00F661D8" w:rsidP="00F661D8">
      <w:pPr>
        <w:wordWrap w:val="0"/>
        <w:spacing w:line="440" w:lineRule="exact"/>
        <w:ind w:right="420"/>
        <w:jc w:val="right"/>
        <w:rPr>
          <w:rFonts w:ascii="宋体" w:hAnsi="宋体"/>
          <w:szCs w:val="21"/>
        </w:rPr>
      </w:pPr>
      <w:r w:rsidRPr="002E77E4">
        <w:rPr>
          <w:rFonts w:ascii="宋体" w:hAnsi="宋体" w:hint="eastAsia"/>
          <w:sz w:val="21"/>
          <w:szCs w:val="21"/>
        </w:rPr>
        <w:t xml:space="preserve">日    期：       年     月     日 </w:t>
      </w:r>
      <w:r w:rsidRPr="002E77E4">
        <w:rPr>
          <w:rFonts w:ascii="宋体" w:hAnsi="宋体" w:hint="eastAsia"/>
          <w:szCs w:val="21"/>
        </w:rPr>
        <w:t xml:space="preserve"> </w:t>
      </w:r>
    </w:p>
    <w:p w:rsidR="00F661D8" w:rsidRPr="002E77E4" w:rsidRDefault="00F661D8" w:rsidP="00F661D8">
      <w:pPr>
        <w:wordWrap w:val="0"/>
        <w:spacing w:line="440" w:lineRule="exact"/>
        <w:ind w:right="420"/>
        <w:jc w:val="right"/>
        <w:rPr>
          <w:rFonts w:ascii="宋体" w:hAnsi="宋体"/>
          <w:szCs w:val="21"/>
        </w:rPr>
      </w:pPr>
      <w:r w:rsidRPr="002E77E4">
        <w:rPr>
          <w:rFonts w:ascii="宋体" w:hAnsi="宋体"/>
          <w:szCs w:val="21"/>
        </w:rPr>
        <w:br w:type="page"/>
      </w:r>
    </w:p>
    <w:p w:rsidR="00F661D8" w:rsidRPr="002E77E4" w:rsidRDefault="00F661D8" w:rsidP="00F661D8">
      <w:pPr>
        <w:pStyle w:val="3"/>
        <w:rPr>
          <w:rFonts w:ascii="宋体" w:hAnsi="宋体"/>
          <w:sz w:val="28"/>
          <w:szCs w:val="28"/>
        </w:rPr>
      </w:pPr>
      <w:bookmarkStart w:id="68" w:name="_Toc413402904"/>
      <w:bookmarkStart w:id="69" w:name="_Toc418511268"/>
      <w:bookmarkStart w:id="70" w:name="_Toc423936421"/>
      <w:r w:rsidRPr="002E77E4">
        <w:rPr>
          <w:rFonts w:ascii="宋体" w:hAnsi="宋体" w:hint="eastAsia"/>
          <w:sz w:val="28"/>
          <w:szCs w:val="28"/>
        </w:rPr>
        <w:lastRenderedPageBreak/>
        <w:t>六、资格审查资料</w:t>
      </w:r>
      <w:bookmarkEnd w:id="68"/>
      <w:bookmarkEnd w:id="69"/>
      <w:bookmarkEnd w:id="70"/>
    </w:p>
    <w:p w:rsidR="00F661D8" w:rsidRPr="002E77E4" w:rsidRDefault="00F661D8" w:rsidP="00F661D8"/>
    <w:p w:rsidR="00F661D8" w:rsidRPr="002E77E4" w:rsidRDefault="00F661D8" w:rsidP="00F661D8">
      <w:pPr>
        <w:pStyle w:val="4"/>
        <w:rPr>
          <w:rFonts w:ascii="宋体" w:hAnsi="宋体"/>
          <w:b/>
          <w:bCs/>
          <w:sz w:val="24"/>
        </w:rPr>
      </w:pPr>
      <w:bookmarkStart w:id="71" w:name="_Toc413402905"/>
      <w:r w:rsidRPr="002E77E4">
        <w:rPr>
          <w:rFonts w:ascii="宋体" w:hAnsi="宋体" w:hint="eastAsia"/>
          <w:b/>
          <w:bCs/>
          <w:sz w:val="24"/>
        </w:rPr>
        <w:t>（一）、资格审查申请函</w:t>
      </w:r>
      <w:bookmarkEnd w:id="71"/>
    </w:p>
    <w:p w:rsidR="00F661D8" w:rsidRPr="002E77E4" w:rsidRDefault="00F661D8" w:rsidP="00F661D8">
      <w:pPr>
        <w:spacing w:line="600" w:lineRule="exact"/>
        <w:jc w:val="center"/>
        <w:rPr>
          <w:rFonts w:ascii="宋体" w:hAnsi="宋体"/>
          <w:sz w:val="28"/>
          <w:szCs w:val="28"/>
        </w:rPr>
      </w:pPr>
      <w:r w:rsidRPr="002E77E4">
        <w:rPr>
          <w:rFonts w:ascii="宋体" w:hAnsi="宋体" w:hint="eastAsia"/>
          <w:sz w:val="28"/>
          <w:szCs w:val="28"/>
        </w:rPr>
        <w:t>资格审查申请函</w:t>
      </w:r>
    </w:p>
    <w:p w:rsidR="00F661D8" w:rsidRPr="002E77E4" w:rsidRDefault="00F661D8" w:rsidP="00F661D8">
      <w:pPr>
        <w:spacing w:line="600" w:lineRule="exact"/>
        <w:rPr>
          <w:rFonts w:ascii="宋体" w:hAnsi="宋体"/>
          <w:sz w:val="21"/>
          <w:szCs w:val="21"/>
        </w:rPr>
      </w:pPr>
      <w:r w:rsidRPr="002E77E4">
        <w:rPr>
          <w:rFonts w:ascii="宋体" w:hAnsi="宋体" w:hint="eastAsia"/>
          <w:sz w:val="21"/>
          <w:szCs w:val="21"/>
          <w:u w:val="single"/>
        </w:rPr>
        <w:t xml:space="preserve">                </w:t>
      </w:r>
      <w:r w:rsidRPr="002E77E4">
        <w:rPr>
          <w:rFonts w:ascii="宋体" w:hAnsi="宋体" w:hint="eastAsia"/>
          <w:sz w:val="21"/>
          <w:szCs w:val="21"/>
        </w:rPr>
        <w:t>（招标人名称）：</w:t>
      </w:r>
    </w:p>
    <w:p w:rsidR="00F661D8" w:rsidRPr="002E77E4" w:rsidRDefault="00F661D8" w:rsidP="00F661D8">
      <w:pPr>
        <w:spacing w:line="440" w:lineRule="exact"/>
        <w:ind w:firstLineChars="200" w:firstLine="420"/>
        <w:rPr>
          <w:rFonts w:ascii="宋体" w:hAnsi="宋体"/>
          <w:sz w:val="21"/>
          <w:szCs w:val="21"/>
        </w:rPr>
      </w:pPr>
      <w:r w:rsidRPr="002E77E4">
        <w:rPr>
          <w:rFonts w:ascii="宋体" w:hAnsi="宋体" w:hint="eastAsia"/>
          <w:sz w:val="21"/>
          <w:szCs w:val="21"/>
        </w:rPr>
        <w:t>1、按照资格审查文件的要求，我方（申请人）递交的资格审查申请文件及有关资料，用于你方（招标人）审查我方参加</w:t>
      </w:r>
      <w:r w:rsidRPr="002E77E4">
        <w:rPr>
          <w:rFonts w:ascii="宋体" w:hAnsi="宋体" w:hint="eastAsia"/>
          <w:sz w:val="21"/>
          <w:szCs w:val="21"/>
          <w:u w:val="single"/>
        </w:rPr>
        <w:t xml:space="preserve">              </w:t>
      </w:r>
      <w:r w:rsidRPr="002E77E4">
        <w:rPr>
          <w:rFonts w:ascii="宋体" w:hAnsi="宋体" w:hint="eastAsia"/>
          <w:sz w:val="21"/>
          <w:szCs w:val="21"/>
        </w:rPr>
        <w:t>（项目名称）</w:t>
      </w:r>
      <w:r w:rsidRPr="002E77E4">
        <w:rPr>
          <w:rFonts w:ascii="宋体" w:hAnsi="宋体" w:hint="eastAsia"/>
          <w:sz w:val="21"/>
          <w:szCs w:val="21"/>
          <w:u w:val="single"/>
        </w:rPr>
        <w:t xml:space="preserve">     </w:t>
      </w:r>
      <w:r w:rsidRPr="002E77E4">
        <w:rPr>
          <w:rFonts w:ascii="宋体" w:hAnsi="宋体" w:hint="eastAsia"/>
          <w:sz w:val="21"/>
          <w:szCs w:val="21"/>
        </w:rPr>
        <w:t>标段施工招标的投标资格。</w:t>
      </w:r>
    </w:p>
    <w:p w:rsidR="00F661D8" w:rsidRPr="002E77E4" w:rsidRDefault="00F661D8" w:rsidP="00F661D8">
      <w:pPr>
        <w:spacing w:line="440" w:lineRule="exact"/>
        <w:ind w:firstLineChars="200" w:firstLine="420"/>
        <w:rPr>
          <w:rFonts w:ascii="宋体" w:hAnsi="宋体"/>
          <w:sz w:val="21"/>
          <w:szCs w:val="21"/>
        </w:rPr>
      </w:pPr>
      <w:r w:rsidRPr="002E77E4">
        <w:rPr>
          <w:rFonts w:ascii="宋体" w:hAnsi="宋体" w:hint="eastAsia"/>
          <w:sz w:val="21"/>
          <w:szCs w:val="21"/>
        </w:rPr>
        <w:t>2、我方的资格审查申请文件包含第二章“申请人须知”第</w:t>
      </w:r>
      <w:smartTag w:uri="urn:schemas-microsoft-com:office:smarttags" w:element="chsdate">
        <w:smartTagPr>
          <w:attr w:name="IsROCDate" w:val="False"/>
          <w:attr w:name="IsLunarDate" w:val="False"/>
          <w:attr w:name="Day" w:val="30"/>
          <w:attr w:name="Month" w:val="12"/>
          <w:attr w:name="Year" w:val="1899"/>
        </w:smartTagPr>
        <w:r w:rsidRPr="002E77E4">
          <w:rPr>
            <w:rFonts w:ascii="宋体" w:hAnsi="宋体" w:hint="eastAsia"/>
            <w:sz w:val="21"/>
            <w:szCs w:val="21"/>
          </w:rPr>
          <w:t>3.1.1</w:t>
        </w:r>
      </w:smartTag>
      <w:r w:rsidRPr="002E77E4">
        <w:rPr>
          <w:rFonts w:ascii="宋体" w:hAnsi="宋体" w:hint="eastAsia"/>
          <w:sz w:val="21"/>
          <w:szCs w:val="21"/>
        </w:rPr>
        <w:t>项规定的全部内容。</w:t>
      </w:r>
    </w:p>
    <w:p w:rsidR="00F661D8" w:rsidRPr="002E77E4" w:rsidRDefault="00F661D8" w:rsidP="00F661D8">
      <w:pPr>
        <w:spacing w:line="440" w:lineRule="exact"/>
        <w:ind w:firstLineChars="200" w:firstLine="420"/>
        <w:rPr>
          <w:rFonts w:ascii="宋体" w:hAnsi="宋体"/>
          <w:sz w:val="21"/>
          <w:szCs w:val="21"/>
        </w:rPr>
      </w:pPr>
      <w:r w:rsidRPr="002E77E4">
        <w:rPr>
          <w:rFonts w:ascii="宋体" w:hAnsi="宋体" w:hint="eastAsia"/>
          <w:sz w:val="21"/>
          <w:szCs w:val="21"/>
        </w:rPr>
        <w:t>3、我方接受你方的授权代表进行调查，以审核我方提交的文件和资料，并通过我方的客户，澄清资格审查申请文件中有关财务和技术方面的情况。</w:t>
      </w:r>
    </w:p>
    <w:p w:rsidR="00F661D8" w:rsidRPr="002E77E4" w:rsidRDefault="00F661D8" w:rsidP="00F661D8">
      <w:pPr>
        <w:spacing w:line="440" w:lineRule="exact"/>
        <w:ind w:firstLineChars="200" w:firstLine="420"/>
        <w:rPr>
          <w:rFonts w:ascii="宋体" w:hAnsi="宋体"/>
          <w:sz w:val="21"/>
          <w:szCs w:val="21"/>
        </w:rPr>
      </w:pPr>
      <w:r w:rsidRPr="002E77E4">
        <w:rPr>
          <w:rFonts w:ascii="宋体" w:hAnsi="宋体" w:hint="eastAsia"/>
          <w:sz w:val="21"/>
          <w:szCs w:val="21"/>
        </w:rPr>
        <w:t>4、你方授权代表可通过</w:t>
      </w:r>
      <w:r w:rsidRPr="002E77E4">
        <w:rPr>
          <w:rFonts w:ascii="宋体" w:hAnsi="宋体" w:hint="eastAsia"/>
          <w:sz w:val="21"/>
          <w:szCs w:val="21"/>
          <w:u w:val="single"/>
        </w:rPr>
        <w:t xml:space="preserve">              </w:t>
      </w:r>
      <w:r w:rsidRPr="002E77E4">
        <w:rPr>
          <w:rFonts w:ascii="宋体" w:hAnsi="宋体" w:hint="eastAsia"/>
          <w:sz w:val="21"/>
          <w:szCs w:val="21"/>
        </w:rPr>
        <w:t>（联系人及联系方式）得到进一步的资料。</w:t>
      </w:r>
    </w:p>
    <w:p w:rsidR="00F661D8" w:rsidRPr="002E77E4" w:rsidRDefault="00F661D8" w:rsidP="00F661D8">
      <w:pPr>
        <w:spacing w:line="440" w:lineRule="exact"/>
        <w:ind w:firstLineChars="200" w:firstLine="420"/>
        <w:rPr>
          <w:rFonts w:ascii="宋体" w:hAnsi="宋体"/>
          <w:sz w:val="21"/>
          <w:szCs w:val="21"/>
        </w:rPr>
      </w:pPr>
      <w:r w:rsidRPr="002E77E4">
        <w:rPr>
          <w:rFonts w:ascii="宋体" w:hAnsi="宋体" w:hint="eastAsia"/>
          <w:sz w:val="21"/>
          <w:szCs w:val="21"/>
        </w:rPr>
        <w:t>5、我方在此声明，所递交的资格审查申请文件及有关资料内容完整、真实和准确，且不存在第一章“投标人须知正文部分”第</w:t>
      </w:r>
      <w:smartTag w:uri="urn:schemas-microsoft-com:office:smarttags" w:element="chsdate">
        <w:smartTagPr>
          <w:attr w:name="IsROCDate" w:val="False"/>
          <w:attr w:name="IsLunarDate" w:val="False"/>
          <w:attr w:name="Day" w:val="30"/>
          <w:attr w:name="Month" w:val="12"/>
          <w:attr w:name="Year" w:val="1899"/>
        </w:smartTagPr>
        <w:r w:rsidRPr="002E77E4">
          <w:rPr>
            <w:rFonts w:ascii="宋体" w:hAnsi="宋体" w:hint="eastAsia"/>
            <w:sz w:val="21"/>
            <w:szCs w:val="21"/>
          </w:rPr>
          <w:t>1.4.3</w:t>
        </w:r>
      </w:smartTag>
      <w:r w:rsidRPr="002E77E4">
        <w:rPr>
          <w:rFonts w:ascii="宋体" w:hAnsi="宋体" w:hint="eastAsia"/>
          <w:sz w:val="21"/>
          <w:szCs w:val="21"/>
        </w:rPr>
        <w:t>项规定的任何一种情形。</w:t>
      </w:r>
    </w:p>
    <w:p w:rsidR="00F661D8" w:rsidRPr="002E77E4" w:rsidRDefault="00F661D8" w:rsidP="00F661D8">
      <w:pPr>
        <w:spacing w:line="600" w:lineRule="exact"/>
        <w:rPr>
          <w:rFonts w:ascii="宋体" w:hAnsi="宋体"/>
          <w:sz w:val="21"/>
          <w:szCs w:val="21"/>
        </w:rPr>
      </w:pPr>
    </w:p>
    <w:p w:rsidR="00F661D8" w:rsidRPr="002E77E4" w:rsidRDefault="00F661D8" w:rsidP="00F661D8">
      <w:pPr>
        <w:spacing w:line="600" w:lineRule="exact"/>
        <w:rPr>
          <w:rFonts w:ascii="宋体" w:hAnsi="宋体"/>
          <w:sz w:val="21"/>
          <w:szCs w:val="21"/>
        </w:rPr>
      </w:pPr>
    </w:p>
    <w:p w:rsidR="00F661D8" w:rsidRPr="002E77E4" w:rsidRDefault="00F661D8" w:rsidP="00F661D8">
      <w:pPr>
        <w:tabs>
          <w:tab w:val="left" w:pos="3570"/>
        </w:tabs>
        <w:spacing w:line="440" w:lineRule="exact"/>
        <w:ind w:firstLineChars="1680" w:firstLine="3528"/>
        <w:rPr>
          <w:rFonts w:ascii="宋体" w:hAnsi="宋体"/>
          <w:sz w:val="21"/>
          <w:szCs w:val="21"/>
        </w:rPr>
      </w:pPr>
      <w:r w:rsidRPr="002E77E4">
        <w:rPr>
          <w:rFonts w:ascii="宋体" w:hAnsi="宋体" w:hint="eastAsia"/>
          <w:sz w:val="21"/>
          <w:szCs w:val="21"/>
        </w:rPr>
        <w:t>申请人：</w:t>
      </w:r>
      <w:r w:rsidRPr="002E77E4">
        <w:rPr>
          <w:rFonts w:ascii="宋体" w:hAnsi="宋体" w:hint="eastAsia"/>
          <w:sz w:val="21"/>
          <w:szCs w:val="21"/>
          <w:u w:val="single"/>
        </w:rPr>
        <w:t xml:space="preserve">                            </w:t>
      </w:r>
      <w:r w:rsidRPr="002E77E4">
        <w:rPr>
          <w:rFonts w:ascii="宋体" w:hAnsi="宋体" w:hint="eastAsia"/>
          <w:sz w:val="21"/>
          <w:szCs w:val="21"/>
        </w:rPr>
        <w:t>（盖单位章）</w:t>
      </w:r>
    </w:p>
    <w:p w:rsidR="00F661D8" w:rsidRPr="002E77E4" w:rsidRDefault="00F661D8" w:rsidP="00F661D8">
      <w:pPr>
        <w:tabs>
          <w:tab w:val="left" w:pos="3570"/>
        </w:tabs>
        <w:spacing w:line="440" w:lineRule="exact"/>
        <w:ind w:firstLineChars="1350" w:firstLine="2835"/>
        <w:rPr>
          <w:rFonts w:ascii="宋体" w:hAnsi="宋体"/>
          <w:sz w:val="21"/>
          <w:szCs w:val="21"/>
        </w:rPr>
      </w:pPr>
      <w:r w:rsidRPr="002E77E4">
        <w:rPr>
          <w:rFonts w:ascii="宋体" w:hAnsi="宋体" w:hint="eastAsia"/>
          <w:sz w:val="21"/>
          <w:szCs w:val="21"/>
        </w:rPr>
        <w:t>法定代表人或其委托代理人：</w:t>
      </w:r>
      <w:r w:rsidRPr="002E77E4">
        <w:rPr>
          <w:rFonts w:ascii="宋体" w:hAnsi="宋体" w:hint="eastAsia"/>
          <w:sz w:val="21"/>
          <w:szCs w:val="21"/>
          <w:u w:val="single"/>
        </w:rPr>
        <w:t xml:space="preserve">              </w:t>
      </w:r>
      <w:r w:rsidRPr="002E77E4">
        <w:rPr>
          <w:rFonts w:ascii="宋体" w:hAnsi="宋体" w:hint="eastAsia"/>
          <w:sz w:val="21"/>
          <w:szCs w:val="21"/>
        </w:rPr>
        <w:t>（签字或盖章）</w:t>
      </w:r>
    </w:p>
    <w:p w:rsidR="00F661D8" w:rsidRPr="002E77E4" w:rsidRDefault="00F661D8" w:rsidP="00F661D8">
      <w:pPr>
        <w:tabs>
          <w:tab w:val="left" w:pos="3570"/>
        </w:tabs>
        <w:spacing w:line="440" w:lineRule="exact"/>
        <w:ind w:firstLineChars="1680" w:firstLine="3528"/>
        <w:rPr>
          <w:rFonts w:ascii="宋体" w:hAnsi="宋体"/>
          <w:sz w:val="21"/>
          <w:szCs w:val="21"/>
        </w:rPr>
      </w:pPr>
      <w:r w:rsidRPr="002E77E4">
        <w:rPr>
          <w:rFonts w:ascii="宋体" w:hAnsi="宋体" w:hint="eastAsia"/>
          <w:sz w:val="21"/>
          <w:szCs w:val="21"/>
        </w:rPr>
        <w:t>电      话：</w:t>
      </w:r>
      <w:r w:rsidRPr="002E77E4">
        <w:rPr>
          <w:rFonts w:ascii="宋体" w:hAnsi="宋体" w:hint="eastAsia"/>
          <w:sz w:val="21"/>
          <w:szCs w:val="21"/>
          <w:u w:val="single"/>
        </w:rPr>
        <w:t xml:space="preserve">                                   </w:t>
      </w:r>
    </w:p>
    <w:p w:rsidR="00F661D8" w:rsidRPr="002E77E4" w:rsidRDefault="00F661D8" w:rsidP="00F661D8">
      <w:pPr>
        <w:tabs>
          <w:tab w:val="left" w:pos="3570"/>
        </w:tabs>
        <w:spacing w:line="440" w:lineRule="exact"/>
        <w:ind w:firstLineChars="1680" w:firstLine="3528"/>
        <w:rPr>
          <w:rFonts w:ascii="宋体" w:hAnsi="宋体"/>
          <w:sz w:val="21"/>
          <w:szCs w:val="21"/>
        </w:rPr>
      </w:pPr>
      <w:r w:rsidRPr="002E77E4">
        <w:rPr>
          <w:rFonts w:ascii="宋体" w:hAnsi="宋体" w:hint="eastAsia"/>
          <w:sz w:val="21"/>
          <w:szCs w:val="21"/>
        </w:rPr>
        <w:t>传      真：</w:t>
      </w:r>
      <w:r w:rsidRPr="002E77E4">
        <w:rPr>
          <w:rFonts w:ascii="宋体" w:hAnsi="宋体" w:hint="eastAsia"/>
          <w:sz w:val="21"/>
          <w:szCs w:val="21"/>
          <w:u w:val="single"/>
        </w:rPr>
        <w:t xml:space="preserve">                                   </w:t>
      </w:r>
    </w:p>
    <w:p w:rsidR="00F661D8" w:rsidRPr="002E77E4" w:rsidRDefault="00F661D8" w:rsidP="00F661D8">
      <w:pPr>
        <w:tabs>
          <w:tab w:val="left" w:pos="3570"/>
        </w:tabs>
        <w:spacing w:line="440" w:lineRule="exact"/>
        <w:ind w:firstLineChars="1680" w:firstLine="3528"/>
        <w:rPr>
          <w:rFonts w:ascii="宋体" w:hAnsi="宋体"/>
          <w:sz w:val="21"/>
          <w:szCs w:val="21"/>
        </w:rPr>
      </w:pPr>
      <w:r w:rsidRPr="002E77E4">
        <w:rPr>
          <w:rFonts w:ascii="宋体" w:hAnsi="宋体" w:hint="eastAsia"/>
          <w:sz w:val="21"/>
          <w:szCs w:val="21"/>
        </w:rPr>
        <w:t>申请人地址：</w:t>
      </w:r>
      <w:r w:rsidRPr="002E77E4">
        <w:rPr>
          <w:rFonts w:ascii="宋体" w:hAnsi="宋体" w:hint="eastAsia"/>
          <w:sz w:val="21"/>
          <w:szCs w:val="21"/>
          <w:u w:val="single"/>
        </w:rPr>
        <w:t xml:space="preserve">                                   </w:t>
      </w:r>
    </w:p>
    <w:p w:rsidR="00F661D8" w:rsidRPr="002E77E4" w:rsidRDefault="00F661D8" w:rsidP="00F661D8">
      <w:pPr>
        <w:tabs>
          <w:tab w:val="left" w:pos="3570"/>
        </w:tabs>
        <w:spacing w:line="440" w:lineRule="exact"/>
        <w:ind w:firstLineChars="1680" w:firstLine="3528"/>
        <w:rPr>
          <w:rFonts w:ascii="宋体" w:hAnsi="宋体"/>
          <w:sz w:val="21"/>
          <w:szCs w:val="21"/>
        </w:rPr>
      </w:pPr>
      <w:r w:rsidRPr="002E77E4">
        <w:rPr>
          <w:rFonts w:ascii="宋体" w:hAnsi="宋体" w:hint="eastAsia"/>
          <w:sz w:val="21"/>
          <w:szCs w:val="21"/>
        </w:rPr>
        <w:t>邮政编码：</w:t>
      </w:r>
      <w:r w:rsidRPr="002E77E4">
        <w:rPr>
          <w:rFonts w:ascii="宋体" w:hAnsi="宋体" w:hint="eastAsia"/>
          <w:sz w:val="21"/>
          <w:szCs w:val="21"/>
          <w:u w:val="single"/>
        </w:rPr>
        <w:t xml:space="preserve">                                     </w:t>
      </w:r>
    </w:p>
    <w:p w:rsidR="00F661D8" w:rsidRPr="002E77E4" w:rsidRDefault="00F661D8" w:rsidP="00F661D8">
      <w:pPr>
        <w:wordWrap w:val="0"/>
        <w:spacing w:line="600" w:lineRule="exact"/>
        <w:jc w:val="right"/>
        <w:rPr>
          <w:rFonts w:ascii="宋体" w:hAnsi="宋体"/>
          <w:sz w:val="21"/>
          <w:szCs w:val="21"/>
        </w:rPr>
      </w:pPr>
      <w:r w:rsidRPr="002E77E4">
        <w:rPr>
          <w:rFonts w:ascii="宋体" w:hAnsi="宋体" w:hint="eastAsia"/>
          <w:sz w:val="21"/>
          <w:szCs w:val="21"/>
          <w:u w:val="single"/>
        </w:rPr>
        <w:t xml:space="preserve">       </w:t>
      </w:r>
      <w:r w:rsidRPr="002E77E4">
        <w:rPr>
          <w:rFonts w:ascii="宋体" w:hAnsi="宋体" w:hint="eastAsia"/>
          <w:sz w:val="21"/>
          <w:szCs w:val="21"/>
        </w:rPr>
        <w:t>年</w:t>
      </w:r>
      <w:r w:rsidRPr="002E77E4">
        <w:rPr>
          <w:rFonts w:ascii="宋体" w:hAnsi="宋体" w:hint="eastAsia"/>
          <w:sz w:val="21"/>
          <w:szCs w:val="21"/>
          <w:u w:val="single"/>
        </w:rPr>
        <w:t xml:space="preserve">       </w:t>
      </w:r>
      <w:r w:rsidRPr="002E77E4">
        <w:rPr>
          <w:rFonts w:ascii="宋体" w:hAnsi="宋体" w:hint="eastAsia"/>
          <w:sz w:val="21"/>
          <w:szCs w:val="21"/>
        </w:rPr>
        <w:t>月</w:t>
      </w:r>
      <w:r w:rsidRPr="002E77E4">
        <w:rPr>
          <w:rFonts w:ascii="宋体" w:hAnsi="宋体" w:hint="eastAsia"/>
          <w:sz w:val="21"/>
          <w:szCs w:val="21"/>
          <w:u w:val="single"/>
        </w:rPr>
        <w:t xml:space="preserve">       </w:t>
      </w:r>
      <w:r w:rsidRPr="002E77E4">
        <w:rPr>
          <w:rFonts w:ascii="宋体" w:hAnsi="宋体" w:hint="eastAsia"/>
          <w:sz w:val="21"/>
          <w:szCs w:val="21"/>
        </w:rPr>
        <w:t>日</w:t>
      </w:r>
    </w:p>
    <w:p w:rsidR="00F661D8" w:rsidRPr="002E77E4" w:rsidRDefault="00F661D8" w:rsidP="00F661D8">
      <w:pPr>
        <w:pStyle w:val="4"/>
        <w:rPr>
          <w:rFonts w:ascii="宋体" w:hAnsi="宋体"/>
          <w:b/>
          <w:bCs/>
          <w:sz w:val="24"/>
        </w:rPr>
      </w:pPr>
      <w:r w:rsidRPr="002E77E4">
        <w:rPr>
          <w:rFonts w:ascii="宋体" w:hAnsi="宋体"/>
          <w:b/>
          <w:bCs/>
          <w:sz w:val="24"/>
        </w:rPr>
        <w:br w:type="page"/>
      </w:r>
      <w:bookmarkStart w:id="72" w:name="_Toc413402906"/>
      <w:r w:rsidRPr="002E77E4">
        <w:rPr>
          <w:rFonts w:ascii="宋体" w:hAnsi="宋体" w:hint="eastAsia"/>
          <w:b/>
          <w:bCs/>
          <w:sz w:val="24"/>
        </w:rPr>
        <w:lastRenderedPageBreak/>
        <w:t>（二）、投标人基本情况表</w:t>
      </w:r>
      <w:bookmarkEnd w:id="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85"/>
        <w:gridCol w:w="897"/>
        <w:gridCol w:w="1021"/>
        <w:gridCol w:w="993"/>
        <w:gridCol w:w="283"/>
        <w:gridCol w:w="195"/>
        <w:gridCol w:w="1246"/>
        <w:gridCol w:w="260"/>
        <w:gridCol w:w="709"/>
        <w:gridCol w:w="1416"/>
      </w:tblGrid>
      <w:tr w:rsidR="00F661D8" w:rsidRPr="002E77E4" w:rsidTr="00AA2236">
        <w:trPr>
          <w:trHeight w:val="567"/>
          <w:jc w:val="center"/>
        </w:trPr>
        <w:tc>
          <w:tcPr>
            <w:tcW w:w="1485"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投标人名称</w:t>
            </w:r>
          </w:p>
        </w:tc>
        <w:tc>
          <w:tcPr>
            <w:tcW w:w="7020" w:type="dxa"/>
            <w:gridSpan w:val="9"/>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567"/>
          <w:jc w:val="center"/>
        </w:trPr>
        <w:tc>
          <w:tcPr>
            <w:tcW w:w="1485"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注册地址</w:t>
            </w:r>
          </w:p>
        </w:tc>
        <w:tc>
          <w:tcPr>
            <w:tcW w:w="3389" w:type="dxa"/>
            <w:gridSpan w:val="5"/>
            <w:shd w:val="clear" w:color="auto" w:fill="auto"/>
            <w:vAlign w:val="center"/>
          </w:tcPr>
          <w:p w:rsidR="00F661D8" w:rsidRPr="002E77E4" w:rsidRDefault="00F661D8" w:rsidP="00AA2236">
            <w:pPr>
              <w:jc w:val="center"/>
              <w:rPr>
                <w:rFonts w:ascii="宋体" w:hAnsi="宋体"/>
                <w:sz w:val="21"/>
                <w:szCs w:val="21"/>
              </w:rPr>
            </w:pPr>
          </w:p>
        </w:tc>
        <w:tc>
          <w:tcPr>
            <w:tcW w:w="1246"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邮政编码</w:t>
            </w:r>
          </w:p>
        </w:tc>
        <w:tc>
          <w:tcPr>
            <w:tcW w:w="2385" w:type="dxa"/>
            <w:gridSpan w:val="3"/>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567"/>
          <w:jc w:val="center"/>
        </w:trPr>
        <w:tc>
          <w:tcPr>
            <w:tcW w:w="1485" w:type="dxa"/>
            <w:vMerge w:val="restart"/>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联系方式</w:t>
            </w:r>
          </w:p>
        </w:tc>
        <w:tc>
          <w:tcPr>
            <w:tcW w:w="897"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联系人</w:t>
            </w:r>
          </w:p>
        </w:tc>
        <w:tc>
          <w:tcPr>
            <w:tcW w:w="2492" w:type="dxa"/>
            <w:gridSpan w:val="4"/>
            <w:shd w:val="clear" w:color="auto" w:fill="auto"/>
            <w:vAlign w:val="center"/>
          </w:tcPr>
          <w:p w:rsidR="00F661D8" w:rsidRPr="002E77E4" w:rsidRDefault="00F661D8" w:rsidP="00AA2236">
            <w:pPr>
              <w:jc w:val="center"/>
              <w:rPr>
                <w:rFonts w:ascii="宋体" w:hAnsi="宋体"/>
                <w:sz w:val="21"/>
                <w:szCs w:val="21"/>
              </w:rPr>
            </w:pPr>
          </w:p>
        </w:tc>
        <w:tc>
          <w:tcPr>
            <w:tcW w:w="1246"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电  话</w:t>
            </w:r>
          </w:p>
        </w:tc>
        <w:tc>
          <w:tcPr>
            <w:tcW w:w="2385" w:type="dxa"/>
            <w:gridSpan w:val="3"/>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567"/>
          <w:jc w:val="center"/>
        </w:trPr>
        <w:tc>
          <w:tcPr>
            <w:tcW w:w="1485" w:type="dxa"/>
            <w:vMerge/>
            <w:shd w:val="clear" w:color="auto" w:fill="auto"/>
            <w:vAlign w:val="center"/>
          </w:tcPr>
          <w:p w:rsidR="00F661D8" w:rsidRPr="002E77E4" w:rsidRDefault="00F661D8" w:rsidP="00AA2236">
            <w:pPr>
              <w:jc w:val="center"/>
              <w:rPr>
                <w:rFonts w:ascii="宋体" w:hAnsi="宋体"/>
                <w:sz w:val="21"/>
                <w:szCs w:val="21"/>
              </w:rPr>
            </w:pPr>
          </w:p>
        </w:tc>
        <w:tc>
          <w:tcPr>
            <w:tcW w:w="897"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传  真</w:t>
            </w:r>
          </w:p>
        </w:tc>
        <w:tc>
          <w:tcPr>
            <w:tcW w:w="2492" w:type="dxa"/>
            <w:gridSpan w:val="4"/>
            <w:shd w:val="clear" w:color="auto" w:fill="auto"/>
            <w:vAlign w:val="center"/>
          </w:tcPr>
          <w:p w:rsidR="00F661D8" w:rsidRPr="002E77E4" w:rsidRDefault="00F661D8" w:rsidP="00AA2236">
            <w:pPr>
              <w:jc w:val="center"/>
              <w:rPr>
                <w:rFonts w:ascii="宋体" w:hAnsi="宋体"/>
                <w:sz w:val="21"/>
                <w:szCs w:val="21"/>
              </w:rPr>
            </w:pPr>
          </w:p>
        </w:tc>
        <w:tc>
          <w:tcPr>
            <w:tcW w:w="1246"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网  址</w:t>
            </w:r>
          </w:p>
        </w:tc>
        <w:tc>
          <w:tcPr>
            <w:tcW w:w="2385" w:type="dxa"/>
            <w:gridSpan w:val="3"/>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567"/>
          <w:jc w:val="center"/>
        </w:trPr>
        <w:tc>
          <w:tcPr>
            <w:tcW w:w="1485"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组织结构</w:t>
            </w:r>
          </w:p>
        </w:tc>
        <w:tc>
          <w:tcPr>
            <w:tcW w:w="7020" w:type="dxa"/>
            <w:gridSpan w:val="9"/>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567"/>
          <w:jc w:val="center"/>
        </w:trPr>
        <w:tc>
          <w:tcPr>
            <w:tcW w:w="1485"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法定代表人</w:t>
            </w:r>
          </w:p>
        </w:tc>
        <w:tc>
          <w:tcPr>
            <w:tcW w:w="897"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姓名</w:t>
            </w:r>
          </w:p>
        </w:tc>
        <w:tc>
          <w:tcPr>
            <w:tcW w:w="1021" w:type="dxa"/>
            <w:shd w:val="clear" w:color="auto" w:fill="auto"/>
            <w:vAlign w:val="center"/>
          </w:tcPr>
          <w:p w:rsidR="00F661D8" w:rsidRPr="002E77E4" w:rsidRDefault="00F661D8" w:rsidP="00AA2236">
            <w:pPr>
              <w:jc w:val="center"/>
              <w:rPr>
                <w:rFonts w:ascii="宋体" w:hAnsi="宋体"/>
                <w:sz w:val="21"/>
                <w:szCs w:val="21"/>
              </w:rPr>
            </w:pPr>
          </w:p>
        </w:tc>
        <w:tc>
          <w:tcPr>
            <w:tcW w:w="1276" w:type="dxa"/>
            <w:gridSpan w:val="2"/>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技术职称</w:t>
            </w:r>
          </w:p>
        </w:tc>
        <w:tc>
          <w:tcPr>
            <w:tcW w:w="1701" w:type="dxa"/>
            <w:gridSpan w:val="3"/>
            <w:shd w:val="clear" w:color="auto" w:fill="auto"/>
            <w:vAlign w:val="center"/>
          </w:tcPr>
          <w:p w:rsidR="00F661D8" w:rsidRPr="002E77E4" w:rsidRDefault="00F661D8" w:rsidP="00AA2236">
            <w:pPr>
              <w:jc w:val="center"/>
              <w:rPr>
                <w:rFonts w:ascii="宋体" w:hAnsi="宋体"/>
                <w:sz w:val="21"/>
                <w:szCs w:val="21"/>
              </w:rPr>
            </w:pPr>
          </w:p>
        </w:tc>
        <w:tc>
          <w:tcPr>
            <w:tcW w:w="709"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电话</w:t>
            </w:r>
          </w:p>
        </w:tc>
        <w:tc>
          <w:tcPr>
            <w:tcW w:w="1416"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567"/>
          <w:jc w:val="center"/>
        </w:trPr>
        <w:tc>
          <w:tcPr>
            <w:tcW w:w="1485"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技术负责人</w:t>
            </w:r>
          </w:p>
        </w:tc>
        <w:tc>
          <w:tcPr>
            <w:tcW w:w="897"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姓名</w:t>
            </w:r>
          </w:p>
        </w:tc>
        <w:tc>
          <w:tcPr>
            <w:tcW w:w="1021" w:type="dxa"/>
            <w:shd w:val="clear" w:color="auto" w:fill="auto"/>
            <w:vAlign w:val="center"/>
          </w:tcPr>
          <w:p w:rsidR="00F661D8" w:rsidRPr="002E77E4" w:rsidRDefault="00F661D8" w:rsidP="00AA2236">
            <w:pPr>
              <w:jc w:val="center"/>
              <w:rPr>
                <w:rFonts w:ascii="宋体" w:hAnsi="宋体"/>
                <w:sz w:val="21"/>
                <w:szCs w:val="21"/>
              </w:rPr>
            </w:pPr>
          </w:p>
        </w:tc>
        <w:tc>
          <w:tcPr>
            <w:tcW w:w="1276" w:type="dxa"/>
            <w:gridSpan w:val="2"/>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技术职称</w:t>
            </w:r>
          </w:p>
        </w:tc>
        <w:tc>
          <w:tcPr>
            <w:tcW w:w="1701" w:type="dxa"/>
            <w:gridSpan w:val="3"/>
            <w:shd w:val="clear" w:color="auto" w:fill="auto"/>
            <w:vAlign w:val="center"/>
          </w:tcPr>
          <w:p w:rsidR="00F661D8" w:rsidRPr="002E77E4" w:rsidRDefault="00F661D8" w:rsidP="00AA2236">
            <w:pPr>
              <w:jc w:val="center"/>
              <w:rPr>
                <w:rFonts w:ascii="宋体" w:hAnsi="宋体"/>
                <w:sz w:val="21"/>
                <w:szCs w:val="21"/>
              </w:rPr>
            </w:pPr>
          </w:p>
        </w:tc>
        <w:tc>
          <w:tcPr>
            <w:tcW w:w="709"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电话</w:t>
            </w:r>
          </w:p>
        </w:tc>
        <w:tc>
          <w:tcPr>
            <w:tcW w:w="1416"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567"/>
          <w:jc w:val="center"/>
        </w:trPr>
        <w:tc>
          <w:tcPr>
            <w:tcW w:w="1485"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成立时间</w:t>
            </w:r>
          </w:p>
        </w:tc>
        <w:tc>
          <w:tcPr>
            <w:tcW w:w="1918" w:type="dxa"/>
            <w:gridSpan w:val="2"/>
            <w:shd w:val="clear" w:color="auto" w:fill="auto"/>
            <w:vAlign w:val="center"/>
          </w:tcPr>
          <w:p w:rsidR="00F661D8" w:rsidRPr="002E77E4" w:rsidRDefault="00F661D8" w:rsidP="00AA2236">
            <w:pPr>
              <w:jc w:val="center"/>
              <w:rPr>
                <w:rFonts w:ascii="宋体" w:hAnsi="宋体"/>
                <w:sz w:val="21"/>
                <w:szCs w:val="21"/>
              </w:rPr>
            </w:pPr>
          </w:p>
        </w:tc>
        <w:tc>
          <w:tcPr>
            <w:tcW w:w="5102" w:type="dxa"/>
            <w:gridSpan w:val="7"/>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员工总人数：</w:t>
            </w:r>
          </w:p>
        </w:tc>
      </w:tr>
      <w:tr w:rsidR="00F661D8" w:rsidRPr="002E77E4" w:rsidTr="00AA2236">
        <w:trPr>
          <w:trHeight w:val="567"/>
          <w:jc w:val="center"/>
        </w:trPr>
        <w:tc>
          <w:tcPr>
            <w:tcW w:w="1485"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企业资质等级</w:t>
            </w:r>
          </w:p>
        </w:tc>
        <w:tc>
          <w:tcPr>
            <w:tcW w:w="897" w:type="dxa"/>
            <w:shd w:val="clear" w:color="auto" w:fill="auto"/>
            <w:vAlign w:val="center"/>
          </w:tcPr>
          <w:p w:rsidR="00F661D8" w:rsidRPr="002E77E4" w:rsidRDefault="00F661D8" w:rsidP="00AA2236">
            <w:pPr>
              <w:jc w:val="center"/>
              <w:rPr>
                <w:rFonts w:ascii="宋体" w:hAnsi="宋体"/>
                <w:sz w:val="21"/>
                <w:szCs w:val="21"/>
              </w:rPr>
            </w:pPr>
          </w:p>
        </w:tc>
        <w:tc>
          <w:tcPr>
            <w:tcW w:w="1021" w:type="dxa"/>
            <w:shd w:val="clear" w:color="auto" w:fill="auto"/>
            <w:vAlign w:val="center"/>
          </w:tcPr>
          <w:p w:rsidR="00F661D8" w:rsidRPr="002E77E4" w:rsidRDefault="00F661D8" w:rsidP="00AA2236">
            <w:pPr>
              <w:jc w:val="center"/>
              <w:rPr>
                <w:rFonts w:ascii="宋体" w:hAnsi="宋体"/>
                <w:sz w:val="21"/>
                <w:szCs w:val="21"/>
              </w:rPr>
            </w:pPr>
          </w:p>
        </w:tc>
        <w:tc>
          <w:tcPr>
            <w:tcW w:w="993" w:type="dxa"/>
            <w:vMerge w:val="restart"/>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其中</w:t>
            </w:r>
          </w:p>
        </w:tc>
        <w:tc>
          <w:tcPr>
            <w:tcW w:w="1984" w:type="dxa"/>
            <w:gridSpan w:val="4"/>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项目负责人</w:t>
            </w:r>
          </w:p>
        </w:tc>
        <w:tc>
          <w:tcPr>
            <w:tcW w:w="2125" w:type="dxa"/>
            <w:gridSpan w:val="2"/>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567"/>
          <w:jc w:val="center"/>
        </w:trPr>
        <w:tc>
          <w:tcPr>
            <w:tcW w:w="1485"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营业执照号</w:t>
            </w:r>
          </w:p>
        </w:tc>
        <w:tc>
          <w:tcPr>
            <w:tcW w:w="897" w:type="dxa"/>
            <w:shd w:val="clear" w:color="auto" w:fill="auto"/>
            <w:vAlign w:val="center"/>
          </w:tcPr>
          <w:p w:rsidR="00F661D8" w:rsidRPr="002E77E4" w:rsidRDefault="00F661D8" w:rsidP="00AA2236">
            <w:pPr>
              <w:jc w:val="center"/>
              <w:rPr>
                <w:rFonts w:ascii="宋体" w:hAnsi="宋体"/>
                <w:sz w:val="21"/>
                <w:szCs w:val="21"/>
              </w:rPr>
            </w:pPr>
          </w:p>
        </w:tc>
        <w:tc>
          <w:tcPr>
            <w:tcW w:w="1021" w:type="dxa"/>
            <w:shd w:val="clear" w:color="auto" w:fill="auto"/>
            <w:vAlign w:val="center"/>
          </w:tcPr>
          <w:p w:rsidR="00F661D8" w:rsidRPr="002E77E4" w:rsidRDefault="00F661D8" w:rsidP="00AA2236">
            <w:pPr>
              <w:jc w:val="center"/>
              <w:rPr>
                <w:rFonts w:ascii="宋体" w:hAnsi="宋体"/>
                <w:sz w:val="21"/>
                <w:szCs w:val="21"/>
              </w:rPr>
            </w:pPr>
          </w:p>
        </w:tc>
        <w:tc>
          <w:tcPr>
            <w:tcW w:w="993" w:type="dxa"/>
            <w:vMerge/>
            <w:shd w:val="clear" w:color="auto" w:fill="auto"/>
            <w:vAlign w:val="center"/>
          </w:tcPr>
          <w:p w:rsidR="00F661D8" w:rsidRPr="002E77E4" w:rsidRDefault="00F661D8" w:rsidP="00AA2236">
            <w:pPr>
              <w:jc w:val="center"/>
              <w:rPr>
                <w:rFonts w:ascii="宋体" w:hAnsi="宋体"/>
                <w:sz w:val="21"/>
                <w:szCs w:val="21"/>
              </w:rPr>
            </w:pPr>
          </w:p>
        </w:tc>
        <w:tc>
          <w:tcPr>
            <w:tcW w:w="1984" w:type="dxa"/>
            <w:gridSpan w:val="4"/>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高级职称人员</w:t>
            </w:r>
          </w:p>
        </w:tc>
        <w:tc>
          <w:tcPr>
            <w:tcW w:w="2125" w:type="dxa"/>
            <w:gridSpan w:val="2"/>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567"/>
          <w:jc w:val="center"/>
        </w:trPr>
        <w:tc>
          <w:tcPr>
            <w:tcW w:w="1485"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注册资金</w:t>
            </w:r>
          </w:p>
        </w:tc>
        <w:tc>
          <w:tcPr>
            <w:tcW w:w="897" w:type="dxa"/>
            <w:shd w:val="clear" w:color="auto" w:fill="auto"/>
            <w:vAlign w:val="center"/>
          </w:tcPr>
          <w:p w:rsidR="00F661D8" w:rsidRPr="002E77E4" w:rsidRDefault="00F661D8" w:rsidP="00AA2236">
            <w:pPr>
              <w:jc w:val="center"/>
              <w:rPr>
                <w:rFonts w:ascii="宋体" w:hAnsi="宋体"/>
                <w:sz w:val="21"/>
                <w:szCs w:val="21"/>
              </w:rPr>
            </w:pPr>
          </w:p>
        </w:tc>
        <w:tc>
          <w:tcPr>
            <w:tcW w:w="1021" w:type="dxa"/>
            <w:shd w:val="clear" w:color="auto" w:fill="auto"/>
            <w:vAlign w:val="center"/>
          </w:tcPr>
          <w:p w:rsidR="00F661D8" w:rsidRPr="002E77E4" w:rsidRDefault="00F661D8" w:rsidP="00AA2236">
            <w:pPr>
              <w:jc w:val="center"/>
              <w:rPr>
                <w:rFonts w:ascii="宋体" w:hAnsi="宋体"/>
                <w:sz w:val="21"/>
                <w:szCs w:val="21"/>
              </w:rPr>
            </w:pPr>
          </w:p>
        </w:tc>
        <w:tc>
          <w:tcPr>
            <w:tcW w:w="993" w:type="dxa"/>
            <w:vMerge/>
            <w:shd w:val="clear" w:color="auto" w:fill="auto"/>
            <w:vAlign w:val="center"/>
          </w:tcPr>
          <w:p w:rsidR="00F661D8" w:rsidRPr="002E77E4" w:rsidRDefault="00F661D8" w:rsidP="00AA2236">
            <w:pPr>
              <w:jc w:val="center"/>
              <w:rPr>
                <w:rFonts w:ascii="宋体" w:hAnsi="宋体"/>
                <w:sz w:val="21"/>
                <w:szCs w:val="21"/>
              </w:rPr>
            </w:pPr>
          </w:p>
        </w:tc>
        <w:tc>
          <w:tcPr>
            <w:tcW w:w="1984" w:type="dxa"/>
            <w:gridSpan w:val="4"/>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中级职称人员</w:t>
            </w:r>
          </w:p>
        </w:tc>
        <w:tc>
          <w:tcPr>
            <w:tcW w:w="2125" w:type="dxa"/>
            <w:gridSpan w:val="2"/>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567"/>
          <w:jc w:val="center"/>
        </w:trPr>
        <w:tc>
          <w:tcPr>
            <w:tcW w:w="1485"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开户银行</w:t>
            </w:r>
          </w:p>
        </w:tc>
        <w:tc>
          <w:tcPr>
            <w:tcW w:w="897" w:type="dxa"/>
            <w:shd w:val="clear" w:color="auto" w:fill="auto"/>
            <w:vAlign w:val="center"/>
          </w:tcPr>
          <w:p w:rsidR="00F661D8" w:rsidRPr="002E77E4" w:rsidRDefault="00F661D8" w:rsidP="00AA2236">
            <w:pPr>
              <w:jc w:val="center"/>
              <w:rPr>
                <w:rFonts w:ascii="宋体" w:hAnsi="宋体"/>
                <w:sz w:val="21"/>
                <w:szCs w:val="21"/>
              </w:rPr>
            </w:pPr>
          </w:p>
        </w:tc>
        <w:tc>
          <w:tcPr>
            <w:tcW w:w="1021" w:type="dxa"/>
            <w:shd w:val="clear" w:color="auto" w:fill="auto"/>
            <w:vAlign w:val="center"/>
          </w:tcPr>
          <w:p w:rsidR="00F661D8" w:rsidRPr="002E77E4" w:rsidRDefault="00F661D8" w:rsidP="00AA2236">
            <w:pPr>
              <w:jc w:val="center"/>
              <w:rPr>
                <w:rFonts w:ascii="宋体" w:hAnsi="宋体"/>
                <w:sz w:val="21"/>
                <w:szCs w:val="21"/>
              </w:rPr>
            </w:pPr>
          </w:p>
        </w:tc>
        <w:tc>
          <w:tcPr>
            <w:tcW w:w="993" w:type="dxa"/>
            <w:vMerge/>
            <w:shd w:val="clear" w:color="auto" w:fill="auto"/>
            <w:vAlign w:val="center"/>
          </w:tcPr>
          <w:p w:rsidR="00F661D8" w:rsidRPr="002E77E4" w:rsidRDefault="00F661D8" w:rsidP="00AA2236">
            <w:pPr>
              <w:jc w:val="center"/>
              <w:rPr>
                <w:rFonts w:ascii="宋体" w:hAnsi="宋体"/>
                <w:sz w:val="21"/>
                <w:szCs w:val="21"/>
              </w:rPr>
            </w:pPr>
          </w:p>
        </w:tc>
        <w:tc>
          <w:tcPr>
            <w:tcW w:w="1984" w:type="dxa"/>
            <w:gridSpan w:val="4"/>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初级职称人员</w:t>
            </w:r>
          </w:p>
        </w:tc>
        <w:tc>
          <w:tcPr>
            <w:tcW w:w="2125" w:type="dxa"/>
            <w:gridSpan w:val="2"/>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567"/>
          <w:jc w:val="center"/>
        </w:trPr>
        <w:tc>
          <w:tcPr>
            <w:tcW w:w="1485"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账号</w:t>
            </w:r>
          </w:p>
        </w:tc>
        <w:tc>
          <w:tcPr>
            <w:tcW w:w="897" w:type="dxa"/>
            <w:shd w:val="clear" w:color="auto" w:fill="auto"/>
            <w:vAlign w:val="center"/>
          </w:tcPr>
          <w:p w:rsidR="00F661D8" w:rsidRPr="002E77E4" w:rsidRDefault="00F661D8" w:rsidP="00AA2236">
            <w:pPr>
              <w:jc w:val="center"/>
              <w:rPr>
                <w:rFonts w:ascii="宋体" w:hAnsi="宋体"/>
                <w:sz w:val="21"/>
                <w:szCs w:val="21"/>
              </w:rPr>
            </w:pPr>
          </w:p>
        </w:tc>
        <w:tc>
          <w:tcPr>
            <w:tcW w:w="1021" w:type="dxa"/>
            <w:shd w:val="clear" w:color="auto" w:fill="auto"/>
            <w:vAlign w:val="center"/>
          </w:tcPr>
          <w:p w:rsidR="00F661D8" w:rsidRPr="002E77E4" w:rsidRDefault="00F661D8" w:rsidP="00AA2236">
            <w:pPr>
              <w:jc w:val="center"/>
              <w:rPr>
                <w:rFonts w:ascii="宋体" w:hAnsi="宋体"/>
                <w:sz w:val="21"/>
                <w:szCs w:val="21"/>
              </w:rPr>
            </w:pPr>
          </w:p>
        </w:tc>
        <w:tc>
          <w:tcPr>
            <w:tcW w:w="993" w:type="dxa"/>
            <w:vMerge/>
            <w:shd w:val="clear" w:color="auto" w:fill="auto"/>
            <w:vAlign w:val="center"/>
          </w:tcPr>
          <w:p w:rsidR="00F661D8" w:rsidRPr="002E77E4" w:rsidRDefault="00F661D8" w:rsidP="00AA2236">
            <w:pPr>
              <w:jc w:val="center"/>
              <w:rPr>
                <w:rFonts w:ascii="宋体" w:hAnsi="宋体"/>
                <w:sz w:val="21"/>
                <w:szCs w:val="21"/>
              </w:rPr>
            </w:pPr>
          </w:p>
        </w:tc>
        <w:tc>
          <w:tcPr>
            <w:tcW w:w="1984" w:type="dxa"/>
            <w:gridSpan w:val="4"/>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技  工</w:t>
            </w:r>
          </w:p>
        </w:tc>
        <w:tc>
          <w:tcPr>
            <w:tcW w:w="2125" w:type="dxa"/>
            <w:gridSpan w:val="2"/>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2552"/>
          <w:jc w:val="center"/>
        </w:trPr>
        <w:tc>
          <w:tcPr>
            <w:tcW w:w="1485"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经营范围</w:t>
            </w:r>
          </w:p>
        </w:tc>
        <w:tc>
          <w:tcPr>
            <w:tcW w:w="7020" w:type="dxa"/>
            <w:gridSpan w:val="9"/>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567"/>
          <w:jc w:val="center"/>
        </w:trPr>
        <w:tc>
          <w:tcPr>
            <w:tcW w:w="1485"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备注</w:t>
            </w:r>
          </w:p>
        </w:tc>
        <w:tc>
          <w:tcPr>
            <w:tcW w:w="7020" w:type="dxa"/>
            <w:gridSpan w:val="9"/>
            <w:shd w:val="clear" w:color="auto" w:fill="auto"/>
            <w:vAlign w:val="center"/>
          </w:tcPr>
          <w:p w:rsidR="00F661D8" w:rsidRPr="002E77E4" w:rsidRDefault="00F661D8" w:rsidP="00AA2236">
            <w:pPr>
              <w:jc w:val="center"/>
              <w:rPr>
                <w:rFonts w:ascii="宋体" w:hAnsi="宋体"/>
                <w:sz w:val="21"/>
                <w:szCs w:val="21"/>
              </w:rPr>
            </w:pPr>
          </w:p>
        </w:tc>
      </w:tr>
    </w:tbl>
    <w:p w:rsidR="00F661D8" w:rsidRPr="002E77E4" w:rsidRDefault="00F661D8" w:rsidP="00F661D8">
      <w:pPr>
        <w:spacing w:line="440" w:lineRule="exact"/>
        <w:rPr>
          <w:rFonts w:ascii="宋体" w:hAnsi="宋体"/>
          <w:sz w:val="21"/>
          <w:szCs w:val="21"/>
        </w:rPr>
      </w:pPr>
      <w:r w:rsidRPr="002E77E4">
        <w:rPr>
          <w:rFonts w:ascii="黑体" w:eastAsia="黑体" w:hAnsi="宋体" w:hint="eastAsia"/>
          <w:sz w:val="21"/>
          <w:szCs w:val="21"/>
        </w:rPr>
        <w:t>备注：</w:t>
      </w:r>
      <w:r w:rsidRPr="002E77E4">
        <w:rPr>
          <w:rFonts w:ascii="宋体" w:hAnsi="宋体" w:hint="eastAsia"/>
          <w:sz w:val="21"/>
          <w:szCs w:val="21"/>
        </w:rPr>
        <w:t>本表后应附企业法人营业执照及其年检合格的证明材料、企业资质证书副本、安全生产许可证等材料的复印件。</w:t>
      </w:r>
    </w:p>
    <w:p w:rsidR="00F661D8" w:rsidRPr="002E77E4" w:rsidRDefault="00F661D8" w:rsidP="00F661D8">
      <w:pPr>
        <w:pStyle w:val="4"/>
        <w:rPr>
          <w:rFonts w:ascii="宋体" w:hAnsi="宋体"/>
          <w:b/>
          <w:bCs/>
          <w:sz w:val="24"/>
        </w:rPr>
      </w:pPr>
      <w:bookmarkStart w:id="73" w:name="_Toc369096228"/>
      <w:r w:rsidRPr="002E77E4">
        <w:rPr>
          <w:rFonts w:ascii="宋体" w:hAnsi="宋体"/>
          <w:b/>
          <w:bCs/>
          <w:sz w:val="24"/>
        </w:rPr>
        <w:br w:type="page"/>
      </w:r>
      <w:bookmarkStart w:id="74" w:name="_Toc413402907"/>
      <w:r w:rsidRPr="002E77E4">
        <w:rPr>
          <w:rFonts w:ascii="宋体" w:hAnsi="宋体" w:hint="eastAsia"/>
          <w:b/>
          <w:bCs/>
          <w:sz w:val="24"/>
        </w:rPr>
        <w:lastRenderedPageBreak/>
        <w:t>（三）、近年财务状况表</w:t>
      </w:r>
      <w:bookmarkEnd w:id="73"/>
      <w:bookmarkEnd w:id="74"/>
    </w:p>
    <w:p w:rsidR="00F661D8" w:rsidRPr="002E77E4" w:rsidRDefault="00F661D8" w:rsidP="002C39D7">
      <w:pPr>
        <w:spacing w:afterLines="100" w:line="400" w:lineRule="exact"/>
        <w:ind w:firstLineChars="200" w:firstLine="400"/>
        <w:rPr>
          <w:rFonts w:ascii="宋体" w:hAnsi="宋体"/>
          <w:szCs w:val="21"/>
        </w:rPr>
      </w:pPr>
    </w:p>
    <w:p w:rsidR="00F661D8" w:rsidRPr="002E77E4" w:rsidRDefault="00F661D8" w:rsidP="002C39D7">
      <w:pPr>
        <w:spacing w:afterLines="100" w:line="400" w:lineRule="exact"/>
        <w:ind w:firstLineChars="200" w:firstLine="560"/>
        <w:jc w:val="center"/>
        <w:rPr>
          <w:rFonts w:ascii="宋体" w:hAnsi="宋体"/>
          <w:sz w:val="28"/>
          <w:szCs w:val="28"/>
        </w:rPr>
      </w:pPr>
      <w:r w:rsidRPr="002E77E4">
        <w:rPr>
          <w:rFonts w:ascii="宋体" w:hAnsi="宋体" w:hint="eastAsia"/>
          <w:sz w:val="28"/>
          <w:szCs w:val="28"/>
        </w:rPr>
        <w:t>近年财务状况表</w:t>
      </w:r>
    </w:p>
    <w:p w:rsidR="00F661D8" w:rsidRPr="002E77E4" w:rsidRDefault="00F661D8" w:rsidP="002C39D7">
      <w:pPr>
        <w:spacing w:afterLines="100" w:line="400" w:lineRule="exact"/>
        <w:ind w:firstLineChars="200" w:firstLine="400"/>
        <w:rPr>
          <w:rFonts w:ascii="宋体" w:hAnsi="宋体"/>
          <w:szCs w:val="21"/>
        </w:rPr>
      </w:pPr>
    </w:p>
    <w:p w:rsidR="00F661D8" w:rsidRPr="002E77E4" w:rsidRDefault="00F661D8" w:rsidP="002C39D7">
      <w:pPr>
        <w:spacing w:afterLines="100" w:line="400" w:lineRule="exact"/>
        <w:ind w:firstLineChars="200" w:firstLine="420"/>
        <w:rPr>
          <w:rFonts w:ascii="宋体" w:hAnsi="宋体"/>
          <w:sz w:val="21"/>
          <w:szCs w:val="21"/>
        </w:rPr>
      </w:pPr>
      <w:r w:rsidRPr="002E77E4">
        <w:rPr>
          <w:rFonts w:ascii="宋体" w:hAnsi="宋体" w:hint="eastAsia"/>
          <w:sz w:val="21"/>
          <w:szCs w:val="21"/>
        </w:rPr>
        <w:t>近年财务状况表指经过会计师事务所或者审计机构的审计的财务会计报表，以下各类报表中反映的财务状况数据应当一致，如果有不一致之处，以不利于申请人的数据为准。</w:t>
      </w:r>
    </w:p>
    <w:p w:rsidR="00F661D8" w:rsidRPr="002E77E4" w:rsidRDefault="00F661D8" w:rsidP="002C39D7">
      <w:pPr>
        <w:spacing w:afterLines="200"/>
        <w:rPr>
          <w:rFonts w:ascii="宋体" w:hAnsi="宋体"/>
          <w:sz w:val="21"/>
          <w:szCs w:val="21"/>
        </w:rPr>
      </w:pPr>
      <w:r w:rsidRPr="002E77E4">
        <w:rPr>
          <w:rFonts w:ascii="宋体" w:hAnsi="宋体" w:hint="eastAsia"/>
          <w:sz w:val="21"/>
          <w:szCs w:val="21"/>
        </w:rPr>
        <w:t>（一）近年资产负债表</w:t>
      </w:r>
    </w:p>
    <w:p w:rsidR="00F661D8" w:rsidRPr="002E77E4" w:rsidRDefault="00F661D8" w:rsidP="002C39D7">
      <w:pPr>
        <w:spacing w:afterLines="200"/>
        <w:rPr>
          <w:rFonts w:ascii="宋体" w:hAnsi="宋体"/>
          <w:sz w:val="21"/>
          <w:szCs w:val="21"/>
        </w:rPr>
      </w:pPr>
      <w:r w:rsidRPr="002E77E4">
        <w:rPr>
          <w:rFonts w:ascii="宋体" w:hAnsi="宋体" w:hint="eastAsia"/>
          <w:sz w:val="21"/>
          <w:szCs w:val="21"/>
        </w:rPr>
        <w:t>（二）近年损益表</w:t>
      </w:r>
    </w:p>
    <w:p w:rsidR="00F661D8" w:rsidRPr="002E77E4" w:rsidRDefault="00F661D8" w:rsidP="002C39D7">
      <w:pPr>
        <w:spacing w:afterLines="200"/>
        <w:rPr>
          <w:rFonts w:ascii="宋体" w:hAnsi="宋体"/>
          <w:sz w:val="21"/>
          <w:szCs w:val="21"/>
        </w:rPr>
      </w:pPr>
      <w:r w:rsidRPr="002E77E4">
        <w:rPr>
          <w:rFonts w:ascii="宋体" w:hAnsi="宋体" w:hint="eastAsia"/>
          <w:sz w:val="21"/>
          <w:szCs w:val="21"/>
        </w:rPr>
        <w:t>（三）近年利润表</w:t>
      </w:r>
    </w:p>
    <w:p w:rsidR="00F661D8" w:rsidRPr="002E77E4" w:rsidRDefault="00F661D8" w:rsidP="002C39D7">
      <w:pPr>
        <w:spacing w:afterLines="200"/>
        <w:rPr>
          <w:rFonts w:ascii="宋体" w:hAnsi="宋体"/>
          <w:sz w:val="21"/>
          <w:szCs w:val="21"/>
        </w:rPr>
      </w:pPr>
      <w:r w:rsidRPr="002E77E4">
        <w:rPr>
          <w:rFonts w:ascii="宋体" w:hAnsi="宋体" w:hint="eastAsia"/>
          <w:sz w:val="21"/>
          <w:szCs w:val="21"/>
        </w:rPr>
        <w:t>（四）财务状况说明书</w:t>
      </w:r>
    </w:p>
    <w:p w:rsidR="00F661D8" w:rsidRPr="002E77E4" w:rsidRDefault="00F661D8" w:rsidP="002C39D7">
      <w:pPr>
        <w:spacing w:afterLines="100" w:line="400" w:lineRule="exact"/>
        <w:rPr>
          <w:rFonts w:ascii="宋体" w:hAnsi="宋体"/>
          <w:szCs w:val="21"/>
        </w:rPr>
      </w:pPr>
    </w:p>
    <w:p w:rsidR="00F661D8" w:rsidRPr="002E77E4" w:rsidRDefault="00F661D8" w:rsidP="002C39D7">
      <w:pPr>
        <w:spacing w:afterLines="100" w:line="400" w:lineRule="exact"/>
        <w:rPr>
          <w:rFonts w:ascii="宋体" w:hAnsi="宋体"/>
          <w:szCs w:val="21"/>
        </w:rPr>
      </w:pPr>
      <w:r w:rsidRPr="002E77E4">
        <w:rPr>
          <w:rFonts w:ascii="宋体" w:hAnsi="宋体"/>
          <w:szCs w:val="21"/>
        </w:rPr>
        <w:br w:type="page"/>
      </w:r>
    </w:p>
    <w:p w:rsidR="00F661D8" w:rsidRPr="002E77E4" w:rsidRDefault="00F661D8" w:rsidP="00F661D8">
      <w:pPr>
        <w:pStyle w:val="4"/>
        <w:rPr>
          <w:rFonts w:ascii="宋体" w:hAnsi="宋体"/>
          <w:b/>
          <w:bCs/>
          <w:sz w:val="24"/>
        </w:rPr>
      </w:pPr>
      <w:bookmarkStart w:id="75" w:name="_Toc369096229"/>
      <w:bookmarkStart w:id="76" w:name="_Toc413402908"/>
      <w:r w:rsidRPr="002E77E4">
        <w:rPr>
          <w:rFonts w:ascii="宋体" w:hAnsi="宋体" w:hint="eastAsia"/>
          <w:b/>
          <w:bCs/>
          <w:sz w:val="24"/>
        </w:rPr>
        <w:lastRenderedPageBreak/>
        <w:t>（四）、近年完成的类似项目情况表</w:t>
      </w:r>
      <w:bookmarkEnd w:id="75"/>
      <w:bookmarkEnd w:id="76"/>
    </w:p>
    <w:p w:rsidR="00F661D8" w:rsidRPr="002E77E4" w:rsidRDefault="00F661D8" w:rsidP="00F661D8">
      <w:pPr>
        <w:rPr>
          <w:rFonts w:ascii="宋体" w:hAnsi="宋体"/>
          <w:szCs w:val="21"/>
        </w:rPr>
      </w:pPr>
    </w:p>
    <w:p w:rsidR="00F661D8" w:rsidRPr="002E77E4" w:rsidRDefault="00F661D8" w:rsidP="00F661D8">
      <w:pPr>
        <w:jc w:val="center"/>
        <w:rPr>
          <w:rFonts w:ascii="宋体" w:hAnsi="宋体"/>
          <w:sz w:val="28"/>
          <w:szCs w:val="28"/>
        </w:rPr>
      </w:pPr>
      <w:r w:rsidRPr="002E77E4">
        <w:rPr>
          <w:rFonts w:ascii="宋体" w:hAnsi="宋体" w:hint="eastAsia"/>
          <w:sz w:val="28"/>
          <w:szCs w:val="28"/>
        </w:rPr>
        <w:t>近年完成的类似项目情况表</w:t>
      </w:r>
    </w:p>
    <w:p w:rsidR="00F661D8" w:rsidRPr="002E77E4" w:rsidRDefault="00F661D8" w:rsidP="00F661D8">
      <w:pPr>
        <w:ind w:firstLineChars="150" w:firstLine="315"/>
        <w:rPr>
          <w:rFonts w:ascii="宋体" w:hAnsi="宋体"/>
          <w:sz w:val="21"/>
          <w:szCs w:val="21"/>
        </w:rPr>
      </w:pPr>
      <w:r w:rsidRPr="002E77E4">
        <w:rPr>
          <w:rFonts w:ascii="宋体" w:hAnsi="宋体" w:hint="eastAsia"/>
          <w:sz w:val="21"/>
          <w:szCs w:val="21"/>
        </w:rPr>
        <w:t>类似项目业绩须附合同协议书和竣工验收备案登记表复印件。</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
      <w:tblGrid>
        <w:gridCol w:w="2268"/>
        <w:gridCol w:w="6452"/>
      </w:tblGrid>
      <w:tr w:rsidR="00F661D8" w:rsidRPr="002E77E4" w:rsidTr="00AA2236">
        <w:trPr>
          <w:trHeight w:val="680"/>
          <w:jc w:val="center"/>
        </w:trPr>
        <w:tc>
          <w:tcPr>
            <w:tcW w:w="226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项目名称</w:t>
            </w:r>
          </w:p>
        </w:tc>
        <w:tc>
          <w:tcPr>
            <w:tcW w:w="64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jc w:val="center"/>
        </w:trPr>
        <w:tc>
          <w:tcPr>
            <w:tcW w:w="226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项目所在地</w:t>
            </w:r>
          </w:p>
        </w:tc>
        <w:tc>
          <w:tcPr>
            <w:tcW w:w="64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jc w:val="center"/>
        </w:trPr>
        <w:tc>
          <w:tcPr>
            <w:tcW w:w="226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发包人名称</w:t>
            </w:r>
          </w:p>
        </w:tc>
        <w:tc>
          <w:tcPr>
            <w:tcW w:w="64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jc w:val="center"/>
        </w:trPr>
        <w:tc>
          <w:tcPr>
            <w:tcW w:w="226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发包人地址</w:t>
            </w:r>
          </w:p>
        </w:tc>
        <w:tc>
          <w:tcPr>
            <w:tcW w:w="64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jc w:val="center"/>
        </w:trPr>
        <w:tc>
          <w:tcPr>
            <w:tcW w:w="226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发包人电话</w:t>
            </w:r>
          </w:p>
        </w:tc>
        <w:tc>
          <w:tcPr>
            <w:tcW w:w="64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jc w:val="center"/>
        </w:trPr>
        <w:tc>
          <w:tcPr>
            <w:tcW w:w="226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合同价格</w:t>
            </w:r>
          </w:p>
        </w:tc>
        <w:tc>
          <w:tcPr>
            <w:tcW w:w="64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jc w:val="center"/>
        </w:trPr>
        <w:tc>
          <w:tcPr>
            <w:tcW w:w="226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开工日期</w:t>
            </w:r>
          </w:p>
        </w:tc>
        <w:tc>
          <w:tcPr>
            <w:tcW w:w="64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jc w:val="center"/>
        </w:trPr>
        <w:tc>
          <w:tcPr>
            <w:tcW w:w="226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竣工日期</w:t>
            </w:r>
          </w:p>
        </w:tc>
        <w:tc>
          <w:tcPr>
            <w:tcW w:w="64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jc w:val="center"/>
        </w:trPr>
        <w:tc>
          <w:tcPr>
            <w:tcW w:w="226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承包范围</w:t>
            </w:r>
          </w:p>
        </w:tc>
        <w:tc>
          <w:tcPr>
            <w:tcW w:w="64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jc w:val="center"/>
        </w:trPr>
        <w:tc>
          <w:tcPr>
            <w:tcW w:w="226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工程质量</w:t>
            </w:r>
          </w:p>
        </w:tc>
        <w:tc>
          <w:tcPr>
            <w:tcW w:w="64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jc w:val="center"/>
        </w:trPr>
        <w:tc>
          <w:tcPr>
            <w:tcW w:w="226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项目负责人</w:t>
            </w:r>
          </w:p>
        </w:tc>
        <w:tc>
          <w:tcPr>
            <w:tcW w:w="64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jc w:val="center"/>
        </w:trPr>
        <w:tc>
          <w:tcPr>
            <w:tcW w:w="226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技术负责人</w:t>
            </w:r>
          </w:p>
        </w:tc>
        <w:tc>
          <w:tcPr>
            <w:tcW w:w="64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jc w:val="center"/>
        </w:trPr>
        <w:tc>
          <w:tcPr>
            <w:tcW w:w="226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总监理工程师及电话</w:t>
            </w:r>
          </w:p>
        </w:tc>
        <w:tc>
          <w:tcPr>
            <w:tcW w:w="64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1129"/>
          <w:jc w:val="center"/>
        </w:trPr>
        <w:tc>
          <w:tcPr>
            <w:tcW w:w="226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项目描述</w:t>
            </w:r>
          </w:p>
        </w:tc>
        <w:tc>
          <w:tcPr>
            <w:tcW w:w="64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824"/>
          <w:jc w:val="center"/>
        </w:trPr>
        <w:tc>
          <w:tcPr>
            <w:tcW w:w="226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备  注</w:t>
            </w:r>
          </w:p>
        </w:tc>
        <w:tc>
          <w:tcPr>
            <w:tcW w:w="6452" w:type="dxa"/>
            <w:shd w:val="clear" w:color="auto" w:fill="auto"/>
            <w:vAlign w:val="center"/>
          </w:tcPr>
          <w:p w:rsidR="00F661D8" w:rsidRPr="002E77E4" w:rsidRDefault="00F661D8" w:rsidP="00AA2236">
            <w:pPr>
              <w:jc w:val="center"/>
              <w:rPr>
                <w:rFonts w:ascii="宋体" w:hAnsi="宋体"/>
                <w:sz w:val="21"/>
                <w:szCs w:val="21"/>
              </w:rPr>
            </w:pPr>
          </w:p>
        </w:tc>
      </w:tr>
    </w:tbl>
    <w:p w:rsidR="00F661D8" w:rsidRPr="002E77E4" w:rsidRDefault="00F661D8" w:rsidP="00F661D8">
      <w:pPr>
        <w:rPr>
          <w:rFonts w:ascii="宋体" w:hAnsi="宋体"/>
          <w:b/>
          <w:bCs/>
          <w:szCs w:val="21"/>
        </w:rPr>
      </w:pPr>
      <w:bookmarkStart w:id="77" w:name="_Toc369096230"/>
    </w:p>
    <w:p w:rsidR="00F661D8" w:rsidRPr="002E77E4" w:rsidRDefault="00F661D8" w:rsidP="00F661D8">
      <w:pPr>
        <w:rPr>
          <w:rFonts w:ascii="宋体" w:hAnsi="宋体"/>
          <w:b/>
          <w:bCs/>
          <w:szCs w:val="21"/>
        </w:rPr>
      </w:pPr>
      <w:r w:rsidRPr="002E77E4">
        <w:rPr>
          <w:rFonts w:ascii="宋体" w:hAnsi="宋体"/>
          <w:b/>
          <w:bCs/>
          <w:szCs w:val="21"/>
        </w:rPr>
        <w:br w:type="page"/>
      </w:r>
    </w:p>
    <w:p w:rsidR="00F661D8" w:rsidRPr="002E77E4" w:rsidRDefault="00F661D8" w:rsidP="00F661D8">
      <w:pPr>
        <w:pStyle w:val="4"/>
        <w:rPr>
          <w:rFonts w:ascii="宋体" w:hAnsi="宋体"/>
          <w:b/>
          <w:bCs/>
          <w:sz w:val="24"/>
        </w:rPr>
      </w:pPr>
      <w:bookmarkStart w:id="78" w:name="_Toc413402909"/>
      <w:r w:rsidRPr="002E77E4">
        <w:rPr>
          <w:rFonts w:ascii="宋体" w:hAnsi="宋体" w:hint="eastAsia"/>
          <w:b/>
          <w:bCs/>
          <w:sz w:val="24"/>
        </w:rPr>
        <w:lastRenderedPageBreak/>
        <w:t>（五）、正在施工的和新承接的项目情况表</w:t>
      </w:r>
      <w:bookmarkEnd w:id="77"/>
      <w:bookmarkEnd w:id="78"/>
    </w:p>
    <w:p w:rsidR="00F661D8" w:rsidRPr="002E77E4" w:rsidRDefault="00F661D8" w:rsidP="00F661D8">
      <w:pPr>
        <w:spacing w:line="400" w:lineRule="exact"/>
        <w:jc w:val="center"/>
        <w:rPr>
          <w:rFonts w:ascii="宋体" w:hAnsi="宋体"/>
          <w:sz w:val="28"/>
          <w:szCs w:val="28"/>
        </w:rPr>
      </w:pPr>
      <w:r w:rsidRPr="002E77E4">
        <w:rPr>
          <w:rFonts w:ascii="宋体" w:hAnsi="宋体" w:hint="eastAsia"/>
          <w:sz w:val="28"/>
          <w:szCs w:val="28"/>
        </w:rPr>
        <w:t>正在施工的和新承接的项目情况表</w:t>
      </w:r>
    </w:p>
    <w:p w:rsidR="00F661D8" w:rsidRPr="002E77E4" w:rsidRDefault="00F661D8" w:rsidP="00F661D8">
      <w:pPr>
        <w:spacing w:line="400" w:lineRule="exact"/>
        <w:rPr>
          <w:rFonts w:ascii="宋体" w:hAnsi="宋体"/>
          <w:sz w:val="21"/>
          <w:szCs w:val="21"/>
        </w:rPr>
      </w:pPr>
      <w:r w:rsidRPr="002E77E4">
        <w:rPr>
          <w:rFonts w:ascii="宋体" w:hAnsi="宋体" w:hint="eastAsia"/>
          <w:sz w:val="21"/>
          <w:szCs w:val="21"/>
        </w:rPr>
        <w:t>正在施工和新承接项目须附合同协议书或者中标通知书</w:t>
      </w:r>
      <w:r w:rsidRPr="002E77E4">
        <w:rPr>
          <w:rFonts w:ascii="宋体"/>
          <w:sz w:val="21"/>
          <w:szCs w:val="21"/>
        </w:rPr>
        <w:t>等材料的</w:t>
      </w:r>
      <w:r w:rsidRPr="002E77E4">
        <w:rPr>
          <w:rFonts w:ascii="宋体" w:hAnsi="宋体" w:hint="eastAsia"/>
          <w:sz w:val="21"/>
          <w:szCs w:val="21"/>
        </w:rPr>
        <w:t>复印件</w:t>
      </w:r>
      <w:r w:rsidRPr="002E77E4">
        <w:rPr>
          <w:rFonts w:ascii="宋体" w:hint="eastAsia"/>
          <w:sz w:val="21"/>
          <w:szCs w:val="21"/>
        </w:rPr>
        <w:t>。</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
      <w:tblGrid>
        <w:gridCol w:w="2268"/>
        <w:gridCol w:w="6452"/>
      </w:tblGrid>
      <w:tr w:rsidR="00F661D8" w:rsidRPr="002E77E4" w:rsidTr="00AA2236">
        <w:trPr>
          <w:trHeight w:val="680"/>
          <w:jc w:val="center"/>
        </w:trPr>
        <w:tc>
          <w:tcPr>
            <w:tcW w:w="226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项目名称</w:t>
            </w:r>
          </w:p>
        </w:tc>
        <w:tc>
          <w:tcPr>
            <w:tcW w:w="64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jc w:val="center"/>
        </w:trPr>
        <w:tc>
          <w:tcPr>
            <w:tcW w:w="226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项目所在地</w:t>
            </w:r>
          </w:p>
        </w:tc>
        <w:tc>
          <w:tcPr>
            <w:tcW w:w="64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jc w:val="center"/>
        </w:trPr>
        <w:tc>
          <w:tcPr>
            <w:tcW w:w="226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发包人名称</w:t>
            </w:r>
          </w:p>
        </w:tc>
        <w:tc>
          <w:tcPr>
            <w:tcW w:w="64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jc w:val="center"/>
        </w:trPr>
        <w:tc>
          <w:tcPr>
            <w:tcW w:w="226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发包人地址</w:t>
            </w:r>
          </w:p>
        </w:tc>
        <w:tc>
          <w:tcPr>
            <w:tcW w:w="64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jc w:val="center"/>
        </w:trPr>
        <w:tc>
          <w:tcPr>
            <w:tcW w:w="226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发包人电话</w:t>
            </w:r>
          </w:p>
        </w:tc>
        <w:tc>
          <w:tcPr>
            <w:tcW w:w="64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jc w:val="center"/>
        </w:trPr>
        <w:tc>
          <w:tcPr>
            <w:tcW w:w="226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签约合同价</w:t>
            </w:r>
          </w:p>
        </w:tc>
        <w:tc>
          <w:tcPr>
            <w:tcW w:w="64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jc w:val="center"/>
        </w:trPr>
        <w:tc>
          <w:tcPr>
            <w:tcW w:w="226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开工日期</w:t>
            </w:r>
          </w:p>
        </w:tc>
        <w:tc>
          <w:tcPr>
            <w:tcW w:w="64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jc w:val="center"/>
        </w:trPr>
        <w:tc>
          <w:tcPr>
            <w:tcW w:w="226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计划竣工日期</w:t>
            </w:r>
          </w:p>
        </w:tc>
        <w:tc>
          <w:tcPr>
            <w:tcW w:w="64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jc w:val="center"/>
        </w:trPr>
        <w:tc>
          <w:tcPr>
            <w:tcW w:w="226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承包范围</w:t>
            </w:r>
          </w:p>
        </w:tc>
        <w:tc>
          <w:tcPr>
            <w:tcW w:w="64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jc w:val="center"/>
        </w:trPr>
        <w:tc>
          <w:tcPr>
            <w:tcW w:w="226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工程质量</w:t>
            </w:r>
          </w:p>
        </w:tc>
        <w:tc>
          <w:tcPr>
            <w:tcW w:w="64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jc w:val="center"/>
        </w:trPr>
        <w:tc>
          <w:tcPr>
            <w:tcW w:w="226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项目负责人</w:t>
            </w:r>
          </w:p>
        </w:tc>
        <w:tc>
          <w:tcPr>
            <w:tcW w:w="64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jc w:val="center"/>
        </w:trPr>
        <w:tc>
          <w:tcPr>
            <w:tcW w:w="226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技术负责人</w:t>
            </w:r>
          </w:p>
        </w:tc>
        <w:tc>
          <w:tcPr>
            <w:tcW w:w="64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jc w:val="center"/>
        </w:trPr>
        <w:tc>
          <w:tcPr>
            <w:tcW w:w="226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总监理工程师及电话</w:t>
            </w:r>
          </w:p>
        </w:tc>
        <w:tc>
          <w:tcPr>
            <w:tcW w:w="64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1478"/>
          <w:jc w:val="center"/>
        </w:trPr>
        <w:tc>
          <w:tcPr>
            <w:tcW w:w="226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项目描述</w:t>
            </w:r>
          </w:p>
        </w:tc>
        <w:tc>
          <w:tcPr>
            <w:tcW w:w="64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20"/>
          <w:jc w:val="center"/>
        </w:trPr>
        <w:tc>
          <w:tcPr>
            <w:tcW w:w="226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备  注</w:t>
            </w:r>
          </w:p>
        </w:tc>
        <w:tc>
          <w:tcPr>
            <w:tcW w:w="6452" w:type="dxa"/>
            <w:shd w:val="clear" w:color="auto" w:fill="auto"/>
            <w:vAlign w:val="center"/>
          </w:tcPr>
          <w:p w:rsidR="00F661D8" w:rsidRPr="002E77E4" w:rsidRDefault="00F661D8" w:rsidP="00AA2236">
            <w:pPr>
              <w:jc w:val="center"/>
              <w:rPr>
                <w:rFonts w:ascii="宋体" w:hAnsi="宋体"/>
                <w:sz w:val="21"/>
                <w:szCs w:val="21"/>
              </w:rPr>
            </w:pPr>
          </w:p>
        </w:tc>
      </w:tr>
    </w:tbl>
    <w:p w:rsidR="00F661D8" w:rsidRPr="002E77E4" w:rsidRDefault="00F661D8" w:rsidP="00F661D8">
      <w:pPr>
        <w:spacing w:line="400" w:lineRule="exact"/>
        <w:rPr>
          <w:rFonts w:ascii="宋体" w:hAnsi="宋体"/>
          <w:szCs w:val="21"/>
        </w:rPr>
      </w:pPr>
      <w:r w:rsidRPr="002E77E4">
        <w:rPr>
          <w:rFonts w:ascii="宋体" w:hAnsi="宋体"/>
          <w:szCs w:val="21"/>
        </w:rPr>
        <w:br w:type="page"/>
      </w:r>
    </w:p>
    <w:p w:rsidR="00F661D8" w:rsidRPr="002E77E4" w:rsidRDefault="00F661D8" w:rsidP="00F661D8">
      <w:pPr>
        <w:pStyle w:val="4"/>
        <w:rPr>
          <w:rFonts w:ascii="黑体" w:hAnsi="黑体"/>
          <w:sz w:val="24"/>
          <w:szCs w:val="24"/>
        </w:rPr>
      </w:pPr>
      <w:bookmarkStart w:id="79" w:name="_Toc369096231"/>
      <w:bookmarkStart w:id="80" w:name="_Toc413402910"/>
      <w:r w:rsidRPr="002E77E4">
        <w:rPr>
          <w:rFonts w:ascii="黑体" w:hAnsi="黑体" w:hint="eastAsia"/>
          <w:sz w:val="24"/>
          <w:szCs w:val="24"/>
        </w:rPr>
        <w:lastRenderedPageBreak/>
        <w:t>（六）、近年发生的诉讼和仲裁情况</w:t>
      </w:r>
      <w:bookmarkEnd w:id="79"/>
      <w:bookmarkEnd w:id="80"/>
    </w:p>
    <w:p w:rsidR="00F661D8" w:rsidRPr="002E77E4" w:rsidRDefault="00F661D8" w:rsidP="00F661D8">
      <w:pPr>
        <w:spacing w:line="400" w:lineRule="exact"/>
        <w:jc w:val="center"/>
        <w:rPr>
          <w:rFonts w:ascii="宋体" w:hAnsi="宋体"/>
          <w:sz w:val="28"/>
          <w:szCs w:val="28"/>
        </w:rPr>
      </w:pPr>
      <w:r w:rsidRPr="002E77E4">
        <w:rPr>
          <w:rFonts w:ascii="宋体" w:hAnsi="宋体" w:hint="eastAsia"/>
          <w:sz w:val="28"/>
          <w:szCs w:val="28"/>
        </w:rPr>
        <w:t>近年发生的诉讼和仲裁情况</w:t>
      </w:r>
    </w:p>
    <w:p w:rsidR="00F661D8" w:rsidRPr="002E77E4" w:rsidRDefault="00F661D8" w:rsidP="00F661D8">
      <w:pPr>
        <w:spacing w:line="400" w:lineRule="exact"/>
        <w:rPr>
          <w:rFonts w:ascii="宋体" w:hAnsi="宋体"/>
          <w:sz w:val="21"/>
          <w:szCs w:val="21"/>
        </w:rPr>
      </w:pPr>
      <w:r w:rsidRPr="002E77E4">
        <w:rPr>
          <w:rFonts w:ascii="宋体" w:hAnsi="宋体" w:hint="eastAsia"/>
          <w:sz w:val="21"/>
          <w:szCs w:val="21"/>
        </w:rPr>
        <w:t>备注：近年发生的诉讼和仲裁情况仅限于申请人败诉的，且与履行施工承包合同有关的案件，不包括调解结案以及未裁决的仲裁或未终审判决的诉讼。</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
      <w:tblGrid>
        <w:gridCol w:w="954"/>
        <w:gridCol w:w="954"/>
        <w:gridCol w:w="1260"/>
        <w:gridCol w:w="3600"/>
        <w:gridCol w:w="1952"/>
      </w:tblGrid>
      <w:tr w:rsidR="00F661D8" w:rsidRPr="002E77E4" w:rsidTr="00AA2236">
        <w:trPr>
          <w:trHeight w:val="680"/>
        </w:trPr>
        <w:tc>
          <w:tcPr>
            <w:tcW w:w="954"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类别</w:t>
            </w:r>
          </w:p>
        </w:tc>
        <w:tc>
          <w:tcPr>
            <w:tcW w:w="954"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序号</w:t>
            </w:r>
          </w:p>
        </w:tc>
        <w:tc>
          <w:tcPr>
            <w:tcW w:w="1260"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发生时间</w:t>
            </w:r>
          </w:p>
        </w:tc>
        <w:tc>
          <w:tcPr>
            <w:tcW w:w="3600"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情况简介</w:t>
            </w:r>
          </w:p>
        </w:tc>
        <w:tc>
          <w:tcPr>
            <w:tcW w:w="1952"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证明材料索引</w:t>
            </w:r>
          </w:p>
        </w:tc>
      </w:tr>
      <w:tr w:rsidR="00F661D8" w:rsidRPr="002E77E4" w:rsidTr="00AA2236">
        <w:trPr>
          <w:trHeight w:val="680"/>
        </w:trPr>
        <w:tc>
          <w:tcPr>
            <w:tcW w:w="954" w:type="dxa"/>
            <w:vMerge w:val="restart"/>
            <w:shd w:val="clear" w:color="auto" w:fill="auto"/>
            <w:vAlign w:val="center"/>
          </w:tcPr>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诉</w:t>
            </w:r>
          </w:p>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讼</w:t>
            </w:r>
          </w:p>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情</w:t>
            </w:r>
          </w:p>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况</w:t>
            </w:r>
          </w:p>
        </w:tc>
        <w:tc>
          <w:tcPr>
            <w:tcW w:w="954" w:type="dxa"/>
            <w:shd w:val="clear" w:color="auto" w:fill="auto"/>
            <w:vAlign w:val="center"/>
          </w:tcPr>
          <w:p w:rsidR="00F661D8" w:rsidRPr="002E77E4" w:rsidRDefault="00F661D8" w:rsidP="00AA2236">
            <w:pPr>
              <w:jc w:val="center"/>
              <w:rPr>
                <w:rFonts w:ascii="宋体" w:hAnsi="宋体"/>
                <w:sz w:val="21"/>
                <w:szCs w:val="21"/>
              </w:rPr>
            </w:pPr>
          </w:p>
        </w:tc>
        <w:tc>
          <w:tcPr>
            <w:tcW w:w="1260" w:type="dxa"/>
            <w:shd w:val="clear" w:color="auto" w:fill="auto"/>
            <w:vAlign w:val="center"/>
          </w:tcPr>
          <w:p w:rsidR="00F661D8" w:rsidRPr="002E77E4" w:rsidRDefault="00F661D8" w:rsidP="00AA2236">
            <w:pPr>
              <w:jc w:val="center"/>
              <w:rPr>
                <w:rFonts w:ascii="宋体" w:hAnsi="宋体"/>
                <w:sz w:val="21"/>
                <w:szCs w:val="21"/>
              </w:rPr>
            </w:pPr>
          </w:p>
        </w:tc>
        <w:tc>
          <w:tcPr>
            <w:tcW w:w="3600" w:type="dxa"/>
            <w:shd w:val="clear" w:color="auto" w:fill="auto"/>
            <w:vAlign w:val="center"/>
          </w:tcPr>
          <w:p w:rsidR="00F661D8" w:rsidRPr="002E77E4" w:rsidRDefault="00F661D8" w:rsidP="00AA2236">
            <w:pPr>
              <w:jc w:val="center"/>
              <w:rPr>
                <w:rFonts w:ascii="宋体" w:hAnsi="宋体"/>
                <w:sz w:val="21"/>
                <w:szCs w:val="21"/>
              </w:rPr>
            </w:pPr>
          </w:p>
        </w:tc>
        <w:tc>
          <w:tcPr>
            <w:tcW w:w="19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trPr>
        <w:tc>
          <w:tcPr>
            <w:tcW w:w="954" w:type="dxa"/>
            <w:vMerge/>
            <w:shd w:val="clear" w:color="auto" w:fill="auto"/>
            <w:vAlign w:val="center"/>
          </w:tcPr>
          <w:p w:rsidR="00F661D8" w:rsidRPr="002E77E4" w:rsidRDefault="00F661D8" w:rsidP="00AA2236">
            <w:pPr>
              <w:jc w:val="center"/>
              <w:rPr>
                <w:rFonts w:ascii="宋体" w:hAnsi="宋体"/>
                <w:sz w:val="21"/>
                <w:szCs w:val="21"/>
              </w:rPr>
            </w:pPr>
          </w:p>
        </w:tc>
        <w:tc>
          <w:tcPr>
            <w:tcW w:w="954" w:type="dxa"/>
            <w:shd w:val="clear" w:color="auto" w:fill="auto"/>
            <w:vAlign w:val="center"/>
          </w:tcPr>
          <w:p w:rsidR="00F661D8" w:rsidRPr="002E77E4" w:rsidRDefault="00F661D8" w:rsidP="00AA2236">
            <w:pPr>
              <w:jc w:val="center"/>
              <w:rPr>
                <w:rFonts w:ascii="宋体" w:hAnsi="宋体"/>
                <w:sz w:val="21"/>
                <w:szCs w:val="21"/>
              </w:rPr>
            </w:pPr>
          </w:p>
        </w:tc>
        <w:tc>
          <w:tcPr>
            <w:tcW w:w="1260" w:type="dxa"/>
            <w:shd w:val="clear" w:color="auto" w:fill="auto"/>
            <w:vAlign w:val="center"/>
          </w:tcPr>
          <w:p w:rsidR="00F661D8" w:rsidRPr="002E77E4" w:rsidRDefault="00F661D8" w:rsidP="00AA2236">
            <w:pPr>
              <w:jc w:val="center"/>
              <w:rPr>
                <w:rFonts w:ascii="宋体" w:hAnsi="宋体"/>
                <w:sz w:val="21"/>
                <w:szCs w:val="21"/>
              </w:rPr>
            </w:pPr>
          </w:p>
        </w:tc>
        <w:tc>
          <w:tcPr>
            <w:tcW w:w="3600" w:type="dxa"/>
            <w:shd w:val="clear" w:color="auto" w:fill="auto"/>
            <w:vAlign w:val="center"/>
          </w:tcPr>
          <w:p w:rsidR="00F661D8" w:rsidRPr="002E77E4" w:rsidRDefault="00F661D8" w:rsidP="00AA2236">
            <w:pPr>
              <w:jc w:val="center"/>
              <w:rPr>
                <w:rFonts w:ascii="宋体" w:hAnsi="宋体"/>
                <w:sz w:val="21"/>
                <w:szCs w:val="21"/>
              </w:rPr>
            </w:pPr>
          </w:p>
        </w:tc>
        <w:tc>
          <w:tcPr>
            <w:tcW w:w="19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trPr>
        <w:tc>
          <w:tcPr>
            <w:tcW w:w="954" w:type="dxa"/>
            <w:vMerge/>
            <w:shd w:val="clear" w:color="auto" w:fill="auto"/>
            <w:vAlign w:val="center"/>
          </w:tcPr>
          <w:p w:rsidR="00F661D8" w:rsidRPr="002E77E4" w:rsidRDefault="00F661D8" w:rsidP="00AA2236">
            <w:pPr>
              <w:jc w:val="center"/>
              <w:rPr>
                <w:rFonts w:ascii="宋体" w:hAnsi="宋体"/>
                <w:sz w:val="21"/>
                <w:szCs w:val="21"/>
              </w:rPr>
            </w:pPr>
          </w:p>
        </w:tc>
        <w:tc>
          <w:tcPr>
            <w:tcW w:w="954" w:type="dxa"/>
            <w:shd w:val="clear" w:color="auto" w:fill="auto"/>
            <w:vAlign w:val="center"/>
          </w:tcPr>
          <w:p w:rsidR="00F661D8" w:rsidRPr="002E77E4" w:rsidRDefault="00F661D8" w:rsidP="00AA2236">
            <w:pPr>
              <w:jc w:val="center"/>
              <w:rPr>
                <w:rFonts w:ascii="宋体" w:hAnsi="宋体"/>
                <w:sz w:val="21"/>
                <w:szCs w:val="21"/>
              </w:rPr>
            </w:pPr>
          </w:p>
        </w:tc>
        <w:tc>
          <w:tcPr>
            <w:tcW w:w="1260" w:type="dxa"/>
            <w:shd w:val="clear" w:color="auto" w:fill="auto"/>
            <w:vAlign w:val="center"/>
          </w:tcPr>
          <w:p w:rsidR="00F661D8" w:rsidRPr="002E77E4" w:rsidRDefault="00F661D8" w:rsidP="00AA2236">
            <w:pPr>
              <w:jc w:val="center"/>
              <w:rPr>
                <w:rFonts w:ascii="宋体" w:hAnsi="宋体"/>
                <w:sz w:val="21"/>
                <w:szCs w:val="21"/>
              </w:rPr>
            </w:pPr>
          </w:p>
        </w:tc>
        <w:tc>
          <w:tcPr>
            <w:tcW w:w="3600" w:type="dxa"/>
            <w:shd w:val="clear" w:color="auto" w:fill="auto"/>
            <w:vAlign w:val="center"/>
          </w:tcPr>
          <w:p w:rsidR="00F661D8" w:rsidRPr="002E77E4" w:rsidRDefault="00F661D8" w:rsidP="00AA2236">
            <w:pPr>
              <w:jc w:val="center"/>
              <w:rPr>
                <w:rFonts w:ascii="宋体" w:hAnsi="宋体"/>
                <w:sz w:val="21"/>
                <w:szCs w:val="21"/>
              </w:rPr>
            </w:pPr>
          </w:p>
        </w:tc>
        <w:tc>
          <w:tcPr>
            <w:tcW w:w="19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trPr>
        <w:tc>
          <w:tcPr>
            <w:tcW w:w="954" w:type="dxa"/>
            <w:vMerge/>
            <w:shd w:val="clear" w:color="auto" w:fill="auto"/>
            <w:vAlign w:val="center"/>
          </w:tcPr>
          <w:p w:rsidR="00F661D8" w:rsidRPr="002E77E4" w:rsidRDefault="00F661D8" w:rsidP="00AA2236">
            <w:pPr>
              <w:jc w:val="center"/>
              <w:rPr>
                <w:rFonts w:ascii="宋体" w:hAnsi="宋体"/>
                <w:sz w:val="21"/>
                <w:szCs w:val="21"/>
              </w:rPr>
            </w:pPr>
          </w:p>
        </w:tc>
        <w:tc>
          <w:tcPr>
            <w:tcW w:w="954" w:type="dxa"/>
            <w:shd w:val="clear" w:color="auto" w:fill="auto"/>
            <w:vAlign w:val="center"/>
          </w:tcPr>
          <w:p w:rsidR="00F661D8" w:rsidRPr="002E77E4" w:rsidRDefault="00F661D8" w:rsidP="00AA2236">
            <w:pPr>
              <w:jc w:val="center"/>
              <w:rPr>
                <w:rFonts w:ascii="宋体" w:hAnsi="宋体"/>
                <w:sz w:val="21"/>
                <w:szCs w:val="21"/>
              </w:rPr>
            </w:pPr>
          </w:p>
        </w:tc>
        <w:tc>
          <w:tcPr>
            <w:tcW w:w="1260" w:type="dxa"/>
            <w:shd w:val="clear" w:color="auto" w:fill="auto"/>
            <w:vAlign w:val="center"/>
          </w:tcPr>
          <w:p w:rsidR="00F661D8" w:rsidRPr="002E77E4" w:rsidRDefault="00F661D8" w:rsidP="00AA2236">
            <w:pPr>
              <w:jc w:val="center"/>
              <w:rPr>
                <w:rFonts w:ascii="宋体" w:hAnsi="宋体"/>
                <w:sz w:val="21"/>
                <w:szCs w:val="21"/>
              </w:rPr>
            </w:pPr>
          </w:p>
        </w:tc>
        <w:tc>
          <w:tcPr>
            <w:tcW w:w="3600" w:type="dxa"/>
            <w:shd w:val="clear" w:color="auto" w:fill="auto"/>
            <w:vAlign w:val="center"/>
          </w:tcPr>
          <w:p w:rsidR="00F661D8" w:rsidRPr="002E77E4" w:rsidRDefault="00F661D8" w:rsidP="00AA2236">
            <w:pPr>
              <w:jc w:val="center"/>
              <w:rPr>
                <w:rFonts w:ascii="宋体" w:hAnsi="宋体"/>
                <w:sz w:val="21"/>
                <w:szCs w:val="21"/>
              </w:rPr>
            </w:pPr>
          </w:p>
        </w:tc>
        <w:tc>
          <w:tcPr>
            <w:tcW w:w="19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trPr>
        <w:tc>
          <w:tcPr>
            <w:tcW w:w="954" w:type="dxa"/>
            <w:vMerge/>
            <w:shd w:val="clear" w:color="auto" w:fill="auto"/>
            <w:vAlign w:val="center"/>
          </w:tcPr>
          <w:p w:rsidR="00F661D8" w:rsidRPr="002E77E4" w:rsidRDefault="00F661D8" w:rsidP="00AA2236">
            <w:pPr>
              <w:jc w:val="center"/>
              <w:rPr>
                <w:rFonts w:ascii="宋体" w:hAnsi="宋体"/>
                <w:sz w:val="21"/>
                <w:szCs w:val="21"/>
              </w:rPr>
            </w:pPr>
          </w:p>
        </w:tc>
        <w:tc>
          <w:tcPr>
            <w:tcW w:w="954" w:type="dxa"/>
            <w:shd w:val="clear" w:color="auto" w:fill="auto"/>
            <w:vAlign w:val="center"/>
          </w:tcPr>
          <w:p w:rsidR="00F661D8" w:rsidRPr="002E77E4" w:rsidRDefault="00F661D8" w:rsidP="00AA2236">
            <w:pPr>
              <w:jc w:val="center"/>
              <w:rPr>
                <w:rFonts w:ascii="宋体" w:hAnsi="宋体"/>
                <w:sz w:val="21"/>
                <w:szCs w:val="21"/>
              </w:rPr>
            </w:pPr>
          </w:p>
        </w:tc>
        <w:tc>
          <w:tcPr>
            <w:tcW w:w="1260" w:type="dxa"/>
            <w:shd w:val="clear" w:color="auto" w:fill="auto"/>
            <w:vAlign w:val="center"/>
          </w:tcPr>
          <w:p w:rsidR="00F661D8" w:rsidRPr="002E77E4" w:rsidRDefault="00F661D8" w:rsidP="00AA2236">
            <w:pPr>
              <w:jc w:val="center"/>
              <w:rPr>
                <w:rFonts w:ascii="宋体" w:hAnsi="宋体"/>
                <w:sz w:val="21"/>
                <w:szCs w:val="21"/>
              </w:rPr>
            </w:pPr>
          </w:p>
        </w:tc>
        <w:tc>
          <w:tcPr>
            <w:tcW w:w="3600" w:type="dxa"/>
            <w:shd w:val="clear" w:color="auto" w:fill="auto"/>
            <w:vAlign w:val="center"/>
          </w:tcPr>
          <w:p w:rsidR="00F661D8" w:rsidRPr="002E77E4" w:rsidRDefault="00F661D8" w:rsidP="00AA2236">
            <w:pPr>
              <w:jc w:val="center"/>
              <w:rPr>
                <w:rFonts w:ascii="宋体" w:hAnsi="宋体"/>
                <w:sz w:val="21"/>
                <w:szCs w:val="21"/>
              </w:rPr>
            </w:pPr>
          </w:p>
        </w:tc>
        <w:tc>
          <w:tcPr>
            <w:tcW w:w="19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trPr>
        <w:tc>
          <w:tcPr>
            <w:tcW w:w="954" w:type="dxa"/>
            <w:vMerge/>
            <w:shd w:val="clear" w:color="auto" w:fill="auto"/>
            <w:vAlign w:val="center"/>
          </w:tcPr>
          <w:p w:rsidR="00F661D8" w:rsidRPr="002E77E4" w:rsidRDefault="00F661D8" w:rsidP="00AA2236">
            <w:pPr>
              <w:jc w:val="center"/>
              <w:rPr>
                <w:rFonts w:ascii="宋体" w:hAnsi="宋体"/>
                <w:sz w:val="21"/>
                <w:szCs w:val="21"/>
              </w:rPr>
            </w:pPr>
          </w:p>
        </w:tc>
        <w:tc>
          <w:tcPr>
            <w:tcW w:w="954" w:type="dxa"/>
            <w:shd w:val="clear" w:color="auto" w:fill="auto"/>
            <w:vAlign w:val="center"/>
          </w:tcPr>
          <w:p w:rsidR="00F661D8" w:rsidRPr="002E77E4" w:rsidRDefault="00F661D8" w:rsidP="00AA2236">
            <w:pPr>
              <w:jc w:val="center"/>
              <w:rPr>
                <w:rFonts w:ascii="宋体" w:hAnsi="宋体"/>
                <w:sz w:val="21"/>
                <w:szCs w:val="21"/>
              </w:rPr>
            </w:pPr>
          </w:p>
        </w:tc>
        <w:tc>
          <w:tcPr>
            <w:tcW w:w="1260" w:type="dxa"/>
            <w:shd w:val="clear" w:color="auto" w:fill="auto"/>
            <w:vAlign w:val="center"/>
          </w:tcPr>
          <w:p w:rsidR="00F661D8" w:rsidRPr="002E77E4" w:rsidRDefault="00F661D8" w:rsidP="00AA2236">
            <w:pPr>
              <w:jc w:val="center"/>
              <w:rPr>
                <w:rFonts w:ascii="宋体" w:hAnsi="宋体"/>
                <w:sz w:val="21"/>
                <w:szCs w:val="21"/>
              </w:rPr>
            </w:pPr>
          </w:p>
        </w:tc>
        <w:tc>
          <w:tcPr>
            <w:tcW w:w="3600" w:type="dxa"/>
            <w:shd w:val="clear" w:color="auto" w:fill="auto"/>
            <w:vAlign w:val="center"/>
          </w:tcPr>
          <w:p w:rsidR="00F661D8" w:rsidRPr="002E77E4" w:rsidRDefault="00F661D8" w:rsidP="00AA2236">
            <w:pPr>
              <w:jc w:val="center"/>
              <w:rPr>
                <w:rFonts w:ascii="宋体" w:hAnsi="宋体"/>
                <w:sz w:val="21"/>
                <w:szCs w:val="21"/>
              </w:rPr>
            </w:pPr>
          </w:p>
        </w:tc>
        <w:tc>
          <w:tcPr>
            <w:tcW w:w="19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trPr>
        <w:tc>
          <w:tcPr>
            <w:tcW w:w="954" w:type="dxa"/>
            <w:vMerge/>
            <w:shd w:val="clear" w:color="auto" w:fill="auto"/>
            <w:vAlign w:val="center"/>
          </w:tcPr>
          <w:p w:rsidR="00F661D8" w:rsidRPr="002E77E4" w:rsidRDefault="00F661D8" w:rsidP="00AA2236">
            <w:pPr>
              <w:jc w:val="center"/>
              <w:rPr>
                <w:rFonts w:ascii="宋体" w:hAnsi="宋体"/>
                <w:sz w:val="21"/>
                <w:szCs w:val="21"/>
              </w:rPr>
            </w:pPr>
          </w:p>
        </w:tc>
        <w:tc>
          <w:tcPr>
            <w:tcW w:w="954" w:type="dxa"/>
            <w:shd w:val="clear" w:color="auto" w:fill="auto"/>
            <w:vAlign w:val="center"/>
          </w:tcPr>
          <w:p w:rsidR="00F661D8" w:rsidRPr="002E77E4" w:rsidRDefault="00F661D8" w:rsidP="00AA2236">
            <w:pPr>
              <w:jc w:val="center"/>
              <w:rPr>
                <w:rFonts w:ascii="宋体" w:hAnsi="宋体"/>
                <w:sz w:val="21"/>
                <w:szCs w:val="21"/>
              </w:rPr>
            </w:pPr>
          </w:p>
        </w:tc>
        <w:tc>
          <w:tcPr>
            <w:tcW w:w="1260" w:type="dxa"/>
            <w:shd w:val="clear" w:color="auto" w:fill="auto"/>
            <w:vAlign w:val="center"/>
          </w:tcPr>
          <w:p w:rsidR="00F661D8" w:rsidRPr="002E77E4" w:rsidRDefault="00F661D8" w:rsidP="00AA2236">
            <w:pPr>
              <w:jc w:val="center"/>
              <w:rPr>
                <w:rFonts w:ascii="宋体" w:hAnsi="宋体"/>
                <w:sz w:val="21"/>
                <w:szCs w:val="21"/>
              </w:rPr>
            </w:pPr>
          </w:p>
        </w:tc>
        <w:tc>
          <w:tcPr>
            <w:tcW w:w="3600" w:type="dxa"/>
            <w:shd w:val="clear" w:color="auto" w:fill="auto"/>
            <w:vAlign w:val="center"/>
          </w:tcPr>
          <w:p w:rsidR="00F661D8" w:rsidRPr="002E77E4" w:rsidRDefault="00F661D8" w:rsidP="00AA2236">
            <w:pPr>
              <w:jc w:val="center"/>
              <w:rPr>
                <w:rFonts w:ascii="宋体" w:hAnsi="宋体"/>
                <w:sz w:val="21"/>
                <w:szCs w:val="21"/>
              </w:rPr>
            </w:pPr>
          </w:p>
        </w:tc>
        <w:tc>
          <w:tcPr>
            <w:tcW w:w="19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trPr>
        <w:tc>
          <w:tcPr>
            <w:tcW w:w="954" w:type="dxa"/>
            <w:vMerge w:val="restart"/>
            <w:shd w:val="clear" w:color="auto" w:fill="auto"/>
            <w:vAlign w:val="center"/>
          </w:tcPr>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仲</w:t>
            </w:r>
          </w:p>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裁</w:t>
            </w:r>
          </w:p>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情</w:t>
            </w:r>
          </w:p>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况</w:t>
            </w:r>
          </w:p>
        </w:tc>
        <w:tc>
          <w:tcPr>
            <w:tcW w:w="954" w:type="dxa"/>
            <w:shd w:val="clear" w:color="auto" w:fill="auto"/>
            <w:vAlign w:val="center"/>
          </w:tcPr>
          <w:p w:rsidR="00F661D8" w:rsidRPr="002E77E4" w:rsidRDefault="00F661D8" w:rsidP="00AA2236">
            <w:pPr>
              <w:jc w:val="center"/>
              <w:rPr>
                <w:rFonts w:ascii="宋体" w:hAnsi="宋体"/>
                <w:sz w:val="21"/>
                <w:szCs w:val="21"/>
              </w:rPr>
            </w:pPr>
          </w:p>
        </w:tc>
        <w:tc>
          <w:tcPr>
            <w:tcW w:w="1260" w:type="dxa"/>
            <w:shd w:val="clear" w:color="auto" w:fill="auto"/>
            <w:vAlign w:val="center"/>
          </w:tcPr>
          <w:p w:rsidR="00F661D8" w:rsidRPr="002E77E4" w:rsidRDefault="00F661D8" w:rsidP="00AA2236">
            <w:pPr>
              <w:jc w:val="center"/>
              <w:rPr>
                <w:rFonts w:ascii="宋体" w:hAnsi="宋体"/>
                <w:sz w:val="21"/>
                <w:szCs w:val="21"/>
              </w:rPr>
            </w:pPr>
          </w:p>
        </w:tc>
        <w:tc>
          <w:tcPr>
            <w:tcW w:w="3600" w:type="dxa"/>
            <w:shd w:val="clear" w:color="auto" w:fill="auto"/>
            <w:vAlign w:val="center"/>
          </w:tcPr>
          <w:p w:rsidR="00F661D8" w:rsidRPr="002E77E4" w:rsidRDefault="00F661D8" w:rsidP="00AA2236">
            <w:pPr>
              <w:jc w:val="center"/>
              <w:rPr>
                <w:rFonts w:ascii="宋体" w:hAnsi="宋体"/>
                <w:sz w:val="21"/>
                <w:szCs w:val="21"/>
              </w:rPr>
            </w:pPr>
          </w:p>
        </w:tc>
        <w:tc>
          <w:tcPr>
            <w:tcW w:w="19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trPr>
        <w:tc>
          <w:tcPr>
            <w:tcW w:w="954" w:type="dxa"/>
            <w:vMerge/>
            <w:shd w:val="clear" w:color="auto" w:fill="auto"/>
            <w:vAlign w:val="center"/>
          </w:tcPr>
          <w:p w:rsidR="00F661D8" w:rsidRPr="002E77E4" w:rsidRDefault="00F661D8" w:rsidP="00AA2236">
            <w:pPr>
              <w:jc w:val="center"/>
              <w:rPr>
                <w:rFonts w:ascii="宋体" w:hAnsi="宋体"/>
                <w:sz w:val="21"/>
                <w:szCs w:val="21"/>
              </w:rPr>
            </w:pPr>
          </w:p>
        </w:tc>
        <w:tc>
          <w:tcPr>
            <w:tcW w:w="954" w:type="dxa"/>
            <w:shd w:val="clear" w:color="auto" w:fill="auto"/>
            <w:vAlign w:val="center"/>
          </w:tcPr>
          <w:p w:rsidR="00F661D8" w:rsidRPr="002E77E4" w:rsidRDefault="00F661D8" w:rsidP="00AA2236">
            <w:pPr>
              <w:jc w:val="center"/>
              <w:rPr>
                <w:rFonts w:ascii="宋体" w:hAnsi="宋体"/>
                <w:sz w:val="21"/>
                <w:szCs w:val="21"/>
              </w:rPr>
            </w:pPr>
          </w:p>
        </w:tc>
        <w:tc>
          <w:tcPr>
            <w:tcW w:w="1260" w:type="dxa"/>
            <w:shd w:val="clear" w:color="auto" w:fill="auto"/>
            <w:vAlign w:val="center"/>
          </w:tcPr>
          <w:p w:rsidR="00F661D8" w:rsidRPr="002E77E4" w:rsidRDefault="00F661D8" w:rsidP="00AA2236">
            <w:pPr>
              <w:jc w:val="center"/>
              <w:rPr>
                <w:rFonts w:ascii="宋体" w:hAnsi="宋体"/>
                <w:sz w:val="21"/>
                <w:szCs w:val="21"/>
              </w:rPr>
            </w:pPr>
          </w:p>
        </w:tc>
        <w:tc>
          <w:tcPr>
            <w:tcW w:w="3600" w:type="dxa"/>
            <w:shd w:val="clear" w:color="auto" w:fill="auto"/>
            <w:vAlign w:val="center"/>
          </w:tcPr>
          <w:p w:rsidR="00F661D8" w:rsidRPr="002E77E4" w:rsidRDefault="00F661D8" w:rsidP="00AA2236">
            <w:pPr>
              <w:jc w:val="center"/>
              <w:rPr>
                <w:rFonts w:ascii="宋体" w:hAnsi="宋体"/>
                <w:sz w:val="21"/>
                <w:szCs w:val="21"/>
              </w:rPr>
            </w:pPr>
          </w:p>
        </w:tc>
        <w:tc>
          <w:tcPr>
            <w:tcW w:w="19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trPr>
        <w:tc>
          <w:tcPr>
            <w:tcW w:w="954" w:type="dxa"/>
            <w:vMerge/>
            <w:shd w:val="clear" w:color="auto" w:fill="auto"/>
            <w:vAlign w:val="center"/>
          </w:tcPr>
          <w:p w:rsidR="00F661D8" w:rsidRPr="002E77E4" w:rsidRDefault="00F661D8" w:rsidP="00AA2236">
            <w:pPr>
              <w:jc w:val="center"/>
              <w:rPr>
                <w:rFonts w:ascii="宋体" w:hAnsi="宋体"/>
                <w:sz w:val="21"/>
                <w:szCs w:val="21"/>
              </w:rPr>
            </w:pPr>
          </w:p>
        </w:tc>
        <w:tc>
          <w:tcPr>
            <w:tcW w:w="954" w:type="dxa"/>
            <w:shd w:val="clear" w:color="auto" w:fill="auto"/>
            <w:vAlign w:val="center"/>
          </w:tcPr>
          <w:p w:rsidR="00F661D8" w:rsidRPr="002E77E4" w:rsidRDefault="00F661D8" w:rsidP="00AA2236">
            <w:pPr>
              <w:jc w:val="center"/>
              <w:rPr>
                <w:rFonts w:ascii="宋体" w:hAnsi="宋体"/>
                <w:sz w:val="21"/>
                <w:szCs w:val="21"/>
              </w:rPr>
            </w:pPr>
          </w:p>
        </w:tc>
        <w:tc>
          <w:tcPr>
            <w:tcW w:w="1260" w:type="dxa"/>
            <w:shd w:val="clear" w:color="auto" w:fill="auto"/>
            <w:vAlign w:val="center"/>
          </w:tcPr>
          <w:p w:rsidR="00F661D8" w:rsidRPr="002E77E4" w:rsidRDefault="00F661D8" w:rsidP="00AA2236">
            <w:pPr>
              <w:jc w:val="center"/>
              <w:rPr>
                <w:rFonts w:ascii="宋体" w:hAnsi="宋体"/>
                <w:sz w:val="21"/>
                <w:szCs w:val="21"/>
              </w:rPr>
            </w:pPr>
          </w:p>
        </w:tc>
        <w:tc>
          <w:tcPr>
            <w:tcW w:w="3600" w:type="dxa"/>
            <w:shd w:val="clear" w:color="auto" w:fill="auto"/>
            <w:vAlign w:val="center"/>
          </w:tcPr>
          <w:p w:rsidR="00F661D8" w:rsidRPr="002E77E4" w:rsidRDefault="00F661D8" w:rsidP="00AA2236">
            <w:pPr>
              <w:jc w:val="center"/>
              <w:rPr>
                <w:rFonts w:ascii="宋体" w:hAnsi="宋体"/>
                <w:sz w:val="21"/>
                <w:szCs w:val="21"/>
              </w:rPr>
            </w:pPr>
          </w:p>
        </w:tc>
        <w:tc>
          <w:tcPr>
            <w:tcW w:w="19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trPr>
        <w:tc>
          <w:tcPr>
            <w:tcW w:w="954" w:type="dxa"/>
            <w:vMerge/>
            <w:shd w:val="clear" w:color="auto" w:fill="auto"/>
            <w:vAlign w:val="center"/>
          </w:tcPr>
          <w:p w:rsidR="00F661D8" w:rsidRPr="002E77E4" w:rsidRDefault="00F661D8" w:rsidP="00AA2236">
            <w:pPr>
              <w:jc w:val="center"/>
              <w:rPr>
                <w:rFonts w:ascii="宋体" w:hAnsi="宋体"/>
                <w:sz w:val="21"/>
                <w:szCs w:val="21"/>
              </w:rPr>
            </w:pPr>
          </w:p>
        </w:tc>
        <w:tc>
          <w:tcPr>
            <w:tcW w:w="954" w:type="dxa"/>
            <w:shd w:val="clear" w:color="auto" w:fill="auto"/>
            <w:vAlign w:val="center"/>
          </w:tcPr>
          <w:p w:rsidR="00F661D8" w:rsidRPr="002E77E4" w:rsidRDefault="00F661D8" w:rsidP="00AA2236">
            <w:pPr>
              <w:jc w:val="center"/>
              <w:rPr>
                <w:rFonts w:ascii="宋体" w:hAnsi="宋体"/>
                <w:sz w:val="21"/>
                <w:szCs w:val="21"/>
              </w:rPr>
            </w:pPr>
          </w:p>
        </w:tc>
        <w:tc>
          <w:tcPr>
            <w:tcW w:w="1260" w:type="dxa"/>
            <w:shd w:val="clear" w:color="auto" w:fill="auto"/>
            <w:vAlign w:val="center"/>
          </w:tcPr>
          <w:p w:rsidR="00F661D8" w:rsidRPr="002E77E4" w:rsidRDefault="00F661D8" w:rsidP="00AA2236">
            <w:pPr>
              <w:jc w:val="center"/>
              <w:rPr>
                <w:rFonts w:ascii="宋体" w:hAnsi="宋体"/>
                <w:sz w:val="21"/>
                <w:szCs w:val="21"/>
              </w:rPr>
            </w:pPr>
          </w:p>
        </w:tc>
        <w:tc>
          <w:tcPr>
            <w:tcW w:w="3600" w:type="dxa"/>
            <w:shd w:val="clear" w:color="auto" w:fill="auto"/>
            <w:vAlign w:val="center"/>
          </w:tcPr>
          <w:p w:rsidR="00F661D8" w:rsidRPr="002E77E4" w:rsidRDefault="00F661D8" w:rsidP="00AA2236">
            <w:pPr>
              <w:jc w:val="center"/>
              <w:rPr>
                <w:rFonts w:ascii="宋体" w:hAnsi="宋体"/>
                <w:sz w:val="21"/>
                <w:szCs w:val="21"/>
              </w:rPr>
            </w:pPr>
          </w:p>
        </w:tc>
        <w:tc>
          <w:tcPr>
            <w:tcW w:w="19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trPr>
        <w:tc>
          <w:tcPr>
            <w:tcW w:w="954" w:type="dxa"/>
            <w:vMerge/>
            <w:shd w:val="clear" w:color="auto" w:fill="auto"/>
            <w:vAlign w:val="center"/>
          </w:tcPr>
          <w:p w:rsidR="00F661D8" w:rsidRPr="002E77E4" w:rsidRDefault="00F661D8" w:rsidP="00AA2236">
            <w:pPr>
              <w:jc w:val="center"/>
              <w:rPr>
                <w:rFonts w:ascii="宋体" w:hAnsi="宋体"/>
                <w:sz w:val="21"/>
                <w:szCs w:val="21"/>
              </w:rPr>
            </w:pPr>
          </w:p>
        </w:tc>
        <w:tc>
          <w:tcPr>
            <w:tcW w:w="954" w:type="dxa"/>
            <w:shd w:val="clear" w:color="auto" w:fill="auto"/>
            <w:vAlign w:val="center"/>
          </w:tcPr>
          <w:p w:rsidR="00F661D8" w:rsidRPr="002E77E4" w:rsidRDefault="00F661D8" w:rsidP="00AA2236">
            <w:pPr>
              <w:jc w:val="center"/>
              <w:rPr>
                <w:rFonts w:ascii="宋体" w:hAnsi="宋体"/>
                <w:sz w:val="21"/>
                <w:szCs w:val="21"/>
              </w:rPr>
            </w:pPr>
          </w:p>
        </w:tc>
        <w:tc>
          <w:tcPr>
            <w:tcW w:w="1260" w:type="dxa"/>
            <w:shd w:val="clear" w:color="auto" w:fill="auto"/>
            <w:vAlign w:val="center"/>
          </w:tcPr>
          <w:p w:rsidR="00F661D8" w:rsidRPr="002E77E4" w:rsidRDefault="00F661D8" w:rsidP="00AA2236">
            <w:pPr>
              <w:jc w:val="center"/>
              <w:rPr>
                <w:rFonts w:ascii="宋体" w:hAnsi="宋体"/>
                <w:sz w:val="21"/>
                <w:szCs w:val="21"/>
              </w:rPr>
            </w:pPr>
          </w:p>
        </w:tc>
        <w:tc>
          <w:tcPr>
            <w:tcW w:w="3600" w:type="dxa"/>
            <w:shd w:val="clear" w:color="auto" w:fill="auto"/>
            <w:vAlign w:val="center"/>
          </w:tcPr>
          <w:p w:rsidR="00F661D8" w:rsidRPr="002E77E4" w:rsidRDefault="00F661D8" w:rsidP="00AA2236">
            <w:pPr>
              <w:jc w:val="center"/>
              <w:rPr>
                <w:rFonts w:ascii="宋体" w:hAnsi="宋体"/>
                <w:sz w:val="21"/>
                <w:szCs w:val="21"/>
              </w:rPr>
            </w:pPr>
          </w:p>
        </w:tc>
        <w:tc>
          <w:tcPr>
            <w:tcW w:w="19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trPr>
        <w:tc>
          <w:tcPr>
            <w:tcW w:w="954" w:type="dxa"/>
            <w:vMerge/>
            <w:shd w:val="clear" w:color="auto" w:fill="auto"/>
            <w:vAlign w:val="center"/>
          </w:tcPr>
          <w:p w:rsidR="00F661D8" w:rsidRPr="002E77E4" w:rsidRDefault="00F661D8" w:rsidP="00AA2236">
            <w:pPr>
              <w:jc w:val="center"/>
              <w:rPr>
                <w:rFonts w:ascii="宋体" w:hAnsi="宋体"/>
                <w:sz w:val="21"/>
                <w:szCs w:val="21"/>
              </w:rPr>
            </w:pPr>
          </w:p>
        </w:tc>
        <w:tc>
          <w:tcPr>
            <w:tcW w:w="954" w:type="dxa"/>
            <w:shd w:val="clear" w:color="auto" w:fill="auto"/>
            <w:vAlign w:val="center"/>
          </w:tcPr>
          <w:p w:rsidR="00F661D8" w:rsidRPr="002E77E4" w:rsidRDefault="00F661D8" w:rsidP="00AA2236">
            <w:pPr>
              <w:jc w:val="center"/>
              <w:rPr>
                <w:rFonts w:ascii="宋体" w:hAnsi="宋体"/>
                <w:sz w:val="21"/>
                <w:szCs w:val="21"/>
              </w:rPr>
            </w:pPr>
          </w:p>
        </w:tc>
        <w:tc>
          <w:tcPr>
            <w:tcW w:w="1260" w:type="dxa"/>
            <w:shd w:val="clear" w:color="auto" w:fill="auto"/>
            <w:vAlign w:val="center"/>
          </w:tcPr>
          <w:p w:rsidR="00F661D8" w:rsidRPr="002E77E4" w:rsidRDefault="00F661D8" w:rsidP="00AA2236">
            <w:pPr>
              <w:jc w:val="center"/>
              <w:rPr>
                <w:rFonts w:ascii="宋体" w:hAnsi="宋体"/>
                <w:sz w:val="21"/>
                <w:szCs w:val="21"/>
              </w:rPr>
            </w:pPr>
          </w:p>
        </w:tc>
        <w:tc>
          <w:tcPr>
            <w:tcW w:w="3600" w:type="dxa"/>
            <w:shd w:val="clear" w:color="auto" w:fill="auto"/>
            <w:vAlign w:val="center"/>
          </w:tcPr>
          <w:p w:rsidR="00F661D8" w:rsidRPr="002E77E4" w:rsidRDefault="00F661D8" w:rsidP="00AA2236">
            <w:pPr>
              <w:jc w:val="center"/>
              <w:rPr>
                <w:rFonts w:ascii="宋体" w:hAnsi="宋体"/>
                <w:sz w:val="21"/>
                <w:szCs w:val="21"/>
              </w:rPr>
            </w:pPr>
          </w:p>
        </w:tc>
        <w:tc>
          <w:tcPr>
            <w:tcW w:w="195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trPr>
        <w:tc>
          <w:tcPr>
            <w:tcW w:w="954" w:type="dxa"/>
            <w:vMerge/>
            <w:shd w:val="clear" w:color="auto" w:fill="auto"/>
            <w:vAlign w:val="center"/>
          </w:tcPr>
          <w:p w:rsidR="00F661D8" w:rsidRPr="002E77E4" w:rsidRDefault="00F661D8" w:rsidP="00AA2236">
            <w:pPr>
              <w:jc w:val="center"/>
              <w:rPr>
                <w:rFonts w:ascii="宋体" w:hAnsi="宋体"/>
                <w:sz w:val="21"/>
                <w:szCs w:val="21"/>
              </w:rPr>
            </w:pPr>
          </w:p>
        </w:tc>
        <w:tc>
          <w:tcPr>
            <w:tcW w:w="954" w:type="dxa"/>
            <w:shd w:val="clear" w:color="auto" w:fill="auto"/>
            <w:vAlign w:val="center"/>
          </w:tcPr>
          <w:p w:rsidR="00F661D8" w:rsidRPr="002E77E4" w:rsidRDefault="00F661D8" w:rsidP="00AA2236">
            <w:pPr>
              <w:jc w:val="center"/>
              <w:rPr>
                <w:rFonts w:ascii="宋体" w:hAnsi="宋体"/>
                <w:sz w:val="21"/>
                <w:szCs w:val="21"/>
              </w:rPr>
            </w:pPr>
          </w:p>
        </w:tc>
        <w:tc>
          <w:tcPr>
            <w:tcW w:w="1260" w:type="dxa"/>
            <w:shd w:val="clear" w:color="auto" w:fill="auto"/>
            <w:vAlign w:val="center"/>
          </w:tcPr>
          <w:p w:rsidR="00F661D8" w:rsidRPr="002E77E4" w:rsidRDefault="00F661D8" w:rsidP="00AA2236">
            <w:pPr>
              <w:jc w:val="center"/>
              <w:rPr>
                <w:rFonts w:ascii="宋体" w:hAnsi="宋体"/>
                <w:sz w:val="21"/>
                <w:szCs w:val="21"/>
              </w:rPr>
            </w:pPr>
          </w:p>
        </w:tc>
        <w:tc>
          <w:tcPr>
            <w:tcW w:w="3600" w:type="dxa"/>
            <w:shd w:val="clear" w:color="auto" w:fill="auto"/>
            <w:vAlign w:val="center"/>
          </w:tcPr>
          <w:p w:rsidR="00F661D8" w:rsidRPr="002E77E4" w:rsidRDefault="00F661D8" w:rsidP="00AA2236">
            <w:pPr>
              <w:jc w:val="center"/>
              <w:rPr>
                <w:rFonts w:ascii="宋体" w:hAnsi="宋体"/>
                <w:sz w:val="21"/>
                <w:szCs w:val="21"/>
              </w:rPr>
            </w:pPr>
          </w:p>
        </w:tc>
        <w:tc>
          <w:tcPr>
            <w:tcW w:w="1952" w:type="dxa"/>
            <w:shd w:val="clear" w:color="auto" w:fill="auto"/>
            <w:vAlign w:val="center"/>
          </w:tcPr>
          <w:p w:rsidR="00F661D8" w:rsidRPr="002E77E4" w:rsidRDefault="00F661D8" w:rsidP="00AA2236">
            <w:pPr>
              <w:jc w:val="center"/>
              <w:rPr>
                <w:rFonts w:ascii="宋体" w:hAnsi="宋体"/>
                <w:sz w:val="21"/>
                <w:szCs w:val="21"/>
              </w:rPr>
            </w:pPr>
          </w:p>
        </w:tc>
      </w:tr>
    </w:tbl>
    <w:p w:rsidR="00F661D8" w:rsidRPr="002E77E4" w:rsidRDefault="00F661D8" w:rsidP="00F661D8">
      <w:pPr>
        <w:rPr>
          <w:rFonts w:ascii="宋体" w:hAnsi="宋体"/>
          <w:b/>
          <w:bCs/>
          <w:szCs w:val="21"/>
        </w:rPr>
      </w:pPr>
      <w:bookmarkStart w:id="81" w:name="_Toc369096232"/>
    </w:p>
    <w:p w:rsidR="00F661D8" w:rsidRPr="002E77E4" w:rsidRDefault="00F661D8" w:rsidP="00F661D8">
      <w:pPr>
        <w:pStyle w:val="4"/>
        <w:rPr>
          <w:b/>
        </w:rPr>
      </w:pPr>
      <w:r w:rsidRPr="002E77E4">
        <w:rPr>
          <w:b/>
          <w:sz w:val="21"/>
          <w:szCs w:val="21"/>
        </w:rPr>
        <w:br w:type="page"/>
      </w:r>
      <w:bookmarkStart w:id="82" w:name="_Toc413402911"/>
      <w:r w:rsidRPr="002E77E4">
        <w:rPr>
          <w:rFonts w:ascii="黑体" w:hAnsi="黑体" w:hint="eastAsia"/>
          <w:sz w:val="24"/>
          <w:szCs w:val="24"/>
        </w:rPr>
        <w:lastRenderedPageBreak/>
        <w:t>（七）、其他材料</w:t>
      </w:r>
      <w:bookmarkEnd w:id="81"/>
      <w:bookmarkEnd w:id="82"/>
    </w:p>
    <w:p w:rsidR="00F661D8" w:rsidRPr="002E77E4" w:rsidRDefault="00F661D8" w:rsidP="00F661D8">
      <w:pPr>
        <w:spacing w:line="360" w:lineRule="auto"/>
        <w:jc w:val="center"/>
        <w:rPr>
          <w:sz w:val="24"/>
        </w:rPr>
      </w:pPr>
      <w:bookmarkStart w:id="83" w:name="_Toc369096233"/>
      <w:r w:rsidRPr="002E77E4">
        <w:rPr>
          <w:rFonts w:hint="eastAsia"/>
          <w:sz w:val="24"/>
        </w:rPr>
        <w:t>1</w:t>
      </w:r>
      <w:r w:rsidRPr="002E77E4">
        <w:rPr>
          <w:rFonts w:hint="eastAsia"/>
          <w:sz w:val="24"/>
        </w:rPr>
        <w:t>）、其他企业信誉情况表（年份同诉讼及仲裁情况年份要求）</w:t>
      </w:r>
      <w:bookmarkEnd w:id="83"/>
    </w:p>
    <w:p w:rsidR="00F661D8" w:rsidRPr="002E77E4" w:rsidRDefault="00F661D8" w:rsidP="00F661D8">
      <w:pPr>
        <w:spacing w:line="400" w:lineRule="exact"/>
        <w:rPr>
          <w:rFonts w:ascii="宋体" w:hAnsi="宋体"/>
          <w:szCs w:val="21"/>
        </w:rPr>
      </w:pPr>
    </w:p>
    <w:p w:rsidR="00F661D8" w:rsidRPr="002E77E4" w:rsidRDefault="00F661D8" w:rsidP="00F661D8">
      <w:pPr>
        <w:spacing w:line="400" w:lineRule="exact"/>
        <w:ind w:firstLineChars="200" w:firstLine="420"/>
        <w:rPr>
          <w:rFonts w:ascii="宋体" w:hAnsi="宋体"/>
          <w:sz w:val="21"/>
          <w:szCs w:val="21"/>
        </w:rPr>
      </w:pPr>
      <w:r w:rsidRPr="002E77E4">
        <w:rPr>
          <w:rFonts w:ascii="宋体" w:hAnsi="宋体" w:hint="eastAsia"/>
          <w:sz w:val="21"/>
          <w:szCs w:val="21"/>
        </w:rPr>
        <w:t>1、企业不良行为记录情况主要是近年申请人在工程建设过程中因违反有关工程建设的法律、法规、规章或强制性标准和执业行为规范，经县级以上建设行政主管部门或其委托的执法监督机构查实和行政处罚，形成的不良行为记录。</w:t>
      </w:r>
    </w:p>
    <w:p w:rsidR="00F661D8" w:rsidRPr="002E77E4" w:rsidRDefault="00F661D8" w:rsidP="00F661D8">
      <w:pPr>
        <w:spacing w:line="400" w:lineRule="exact"/>
        <w:ind w:firstLineChars="200" w:firstLine="420"/>
        <w:rPr>
          <w:rFonts w:ascii="宋体" w:hAnsi="宋体"/>
          <w:sz w:val="21"/>
          <w:szCs w:val="21"/>
        </w:rPr>
      </w:pPr>
      <w:r w:rsidRPr="002E77E4">
        <w:rPr>
          <w:rFonts w:ascii="宋体" w:hAnsi="宋体" w:hint="eastAsia"/>
          <w:sz w:val="21"/>
          <w:szCs w:val="21"/>
        </w:rPr>
        <w:t>2、合同履行情况主要是申请人在施工程和近年已竣工工程是否按合同约定的工期、质量、安全等履行合同义务，对未竣工工程合同履行情况还应重点说明非不可抗力原因解除合同（如果有）的原因等具体情况，等等。</w:t>
      </w:r>
    </w:p>
    <w:p w:rsidR="00F661D8" w:rsidRPr="002E77E4" w:rsidRDefault="00F661D8" w:rsidP="00F661D8">
      <w:pPr>
        <w:spacing w:line="400" w:lineRule="exact"/>
        <w:rPr>
          <w:rFonts w:ascii="宋体" w:hAnsi="宋体"/>
          <w:sz w:val="21"/>
          <w:szCs w:val="21"/>
        </w:rPr>
      </w:pPr>
    </w:p>
    <w:p w:rsidR="00F661D8" w:rsidRPr="002E77E4" w:rsidRDefault="00F661D8" w:rsidP="002C39D7">
      <w:pPr>
        <w:spacing w:afterLines="50"/>
        <w:rPr>
          <w:rFonts w:ascii="宋体" w:hAnsi="宋体"/>
          <w:sz w:val="21"/>
          <w:szCs w:val="21"/>
        </w:rPr>
      </w:pPr>
      <w:r w:rsidRPr="002E77E4">
        <w:rPr>
          <w:rFonts w:ascii="宋体" w:hAnsi="宋体" w:hint="eastAsia"/>
          <w:sz w:val="21"/>
          <w:szCs w:val="21"/>
        </w:rPr>
        <w:t>1、近年不良行为记录情况</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
      <w:tblGrid>
        <w:gridCol w:w="1548"/>
        <w:gridCol w:w="1980"/>
        <w:gridCol w:w="3012"/>
        <w:gridCol w:w="2180"/>
      </w:tblGrid>
      <w:tr w:rsidR="00F661D8" w:rsidRPr="002E77E4" w:rsidTr="00AA2236">
        <w:trPr>
          <w:trHeight w:val="737"/>
          <w:jc w:val="center"/>
        </w:trPr>
        <w:tc>
          <w:tcPr>
            <w:tcW w:w="154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序号</w:t>
            </w:r>
          </w:p>
        </w:tc>
        <w:tc>
          <w:tcPr>
            <w:tcW w:w="1980"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发生时间</w:t>
            </w:r>
          </w:p>
        </w:tc>
        <w:tc>
          <w:tcPr>
            <w:tcW w:w="3012"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简要情况说明</w:t>
            </w:r>
          </w:p>
        </w:tc>
        <w:tc>
          <w:tcPr>
            <w:tcW w:w="2180"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证明材料索引</w:t>
            </w:r>
          </w:p>
        </w:tc>
      </w:tr>
      <w:tr w:rsidR="00F661D8" w:rsidRPr="002E77E4" w:rsidTr="00AA2236">
        <w:trPr>
          <w:trHeight w:val="737"/>
          <w:jc w:val="center"/>
        </w:trPr>
        <w:tc>
          <w:tcPr>
            <w:tcW w:w="1548" w:type="dxa"/>
            <w:shd w:val="clear" w:color="auto" w:fill="auto"/>
            <w:vAlign w:val="center"/>
          </w:tcPr>
          <w:p w:rsidR="00F661D8" w:rsidRPr="002E77E4" w:rsidRDefault="00F661D8" w:rsidP="00AA2236">
            <w:pPr>
              <w:jc w:val="center"/>
              <w:rPr>
                <w:rFonts w:ascii="宋体" w:hAnsi="宋体"/>
                <w:sz w:val="21"/>
                <w:szCs w:val="21"/>
              </w:rPr>
            </w:pPr>
          </w:p>
        </w:tc>
        <w:tc>
          <w:tcPr>
            <w:tcW w:w="1980" w:type="dxa"/>
            <w:shd w:val="clear" w:color="auto" w:fill="auto"/>
            <w:vAlign w:val="center"/>
          </w:tcPr>
          <w:p w:rsidR="00F661D8" w:rsidRPr="002E77E4" w:rsidRDefault="00F661D8" w:rsidP="00AA2236">
            <w:pPr>
              <w:jc w:val="center"/>
              <w:rPr>
                <w:rFonts w:ascii="宋体" w:hAnsi="宋体"/>
                <w:sz w:val="21"/>
                <w:szCs w:val="21"/>
              </w:rPr>
            </w:pPr>
          </w:p>
        </w:tc>
        <w:tc>
          <w:tcPr>
            <w:tcW w:w="3012" w:type="dxa"/>
            <w:shd w:val="clear" w:color="auto" w:fill="auto"/>
            <w:vAlign w:val="center"/>
          </w:tcPr>
          <w:p w:rsidR="00F661D8" w:rsidRPr="002E77E4" w:rsidRDefault="00F661D8" w:rsidP="00AA2236">
            <w:pPr>
              <w:jc w:val="center"/>
              <w:rPr>
                <w:rFonts w:ascii="宋体" w:hAnsi="宋体"/>
                <w:sz w:val="21"/>
                <w:szCs w:val="21"/>
              </w:rPr>
            </w:pPr>
          </w:p>
        </w:tc>
        <w:tc>
          <w:tcPr>
            <w:tcW w:w="2180"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737"/>
          <w:jc w:val="center"/>
        </w:trPr>
        <w:tc>
          <w:tcPr>
            <w:tcW w:w="1548" w:type="dxa"/>
            <w:shd w:val="clear" w:color="auto" w:fill="auto"/>
            <w:vAlign w:val="center"/>
          </w:tcPr>
          <w:p w:rsidR="00F661D8" w:rsidRPr="002E77E4" w:rsidRDefault="00F661D8" w:rsidP="00AA2236">
            <w:pPr>
              <w:jc w:val="center"/>
              <w:rPr>
                <w:rFonts w:ascii="宋体" w:hAnsi="宋体"/>
                <w:sz w:val="21"/>
                <w:szCs w:val="21"/>
              </w:rPr>
            </w:pPr>
          </w:p>
        </w:tc>
        <w:tc>
          <w:tcPr>
            <w:tcW w:w="1980" w:type="dxa"/>
            <w:shd w:val="clear" w:color="auto" w:fill="auto"/>
            <w:vAlign w:val="center"/>
          </w:tcPr>
          <w:p w:rsidR="00F661D8" w:rsidRPr="002E77E4" w:rsidRDefault="00F661D8" w:rsidP="00AA2236">
            <w:pPr>
              <w:jc w:val="center"/>
              <w:rPr>
                <w:rFonts w:ascii="宋体" w:hAnsi="宋体"/>
                <w:sz w:val="21"/>
                <w:szCs w:val="21"/>
              </w:rPr>
            </w:pPr>
          </w:p>
        </w:tc>
        <w:tc>
          <w:tcPr>
            <w:tcW w:w="3012" w:type="dxa"/>
            <w:shd w:val="clear" w:color="auto" w:fill="auto"/>
            <w:vAlign w:val="center"/>
          </w:tcPr>
          <w:p w:rsidR="00F661D8" w:rsidRPr="002E77E4" w:rsidRDefault="00F661D8" w:rsidP="00AA2236">
            <w:pPr>
              <w:jc w:val="center"/>
              <w:rPr>
                <w:rFonts w:ascii="宋体" w:hAnsi="宋体"/>
                <w:sz w:val="21"/>
                <w:szCs w:val="21"/>
              </w:rPr>
            </w:pPr>
          </w:p>
        </w:tc>
        <w:tc>
          <w:tcPr>
            <w:tcW w:w="2180" w:type="dxa"/>
            <w:shd w:val="clear" w:color="auto" w:fill="auto"/>
            <w:vAlign w:val="center"/>
          </w:tcPr>
          <w:p w:rsidR="00F661D8" w:rsidRPr="002E77E4" w:rsidRDefault="00F661D8" w:rsidP="00AA2236">
            <w:pPr>
              <w:jc w:val="center"/>
              <w:rPr>
                <w:rFonts w:ascii="宋体" w:hAnsi="宋体"/>
                <w:sz w:val="21"/>
                <w:szCs w:val="21"/>
              </w:rPr>
            </w:pPr>
          </w:p>
        </w:tc>
      </w:tr>
    </w:tbl>
    <w:p w:rsidR="00F661D8" w:rsidRPr="002E77E4" w:rsidRDefault="00F661D8" w:rsidP="002C39D7">
      <w:pPr>
        <w:spacing w:beforeLines="50" w:afterLines="50"/>
        <w:rPr>
          <w:rFonts w:ascii="宋体" w:hAnsi="宋体"/>
          <w:sz w:val="21"/>
          <w:szCs w:val="21"/>
        </w:rPr>
      </w:pPr>
      <w:r w:rsidRPr="002E77E4">
        <w:rPr>
          <w:rFonts w:ascii="宋体" w:hAnsi="宋体" w:hint="eastAsia"/>
          <w:sz w:val="21"/>
          <w:szCs w:val="21"/>
        </w:rPr>
        <w:t>2、在施工程以及近年已竣工工程合同履行情况</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
      <w:tblGrid>
        <w:gridCol w:w="1548"/>
        <w:gridCol w:w="1980"/>
        <w:gridCol w:w="3012"/>
        <w:gridCol w:w="2180"/>
      </w:tblGrid>
      <w:tr w:rsidR="00F661D8" w:rsidRPr="002E77E4" w:rsidTr="00AA2236">
        <w:trPr>
          <w:trHeight w:val="737"/>
          <w:jc w:val="center"/>
        </w:trPr>
        <w:tc>
          <w:tcPr>
            <w:tcW w:w="154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序号</w:t>
            </w:r>
          </w:p>
        </w:tc>
        <w:tc>
          <w:tcPr>
            <w:tcW w:w="1980"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工程名称</w:t>
            </w:r>
          </w:p>
        </w:tc>
        <w:tc>
          <w:tcPr>
            <w:tcW w:w="3012"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履约情况说明</w:t>
            </w:r>
          </w:p>
        </w:tc>
        <w:tc>
          <w:tcPr>
            <w:tcW w:w="2180"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证明材料索引</w:t>
            </w:r>
          </w:p>
        </w:tc>
      </w:tr>
      <w:tr w:rsidR="00F661D8" w:rsidRPr="002E77E4" w:rsidTr="00AA2236">
        <w:trPr>
          <w:trHeight w:val="737"/>
          <w:jc w:val="center"/>
        </w:trPr>
        <w:tc>
          <w:tcPr>
            <w:tcW w:w="1548" w:type="dxa"/>
            <w:shd w:val="clear" w:color="auto" w:fill="auto"/>
            <w:vAlign w:val="center"/>
          </w:tcPr>
          <w:p w:rsidR="00F661D8" w:rsidRPr="002E77E4" w:rsidRDefault="00F661D8" w:rsidP="00AA2236">
            <w:pPr>
              <w:jc w:val="center"/>
              <w:rPr>
                <w:rFonts w:ascii="宋体" w:hAnsi="宋体"/>
                <w:sz w:val="21"/>
                <w:szCs w:val="21"/>
              </w:rPr>
            </w:pPr>
          </w:p>
        </w:tc>
        <w:tc>
          <w:tcPr>
            <w:tcW w:w="1980" w:type="dxa"/>
            <w:shd w:val="clear" w:color="auto" w:fill="auto"/>
            <w:vAlign w:val="center"/>
          </w:tcPr>
          <w:p w:rsidR="00F661D8" w:rsidRPr="002E77E4" w:rsidRDefault="00F661D8" w:rsidP="00AA2236">
            <w:pPr>
              <w:jc w:val="center"/>
              <w:rPr>
                <w:rFonts w:ascii="宋体" w:hAnsi="宋体"/>
                <w:sz w:val="21"/>
                <w:szCs w:val="21"/>
              </w:rPr>
            </w:pPr>
          </w:p>
        </w:tc>
        <w:tc>
          <w:tcPr>
            <w:tcW w:w="3012" w:type="dxa"/>
            <w:shd w:val="clear" w:color="auto" w:fill="auto"/>
            <w:vAlign w:val="center"/>
          </w:tcPr>
          <w:p w:rsidR="00F661D8" w:rsidRPr="002E77E4" w:rsidRDefault="00F661D8" w:rsidP="00AA2236">
            <w:pPr>
              <w:jc w:val="center"/>
              <w:rPr>
                <w:rFonts w:ascii="宋体" w:hAnsi="宋体"/>
                <w:sz w:val="21"/>
                <w:szCs w:val="21"/>
              </w:rPr>
            </w:pPr>
          </w:p>
        </w:tc>
        <w:tc>
          <w:tcPr>
            <w:tcW w:w="2180"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737"/>
          <w:jc w:val="center"/>
        </w:trPr>
        <w:tc>
          <w:tcPr>
            <w:tcW w:w="1548" w:type="dxa"/>
            <w:shd w:val="clear" w:color="auto" w:fill="auto"/>
            <w:vAlign w:val="center"/>
          </w:tcPr>
          <w:p w:rsidR="00F661D8" w:rsidRPr="002E77E4" w:rsidRDefault="00F661D8" w:rsidP="00AA2236">
            <w:pPr>
              <w:jc w:val="center"/>
              <w:rPr>
                <w:rFonts w:ascii="宋体" w:hAnsi="宋体"/>
                <w:sz w:val="21"/>
                <w:szCs w:val="21"/>
              </w:rPr>
            </w:pPr>
          </w:p>
        </w:tc>
        <w:tc>
          <w:tcPr>
            <w:tcW w:w="1980" w:type="dxa"/>
            <w:shd w:val="clear" w:color="auto" w:fill="auto"/>
            <w:vAlign w:val="center"/>
          </w:tcPr>
          <w:p w:rsidR="00F661D8" w:rsidRPr="002E77E4" w:rsidRDefault="00F661D8" w:rsidP="00AA2236">
            <w:pPr>
              <w:jc w:val="center"/>
              <w:rPr>
                <w:rFonts w:ascii="宋体" w:hAnsi="宋体"/>
                <w:sz w:val="21"/>
                <w:szCs w:val="21"/>
              </w:rPr>
            </w:pPr>
          </w:p>
        </w:tc>
        <w:tc>
          <w:tcPr>
            <w:tcW w:w="3012" w:type="dxa"/>
            <w:shd w:val="clear" w:color="auto" w:fill="auto"/>
            <w:vAlign w:val="center"/>
          </w:tcPr>
          <w:p w:rsidR="00F661D8" w:rsidRPr="002E77E4" w:rsidRDefault="00F661D8" w:rsidP="00AA2236">
            <w:pPr>
              <w:jc w:val="center"/>
              <w:rPr>
                <w:rFonts w:ascii="宋体" w:hAnsi="宋体"/>
                <w:sz w:val="21"/>
                <w:szCs w:val="21"/>
              </w:rPr>
            </w:pPr>
          </w:p>
        </w:tc>
        <w:tc>
          <w:tcPr>
            <w:tcW w:w="2180"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737"/>
          <w:jc w:val="center"/>
        </w:trPr>
        <w:tc>
          <w:tcPr>
            <w:tcW w:w="1548" w:type="dxa"/>
            <w:shd w:val="clear" w:color="auto" w:fill="auto"/>
            <w:vAlign w:val="center"/>
          </w:tcPr>
          <w:p w:rsidR="00F661D8" w:rsidRPr="002E77E4" w:rsidRDefault="00F661D8" w:rsidP="00AA2236">
            <w:pPr>
              <w:jc w:val="center"/>
              <w:rPr>
                <w:rFonts w:ascii="宋体" w:hAnsi="宋体"/>
                <w:sz w:val="21"/>
                <w:szCs w:val="21"/>
              </w:rPr>
            </w:pPr>
          </w:p>
        </w:tc>
        <w:tc>
          <w:tcPr>
            <w:tcW w:w="1980" w:type="dxa"/>
            <w:shd w:val="clear" w:color="auto" w:fill="auto"/>
            <w:vAlign w:val="center"/>
          </w:tcPr>
          <w:p w:rsidR="00F661D8" w:rsidRPr="002E77E4" w:rsidRDefault="00F661D8" w:rsidP="00AA2236">
            <w:pPr>
              <w:jc w:val="center"/>
              <w:rPr>
                <w:rFonts w:ascii="宋体" w:hAnsi="宋体"/>
                <w:sz w:val="21"/>
                <w:szCs w:val="21"/>
              </w:rPr>
            </w:pPr>
          </w:p>
        </w:tc>
        <w:tc>
          <w:tcPr>
            <w:tcW w:w="3012" w:type="dxa"/>
            <w:shd w:val="clear" w:color="auto" w:fill="auto"/>
            <w:vAlign w:val="center"/>
          </w:tcPr>
          <w:p w:rsidR="00F661D8" w:rsidRPr="002E77E4" w:rsidRDefault="00F661D8" w:rsidP="00AA2236">
            <w:pPr>
              <w:jc w:val="center"/>
              <w:rPr>
                <w:rFonts w:ascii="宋体" w:hAnsi="宋体"/>
                <w:sz w:val="21"/>
                <w:szCs w:val="21"/>
              </w:rPr>
            </w:pPr>
          </w:p>
        </w:tc>
        <w:tc>
          <w:tcPr>
            <w:tcW w:w="2180" w:type="dxa"/>
            <w:shd w:val="clear" w:color="auto" w:fill="auto"/>
            <w:vAlign w:val="center"/>
          </w:tcPr>
          <w:p w:rsidR="00F661D8" w:rsidRPr="002E77E4" w:rsidRDefault="00F661D8" w:rsidP="00AA2236">
            <w:pPr>
              <w:jc w:val="center"/>
              <w:rPr>
                <w:rFonts w:ascii="宋体" w:hAnsi="宋体"/>
                <w:sz w:val="21"/>
                <w:szCs w:val="21"/>
              </w:rPr>
            </w:pPr>
          </w:p>
        </w:tc>
      </w:tr>
    </w:tbl>
    <w:p w:rsidR="00F661D8" w:rsidRPr="002E77E4" w:rsidRDefault="00F661D8" w:rsidP="00F661D8">
      <w:pPr>
        <w:spacing w:line="400" w:lineRule="exact"/>
        <w:rPr>
          <w:rFonts w:ascii="宋体" w:hAnsi="宋体"/>
          <w:sz w:val="21"/>
          <w:szCs w:val="21"/>
        </w:rPr>
      </w:pPr>
      <w:r w:rsidRPr="002E77E4">
        <w:rPr>
          <w:rFonts w:ascii="宋体" w:hAnsi="宋体" w:hint="eastAsia"/>
          <w:sz w:val="21"/>
          <w:szCs w:val="21"/>
        </w:rPr>
        <w:t>3、其他</w:t>
      </w:r>
    </w:p>
    <w:p w:rsidR="00F661D8" w:rsidRPr="002E77E4" w:rsidRDefault="00F661D8" w:rsidP="00F661D8">
      <w:pPr>
        <w:spacing w:line="400" w:lineRule="exact"/>
        <w:rPr>
          <w:rFonts w:ascii="宋体" w:hAnsi="宋体"/>
          <w:sz w:val="21"/>
          <w:szCs w:val="21"/>
        </w:rPr>
      </w:pPr>
      <w:r w:rsidRPr="002E77E4">
        <w:rPr>
          <w:rFonts w:ascii="宋体" w:hAnsi="宋体" w:hint="eastAsia"/>
          <w:sz w:val="21"/>
          <w:szCs w:val="21"/>
        </w:rPr>
        <w:t>（1）投标申请人企业注册地</w:t>
      </w:r>
      <w:r w:rsidRPr="002E77E4">
        <w:rPr>
          <w:rFonts w:ascii="宋体" w:hAnsi="宋体" w:hint="eastAsia"/>
          <w:bCs/>
          <w:sz w:val="21"/>
          <w:szCs w:val="21"/>
        </w:rPr>
        <w:t>建设主管部门出具的信用证明（信用管理手册）和无农民工工资拖欠的证明。</w:t>
      </w:r>
    </w:p>
    <w:p w:rsidR="00F661D8" w:rsidRPr="002E77E4" w:rsidRDefault="00F661D8" w:rsidP="00F661D8">
      <w:pPr>
        <w:spacing w:line="400" w:lineRule="exact"/>
        <w:rPr>
          <w:rFonts w:ascii="宋体" w:hAnsi="宋体"/>
          <w:sz w:val="21"/>
          <w:szCs w:val="21"/>
        </w:rPr>
      </w:pPr>
      <w:r w:rsidRPr="002E77E4">
        <w:rPr>
          <w:rFonts w:ascii="宋体" w:hAnsi="宋体" w:hint="eastAsia"/>
          <w:sz w:val="21"/>
          <w:szCs w:val="21"/>
        </w:rPr>
        <w:t>（2）外地投标申请人必须提供当地检察机关出具的《行贿犯罪档案查询结果告知函》。</w:t>
      </w:r>
    </w:p>
    <w:p w:rsidR="00F661D8" w:rsidRPr="002E77E4" w:rsidRDefault="00F661D8" w:rsidP="00F661D8">
      <w:pPr>
        <w:spacing w:line="400" w:lineRule="exact"/>
        <w:rPr>
          <w:rFonts w:ascii="宋体" w:hAnsi="宋体"/>
          <w:szCs w:val="21"/>
        </w:rPr>
      </w:pPr>
      <w:bookmarkStart w:id="84" w:name="_Toc369096234"/>
      <w:r w:rsidRPr="002E77E4">
        <w:rPr>
          <w:rFonts w:ascii="宋体" w:hAnsi="宋体"/>
          <w:szCs w:val="21"/>
        </w:rPr>
        <w:br w:type="page"/>
      </w:r>
    </w:p>
    <w:p w:rsidR="00F661D8" w:rsidRPr="002E77E4" w:rsidRDefault="00F661D8" w:rsidP="00F661D8">
      <w:pPr>
        <w:spacing w:line="400" w:lineRule="exact"/>
        <w:rPr>
          <w:sz w:val="24"/>
        </w:rPr>
      </w:pPr>
      <w:r w:rsidRPr="002E77E4">
        <w:rPr>
          <w:rFonts w:hint="eastAsia"/>
          <w:sz w:val="24"/>
        </w:rPr>
        <w:lastRenderedPageBreak/>
        <w:t>2</w:t>
      </w:r>
      <w:r w:rsidRPr="002E77E4">
        <w:rPr>
          <w:rFonts w:hint="eastAsia"/>
          <w:sz w:val="24"/>
        </w:rPr>
        <w:t>）、拟投入主要施工机械设备情况表</w:t>
      </w:r>
      <w:bookmarkEnd w:id="84"/>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
      <w:tblGrid>
        <w:gridCol w:w="1290"/>
        <w:gridCol w:w="1291"/>
        <w:gridCol w:w="1291"/>
        <w:gridCol w:w="1291"/>
        <w:gridCol w:w="1291"/>
        <w:gridCol w:w="1291"/>
        <w:gridCol w:w="1291"/>
      </w:tblGrid>
      <w:tr w:rsidR="00F661D8" w:rsidRPr="002E77E4" w:rsidTr="00AA2236">
        <w:trPr>
          <w:trHeight w:val="680"/>
          <w:jc w:val="center"/>
        </w:trPr>
        <w:tc>
          <w:tcPr>
            <w:tcW w:w="2031"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机械设备名称</w:t>
            </w:r>
          </w:p>
        </w:tc>
        <w:tc>
          <w:tcPr>
            <w:tcW w:w="2031"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型号规格</w:t>
            </w:r>
          </w:p>
        </w:tc>
        <w:tc>
          <w:tcPr>
            <w:tcW w:w="2031"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数  量</w:t>
            </w:r>
          </w:p>
        </w:tc>
        <w:tc>
          <w:tcPr>
            <w:tcW w:w="2031"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目前状况</w:t>
            </w:r>
          </w:p>
        </w:tc>
        <w:tc>
          <w:tcPr>
            <w:tcW w:w="2031"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来  源</w:t>
            </w:r>
          </w:p>
        </w:tc>
        <w:tc>
          <w:tcPr>
            <w:tcW w:w="2031"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现停放地点</w:t>
            </w:r>
          </w:p>
        </w:tc>
        <w:tc>
          <w:tcPr>
            <w:tcW w:w="2032"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备  注</w:t>
            </w:r>
          </w:p>
        </w:tc>
      </w:tr>
      <w:tr w:rsidR="00F661D8" w:rsidRPr="002E77E4" w:rsidTr="00AA2236">
        <w:trPr>
          <w:trHeight w:val="680"/>
          <w:jc w:val="center"/>
        </w:trPr>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jc w:val="center"/>
        </w:trPr>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jc w:val="center"/>
        </w:trPr>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jc w:val="center"/>
        </w:trPr>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jc w:val="center"/>
        </w:trPr>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jc w:val="center"/>
        </w:trPr>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jc w:val="center"/>
        </w:trPr>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2"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80"/>
          <w:jc w:val="center"/>
        </w:trPr>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1" w:type="dxa"/>
            <w:shd w:val="clear" w:color="auto" w:fill="auto"/>
            <w:vAlign w:val="center"/>
          </w:tcPr>
          <w:p w:rsidR="00F661D8" w:rsidRPr="002E77E4" w:rsidRDefault="00F661D8" w:rsidP="00AA2236">
            <w:pPr>
              <w:jc w:val="center"/>
              <w:rPr>
                <w:rFonts w:ascii="宋体" w:hAnsi="宋体"/>
                <w:sz w:val="21"/>
                <w:szCs w:val="21"/>
              </w:rPr>
            </w:pPr>
          </w:p>
        </w:tc>
        <w:tc>
          <w:tcPr>
            <w:tcW w:w="2032" w:type="dxa"/>
            <w:shd w:val="clear" w:color="auto" w:fill="auto"/>
            <w:vAlign w:val="center"/>
          </w:tcPr>
          <w:p w:rsidR="00F661D8" w:rsidRPr="002E77E4" w:rsidRDefault="00F661D8" w:rsidP="00AA2236">
            <w:pPr>
              <w:jc w:val="center"/>
              <w:rPr>
                <w:rFonts w:ascii="宋体" w:hAnsi="宋体"/>
                <w:sz w:val="21"/>
                <w:szCs w:val="21"/>
              </w:rPr>
            </w:pPr>
          </w:p>
        </w:tc>
      </w:tr>
    </w:tbl>
    <w:p w:rsidR="00F661D8" w:rsidRPr="002E77E4" w:rsidRDefault="00F661D8" w:rsidP="00F661D8">
      <w:pPr>
        <w:spacing w:line="400" w:lineRule="exact"/>
        <w:rPr>
          <w:rFonts w:ascii="宋体" w:hAnsi="宋体"/>
          <w:sz w:val="21"/>
          <w:szCs w:val="21"/>
        </w:rPr>
      </w:pPr>
      <w:r w:rsidRPr="002E77E4">
        <w:rPr>
          <w:rFonts w:ascii="宋体" w:hAnsi="宋体" w:hint="eastAsia"/>
          <w:sz w:val="21"/>
          <w:szCs w:val="21"/>
        </w:rPr>
        <w:t>备注：“目前状况”应说明已使用所限、是否完好以及目前是否正在使用，“来源”分为“自有”和“市场租赁”两种情况，正在使用中的设备应在“备注”中注明何时能够投入本项目，并提供相关证明材料。</w:t>
      </w:r>
    </w:p>
    <w:p w:rsidR="00F661D8" w:rsidRPr="002E77E4" w:rsidRDefault="00F661D8" w:rsidP="00F661D8">
      <w:pPr>
        <w:spacing w:line="400" w:lineRule="exact"/>
        <w:rPr>
          <w:rFonts w:ascii="宋体" w:hAnsi="宋体"/>
          <w:sz w:val="21"/>
          <w:szCs w:val="21"/>
        </w:rPr>
      </w:pPr>
    </w:p>
    <w:p w:rsidR="00F661D8" w:rsidRPr="002E77E4" w:rsidRDefault="00F661D8" w:rsidP="00F661D8">
      <w:pPr>
        <w:spacing w:line="400" w:lineRule="exact"/>
        <w:rPr>
          <w:rFonts w:ascii="宋体" w:hAnsi="宋体"/>
          <w:sz w:val="21"/>
          <w:szCs w:val="21"/>
        </w:rPr>
      </w:pPr>
      <w:r w:rsidRPr="002E77E4">
        <w:rPr>
          <w:rFonts w:ascii="宋体" w:hAnsi="宋体" w:hint="eastAsia"/>
          <w:sz w:val="21"/>
          <w:szCs w:val="21"/>
        </w:rPr>
        <w:t>此页必须填写！</w:t>
      </w:r>
      <w:bookmarkStart w:id="85" w:name="_Toc369096235"/>
    </w:p>
    <w:p w:rsidR="00F661D8" w:rsidRPr="002E77E4" w:rsidRDefault="00F661D8" w:rsidP="00F661D8">
      <w:pPr>
        <w:spacing w:line="400" w:lineRule="exact"/>
        <w:rPr>
          <w:rFonts w:ascii="宋体" w:hAnsi="宋体"/>
          <w:szCs w:val="21"/>
        </w:rPr>
      </w:pPr>
      <w:r w:rsidRPr="002E77E4">
        <w:rPr>
          <w:rFonts w:ascii="宋体" w:hAnsi="宋体"/>
          <w:szCs w:val="21"/>
        </w:rPr>
        <w:br w:type="page"/>
      </w:r>
    </w:p>
    <w:p w:rsidR="00F661D8" w:rsidRPr="002E77E4" w:rsidRDefault="00F661D8" w:rsidP="00F661D8">
      <w:pPr>
        <w:spacing w:line="400" w:lineRule="exact"/>
        <w:rPr>
          <w:sz w:val="24"/>
        </w:rPr>
      </w:pPr>
      <w:r w:rsidRPr="002E77E4">
        <w:rPr>
          <w:rFonts w:hint="eastAsia"/>
          <w:sz w:val="24"/>
        </w:rPr>
        <w:lastRenderedPageBreak/>
        <w:t>3</w:t>
      </w:r>
      <w:r w:rsidRPr="002E77E4">
        <w:rPr>
          <w:rFonts w:hint="eastAsia"/>
          <w:sz w:val="24"/>
        </w:rPr>
        <w:t>）、拟投入项目管理人员情况表</w:t>
      </w:r>
      <w:bookmarkEnd w:id="85"/>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
      <w:tblGrid>
        <w:gridCol w:w="828"/>
        <w:gridCol w:w="900"/>
        <w:gridCol w:w="900"/>
        <w:gridCol w:w="1260"/>
        <w:gridCol w:w="1080"/>
        <w:gridCol w:w="1565"/>
        <w:gridCol w:w="2187"/>
      </w:tblGrid>
      <w:tr w:rsidR="00F661D8" w:rsidRPr="002E77E4" w:rsidTr="00AA2236">
        <w:trPr>
          <w:trHeight w:val="1134"/>
          <w:jc w:val="center"/>
        </w:trPr>
        <w:tc>
          <w:tcPr>
            <w:tcW w:w="82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姓名</w:t>
            </w:r>
          </w:p>
        </w:tc>
        <w:tc>
          <w:tcPr>
            <w:tcW w:w="900"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性别</w:t>
            </w:r>
          </w:p>
        </w:tc>
        <w:tc>
          <w:tcPr>
            <w:tcW w:w="900"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年龄</w:t>
            </w:r>
          </w:p>
        </w:tc>
        <w:tc>
          <w:tcPr>
            <w:tcW w:w="1260"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职称</w:t>
            </w:r>
          </w:p>
        </w:tc>
        <w:tc>
          <w:tcPr>
            <w:tcW w:w="1080"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专业</w:t>
            </w:r>
          </w:p>
        </w:tc>
        <w:tc>
          <w:tcPr>
            <w:tcW w:w="1565"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资格证书编号</w:t>
            </w:r>
          </w:p>
        </w:tc>
        <w:tc>
          <w:tcPr>
            <w:tcW w:w="2187"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拟在本项目中</w:t>
            </w:r>
          </w:p>
          <w:p w:rsidR="00F661D8" w:rsidRPr="002E77E4" w:rsidRDefault="00F661D8" w:rsidP="00AA2236">
            <w:pPr>
              <w:jc w:val="center"/>
              <w:rPr>
                <w:rFonts w:ascii="宋体" w:hAnsi="宋体"/>
                <w:sz w:val="21"/>
                <w:szCs w:val="21"/>
              </w:rPr>
            </w:pPr>
            <w:r w:rsidRPr="002E77E4">
              <w:rPr>
                <w:rFonts w:ascii="宋体" w:hAnsi="宋体" w:hint="eastAsia"/>
                <w:sz w:val="21"/>
                <w:szCs w:val="21"/>
              </w:rPr>
              <w:t>担任的工作或岗位</w:t>
            </w:r>
          </w:p>
        </w:tc>
      </w:tr>
      <w:tr w:rsidR="00F661D8" w:rsidRPr="002E77E4" w:rsidTr="00AA2236">
        <w:trPr>
          <w:trHeight w:val="624"/>
          <w:jc w:val="center"/>
        </w:trPr>
        <w:tc>
          <w:tcPr>
            <w:tcW w:w="828" w:type="dxa"/>
            <w:shd w:val="clear" w:color="auto" w:fill="auto"/>
            <w:vAlign w:val="center"/>
          </w:tcPr>
          <w:p w:rsidR="00F661D8" w:rsidRPr="002E77E4" w:rsidRDefault="00F661D8" w:rsidP="00AA2236">
            <w:pPr>
              <w:jc w:val="center"/>
              <w:rPr>
                <w:rFonts w:ascii="宋体" w:hAnsi="宋体"/>
                <w:sz w:val="21"/>
                <w:szCs w:val="21"/>
              </w:rPr>
            </w:pPr>
          </w:p>
        </w:tc>
        <w:tc>
          <w:tcPr>
            <w:tcW w:w="900" w:type="dxa"/>
            <w:shd w:val="clear" w:color="auto" w:fill="auto"/>
            <w:vAlign w:val="center"/>
          </w:tcPr>
          <w:p w:rsidR="00F661D8" w:rsidRPr="002E77E4" w:rsidRDefault="00F661D8" w:rsidP="00AA2236">
            <w:pPr>
              <w:jc w:val="center"/>
              <w:rPr>
                <w:rFonts w:ascii="宋体" w:hAnsi="宋体"/>
                <w:sz w:val="21"/>
                <w:szCs w:val="21"/>
              </w:rPr>
            </w:pPr>
          </w:p>
        </w:tc>
        <w:tc>
          <w:tcPr>
            <w:tcW w:w="900" w:type="dxa"/>
            <w:shd w:val="clear" w:color="auto" w:fill="auto"/>
            <w:vAlign w:val="center"/>
          </w:tcPr>
          <w:p w:rsidR="00F661D8" w:rsidRPr="002E77E4" w:rsidRDefault="00F661D8" w:rsidP="00AA2236">
            <w:pPr>
              <w:jc w:val="center"/>
              <w:rPr>
                <w:rFonts w:ascii="宋体" w:hAnsi="宋体"/>
                <w:sz w:val="21"/>
                <w:szCs w:val="21"/>
              </w:rPr>
            </w:pPr>
          </w:p>
        </w:tc>
        <w:tc>
          <w:tcPr>
            <w:tcW w:w="1260" w:type="dxa"/>
            <w:shd w:val="clear" w:color="auto" w:fill="auto"/>
            <w:vAlign w:val="center"/>
          </w:tcPr>
          <w:p w:rsidR="00F661D8" w:rsidRPr="002E77E4" w:rsidRDefault="00F661D8" w:rsidP="00AA2236">
            <w:pPr>
              <w:jc w:val="center"/>
              <w:rPr>
                <w:rFonts w:ascii="宋体" w:hAnsi="宋体"/>
                <w:sz w:val="21"/>
                <w:szCs w:val="21"/>
              </w:rPr>
            </w:pPr>
          </w:p>
        </w:tc>
        <w:tc>
          <w:tcPr>
            <w:tcW w:w="1080" w:type="dxa"/>
            <w:shd w:val="clear" w:color="auto" w:fill="auto"/>
            <w:vAlign w:val="center"/>
          </w:tcPr>
          <w:p w:rsidR="00F661D8" w:rsidRPr="002E77E4" w:rsidRDefault="00F661D8" w:rsidP="00AA2236">
            <w:pPr>
              <w:jc w:val="center"/>
              <w:rPr>
                <w:rFonts w:ascii="宋体" w:hAnsi="宋体"/>
                <w:sz w:val="21"/>
                <w:szCs w:val="21"/>
              </w:rPr>
            </w:pPr>
          </w:p>
        </w:tc>
        <w:tc>
          <w:tcPr>
            <w:tcW w:w="1565" w:type="dxa"/>
            <w:shd w:val="clear" w:color="auto" w:fill="auto"/>
            <w:vAlign w:val="center"/>
          </w:tcPr>
          <w:p w:rsidR="00F661D8" w:rsidRPr="002E77E4" w:rsidRDefault="00F661D8" w:rsidP="00AA2236">
            <w:pPr>
              <w:jc w:val="center"/>
              <w:rPr>
                <w:rFonts w:ascii="宋体" w:hAnsi="宋体"/>
                <w:sz w:val="21"/>
                <w:szCs w:val="21"/>
              </w:rPr>
            </w:pPr>
          </w:p>
        </w:tc>
        <w:tc>
          <w:tcPr>
            <w:tcW w:w="2187"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24"/>
          <w:jc w:val="center"/>
        </w:trPr>
        <w:tc>
          <w:tcPr>
            <w:tcW w:w="828" w:type="dxa"/>
            <w:shd w:val="clear" w:color="auto" w:fill="auto"/>
            <w:vAlign w:val="center"/>
          </w:tcPr>
          <w:p w:rsidR="00F661D8" w:rsidRPr="002E77E4" w:rsidRDefault="00F661D8" w:rsidP="00AA2236">
            <w:pPr>
              <w:jc w:val="center"/>
              <w:rPr>
                <w:rFonts w:ascii="宋体" w:hAnsi="宋体"/>
                <w:sz w:val="21"/>
                <w:szCs w:val="21"/>
              </w:rPr>
            </w:pPr>
          </w:p>
        </w:tc>
        <w:tc>
          <w:tcPr>
            <w:tcW w:w="900" w:type="dxa"/>
            <w:shd w:val="clear" w:color="auto" w:fill="auto"/>
            <w:vAlign w:val="center"/>
          </w:tcPr>
          <w:p w:rsidR="00F661D8" w:rsidRPr="002E77E4" w:rsidRDefault="00F661D8" w:rsidP="00AA2236">
            <w:pPr>
              <w:jc w:val="center"/>
              <w:rPr>
                <w:rFonts w:ascii="宋体" w:hAnsi="宋体"/>
                <w:sz w:val="21"/>
                <w:szCs w:val="21"/>
              </w:rPr>
            </w:pPr>
          </w:p>
        </w:tc>
        <w:tc>
          <w:tcPr>
            <w:tcW w:w="900" w:type="dxa"/>
            <w:shd w:val="clear" w:color="auto" w:fill="auto"/>
            <w:vAlign w:val="center"/>
          </w:tcPr>
          <w:p w:rsidR="00F661D8" w:rsidRPr="002E77E4" w:rsidRDefault="00F661D8" w:rsidP="00AA2236">
            <w:pPr>
              <w:jc w:val="center"/>
              <w:rPr>
                <w:rFonts w:ascii="宋体" w:hAnsi="宋体"/>
                <w:sz w:val="21"/>
                <w:szCs w:val="21"/>
              </w:rPr>
            </w:pPr>
          </w:p>
        </w:tc>
        <w:tc>
          <w:tcPr>
            <w:tcW w:w="1260" w:type="dxa"/>
            <w:shd w:val="clear" w:color="auto" w:fill="auto"/>
            <w:vAlign w:val="center"/>
          </w:tcPr>
          <w:p w:rsidR="00F661D8" w:rsidRPr="002E77E4" w:rsidRDefault="00F661D8" w:rsidP="00AA2236">
            <w:pPr>
              <w:jc w:val="center"/>
              <w:rPr>
                <w:rFonts w:ascii="宋体" w:hAnsi="宋体"/>
                <w:sz w:val="21"/>
                <w:szCs w:val="21"/>
              </w:rPr>
            </w:pPr>
          </w:p>
        </w:tc>
        <w:tc>
          <w:tcPr>
            <w:tcW w:w="1080" w:type="dxa"/>
            <w:shd w:val="clear" w:color="auto" w:fill="auto"/>
            <w:vAlign w:val="center"/>
          </w:tcPr>
          <w:p w:rsidR="00F661D8" w:rsidRPr="002E77E4" w:rsidRDefault="00F661D8" w:rsidP="00AA2236">
            <w:pPr>
              <w:jc w:val="center"/>
              <w:rPr>
                <w:rFonts w:ascii="宋体" w:hAnsi="宋体"/>
                <w:sz w:val="21"/>
                <w:szCs w:val="21"/>
              </w:rPr>
            </w:pPr>
          </w:p>
        </w:tc>
        <w:tc>
          <w:tcPr>
            <w:tcW w:w="1565" w:type="dxa"/>
            <w:shd w:val="clear" w:color="auto" w:fill="auto"/>
            <w:vAlign w:val="center"/>
          </w:tcPr>
          <w:p w:rsidR="00F661D8" w:rsidRPr="002E77E4" w:rsidRDefault="00F661D8" w:rsidP="00AA2236">
            <w:pPr>
              <w:jc w:val="center"/>
              <w:rPr>
                <w:rFonts w:ascii="宋体" w:hAnsi="宋体"/>
                <w:sz w:val="21"/>
                <w:szCs w:val="21"/>
              </w:rPr>
            </w:pPr>
          </w:p>
        </w:tc>
        <w:tc>
          <w:tcPr>
            <w:tcW w:w="2187"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24"/>
          <w:jc w:val="center"/>
        </w:trPr>
        <w:tc>
          <w:tcPr>
            <w:tcW w:w="828" w:type="dxa"/>
            <w:shd w:val="clear" w:color="auto" w:fill="auto"/>
            <w:vAlign w:val="center"/>
          </w:tcPr>
          <w:p w:rsidR="00F661D8" w:rsidRPr="002E77E4" w:rsidRDefault="00F661D8" w:rsidP="00AA2236">
            <w:pPr>
              <w:jc w:val="center"/>
              <w:rPr>
                <w:rFonts w:ascii="宋体" w:hAnsi="宋体"/>
                <w:sz w:val="21"/>
                <w:szCs w:val="21"/>
              </w:rPr>
            </w:pPr>
          </w:p>
        </w:tc>
        <w:tc>
          <w:tcPr>
            <w:tcW w:w="900" w:type="dxa"/>
            <w:shd w:val="clear" w:color="auto" w:fill="auto"/>
            <w:vAlign w:val="center"/>
          </w:tcPr>
          <w:p w:rsidR="00F661D8" w:rsidRPr="002E77E4" w:rsidRDefault="00F661D8" w:rsidP="00AA2236">
            <w:pPr>
              <w:jc w:val="center"/>
              <w:rPr>
                <w:rFonts w:ascii="宋体" w:hAnsi="宋体"/>
                <w:sz w:val="21"/>
                <w:szCs w:val="21"/>
              </w:rPr>
            </w:pPr>
          </w:p>
        </w:tc>
        <w:tc>
          <w:tcPr>
            <w:tcW w:w="900" w:type="dxa"/>
            <w:shd w:val="clear" w:color="auto" w:fill="auto"/>
            <w:vAlign w:val="center"/>
          </w:tcPr>
          <w:p w:rsidR="00F661D8" w:rsidRPr="002E77E4" w:rsidRDefault="00F661D8" w:rsidP="00AA2236">
            <w:pPr>
              <w:jc w:val="center"/>
              <w:rPr>
                <w:rFonts w:ascii="宋体" w:hAnsi="宋体"/>
                <w:sz w:val="21"/>
                <w:szCs w:val="21"/>
              </w:rPr>
            </w:pPr>
          </w:p>
        </w:tc>
        <w:tc>
          <w:tcPr>
            <w:tcW w:w="1260" w:type="dxa"/>
            <w:shd w:val="clear" w:color="auto" w:fill="auto"/>
            <w:vAlign w:val="center"/>
          </w:tcPr>
          <w:p w:rsidR="00F661D8" w:rsidRPr="002E77E4" w:rsidRDefault="00F661D8" w:rsidP="00AA2236">
            <w:pPr>
              <w:jc w:val="center"/>
              <w:rPr>
                <w:rFonts w:ascii="宋体" w:hAnsi="宋体"/>
                <w:sz w:val="21"/>
                <w:szCs w:val="21"/>
              </w:rPr>
            </w:pPr>
          </w:p>
        </w:tc>
        <w:tc>
          <w:tcPr>
            <w:tcW w:w="1080" w:type="dxa"/>
            <w:shd w:val="clear" w:color="auto" w:fill="auto"/>
            <w:vAlign w:val="center"/>
          </w:tcPr>
          <w:p w:rsidR="00F661D8" w:rsidRPr="002E77E4" w:rsidRDefault="00F661D8" w:rsidP="00AA2236">
            <w:pPr>
              <w:jc w:val="center"/>
              <w:rPr>
                <w:rFonts w:ascii="宋体" w:hAnsi="宋体"/>
                <w:sz w:val="21"/>
                <w:szCs w:val="21"/>
              </w:rPr>
            </w:pPr>
          </w:p>
        </w:tc>
        <w:tc>
          <w:tcPr>
            <w:tcW w:w="1565" w:type="dxa"/>
            <w:shd w:val="clear" w:color="auto" w:fill="auto"/>
            <w:vAlign w:val="center"/>
          </w:tcPr>
          <w:p w:rsidR="00F661D8" w:rsidRPr="002E77E4" w:rsidRDefault="00F661D8" w:rsidP="00AA2236">
            <w:pPr>
              <w:jc w:val="center"/>
              <w:rPr>
                <w:rFonts w:ascii="宋体" w:hAnsi="宋体"/>
                <w:sz w:val="21"/>
                <w:szCs w:val="21"/>
              </w:rPr>
            </w:pPr>
          </w:p>
        </w:tc>
        <w:tc>
          <w:tcPr>
            <w:tcW w:w="2187"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24"/>
          <w:jc w:val="center"/>
        </w:trPr>
        <w:tc>
          <w:tcPr>
            <w:tcW w:w="828" w:type="dxa"/>
            <w:shd w:val="clear" w:color="auto" w:fill="auto"/>
            <w:vAlign w:val="center"/>
          </w:tcPr>
          <w:p w:rsidR="00F661D8" w:rsidRPr="002E77E4" w:rsidRDefault="00F661D8" w:rsidP="00AA2236">
            <w:pPr>
              <w:jc w:val="center"/>
              <w:rPr>
                <w:rFonts w:ascii="宋体" w:hAnsi="宋体"/>
                <w:sz w:val="21"/>
                <w:szCs w:val="21"/>
              </w:rPr>
            </w:pPr>
          </w:p>
        </w:tc>
        <w:tc>
          <w:tcPr>
            <w:tcW w:w="900" w:type="dxa"/>
            <w:shd w:val="clear" w:color="auto" w:fill="auto"/>
            <w:vAlign w:val="center"/>
          </w:tcPr>
          <w:p w:rsidR="00F661D8" w:rsidRPr="002E77E4" w:rsidRDefault="00F661D8" w:rsidP="00AA2236">
            <w:pPr>
              <w:jc w:val="center"/>
              <w:rPr>
                <w:rFonts w:ascii="宋体" w:hAnsi="宋体"/>
                <w:sz w:val="21"/>
                <w:szCs w:val="21"/>
              </w:rPr>
            </w:pPr>
          </w:p>
        </w:tc>
        <w:tc>
          <w:tcPr>
            <w:tcW w:w="900" w:type="dxa"/>
            <w:shd w:val="clear" w:color="auto" w:fill="auto"/>
            <w:vAlign w:val="center"/>
          </w:tcPr>
          <w:p w:rsidR="00F661D8" w:rsidRPr="002E77E4" w:rsidRDefault="00F661D8" w:rsidP="00AA2236">
            <w:pPr>
              <w:jc w:val="center"/>
              <w:rPr>
                <w:rFonts w:ascii="宋体" w:hAnsi="宋体"/>
                <w:sz w:val="21"/>
                <w:szCs w:val="21"/>
              </w:rPr>
            </w:pPr>
          </w:p>
        </w:tc>
        <w:tc>
          <w:tcPr>
            <w:tcW w:w="1260" w:type="dxa"/>
            <w:shd w:val="clear" w:color="auto" w:fill="auto"/>
            <w:vAlign w:val="center"/>
          </w:tcPr>
          <w:p w:rsidR="00F661D8" w:rsidRPr="002E77E4" w:rsidRDefault="00F661D8" w:rsidP="00AA2236">
            <w:pPr>
              <w:jc w:val="center"/>
              <w:rPr>
                <w:rFonts w:ascii="宋体" w:hAnsi="宋体"/>
                <w:sz w:val="21"/>
                <w:szCs w:val="21"/>
              </w:rPr>
            </w:pPr>
          </w:p>
        </w:tc>
        <w:tc>
          <w:tcPr>
            <w:tcW w:w="1080" w:type="dxa"/>
            <w:shd w:val="clear" w:color="auto" w:fill="auto"/>
            <w:vAlign w:val="center"/>
          </w:tcPr>
          <w:p w:rsidR="00F661D8" w:rsidRPr="002E77E4" w:rsidRDefault="00F661D8" w:rsidP="00AA2236">
            <w:pPr>
              <w:jc w:val="center"/>
              <w:rPr>
                <w:rFonts w:ascii="宋体" w:hAnsi="宋体"/>
                <w:sz w:val="21"/>
                <w:szCs w:val="21"/>
              </w:rPr>
            </w:pPr>
          </w:p>
        </w:tc>
        <w:tc>
          <w:tcPr>
            <w:tcW w:w="1565" w:type="dxa"/>
            <w:shd w:val="clear" w:color="auto" w:fill="auto"/>
            <w:vAlign w:val="center"/>
          </w:tcPr>
          <w:p w:rsidR="00F661D8" w:rsidRPr="002E77E4" w:rsidRDefault="00F661D8" w:rsidP="00AA2236">
            <w:pPr>
              <w:jc w:val="center"/>
              <w:rPr>
                <w:rFonts w:ascii="宋体" w:hAnsi="宋体"/>
                <w:sz w:val="21"/>
                <w:szCs w:val="21"/>
              </w:rPr>
            </w:pPr>
          </w:p>
        </w:tc>
        <w:tc>
          <w:tcPr>
            <w:tcW w:w="2187"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24"/>
          <w:jc w:val="center"/>
        </w:trPr>
        <w:tc>
          <w:tcPr>
            <w:tcW w:w="828" w:type="dxa"/>
            <w:shd w:val="clear" w:color="auto" w:fill="auto"/>
            <w:vAlign w:val="center"/>
          </w:tcPr>
          <w:p w:rsidR="00F661D8" w:rsidRPr="002E77E4" w:rsidRDefault="00F661D8" w:rsidP="00AA2236">
            <w:pPr>
              <w:jc w:val="center"/>
              <w:rPr>
                <w:rFonts w:ascii="宋体" w:hAnsi="宋体"/>
                <w:sz w:val="21"/>
                <w:szCs w:val="21"/>
              </w:rPr>
            </w:pPr>
          </w:p>
        </w:tc>
        <w:tc>
          <w:tcPr>
            <w:tcW w:w="900" w:type="dxa"/>
            <w:shd w:val="clear" w:color="auto" w:fill="auto"/>
            <w:vAlign w:val="center"/>
          </w:tcPr>
          <w:p w:rsidR="00F661D8" w:rsidRPr="002E77E4" w:rsidRDefault="00F661D8" w:rsidP="00AA2236">
            <w:pPr>
              <w:jc w:val="center"/>
              <w:rPr>
                <w:rFonts w:ascii="宋体" w:hAnsi="宋体"/>
                <w:sz w:val="21"/>
                <w:szCs w:val="21"/>
              </w:rPr>
            </w:pPr>
          </w:p>
        </w:tc>
        <w:tc>
          <w:tcPr>
            <w:tcW w:w="900" w:type="dxa"/>
            <w:shd w:val="clear" w:color="auto" w:fill="auto"/>
            <w:vAlign w:val="center"/>
          </w:tcPr>
          <w:p w:rsidR="00F661D8" w:rsidRPr="002E77E4" w:rsidRDefault="00F661D8" w:rsidP="00AA2236">
            <w:pPr>
              <w:jc w:val="center"/>
              <w:rPr>
                <w:rFonts w:ascii="宋体" w:hAnsi="宋体"/>
                <w:sz w:val="21"/>
                <w:szCs w:val="21"/>
              </w:rPr>
            </w:pPr>
          </w:p>
        </w:tc>
        <w:tc>
          <w:tcPr>
            <w:tcW w:w="1260" w:type="dxa"/>
            <w:shd w:val="clear" w:color="auto" w:fill="auto"/>
            <w:vAlign w:val="center"/>
          </w:tcPr>
          <w:p w:rsidR="00F661D8" w:rsidRPr="002E77E4" w:rsidRDefault="00F661D8" w:rsidP="00AA2236">
            <w:pPr>
              <w:jc w:val="center"/>
              <w:rPr>
                <w:rFonts w:ascii="宋体" w:hAnsi="宋体"/>
                <w:sz w:val="21"/>
                <w:szCs w:val="21"/>
              </w:rPr>
            </w:pPr>
          </w:p>
        </w:tc>
        <w:tc>
          <w:tcPr>
            <w:tcW w:w="1080" w:type="dxa"/>
            <w:shd w:val="clear" w:color="auto" w:fill="auto"/>
            <w:vAlign w:val="center"/>
          </w:tcPr>
          <w:p w:rsidR="00F661D8" w:rsidRPr="002E77E4" w:rsidRDefault="00F661D8" w:rsidP="00AA2236">
            <w:pPr>
              <w:jc w:val="center"/>
              <w:rPr>
                <w:rFonts w:ascii="宋体" w:hAnsi="宋体"/>
                <w:sz w:val="21"/>
                <w:szCs w:val="21"/>
              </w:rPr>
            </w:pPr>
          </w:p>
        </w:tc>
        <w:tc>
          <w:tcPr>
            <w:tcW w:w="1565" w:type="dxa"/>
            <w:shd w:val="clear" w:color="auto" w:fill="auto"/>
            <w:vAlign w:val="center"/>
          </w:tcPr>
          <w:p w:rsidR="00F661D8" w:rsidRPr="002E77E4" w:rsidRDefault="00F661D8" w:rsidP="00AA2236">
            <w:pPr>
              <w:jc w:val="center"/>
              <w:rPr>
                <w:rFonts w:ascii="宋体" w:hAnsi="宋体"/>
                <w:sz w:val="21"/>
                <w:szCs w:val="21"/>
              </w:rPr>
            </w:pPr>
          </w:p>
        </w:tc>
        <w:tc>
          <w:tcPr>
            <w:tcW w:w="2187"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24"/>
          <w:jc w:val="center"/>
        </w:trPr>
        <w:tc>
          <w:tcPr>
            <w:tcW w:w="828" w:type="dxa"/>
            <w:shd w:val="clear" w:color="auto" w:fill="auto"/>
            <w:vAlign w:val="center"/>
          </w:tcPr>
          <w:p w:rsidR="00F661D8" w:rsidRPr="002E77E4" w:rsidRDefault="00F661D8" w:rsidP="00AA2236">
            <w:pPr>
              <w:jc w:val="center"/>
              <w:rPr>
                <w:rFonts w:ascii="宋体" w:hAnsi="宋体"/>
                <w:sz w:val="21"/>
                <w:szCs w:val="21"/>
              </w:rPr>
            </w:pPr>
          </w:p>
        </w:tc>
        <w:tc>
          <w:tcPr>
            <w:tcW w:w="900" w:type="dxa"/>
            <w:shd w:val="clear" w:color="auto" w:fill="auto"/>
            <w:vAlign w:val="center"/>
          </w:tcPr>
          <w:p w:rsidR="00F661D8" w:rsidRPr="002E77E4" w:rsidRDefault="00F661D8" w:rsidP="00AA2236">
            <w:pPr>
              <w:jc w:val="center"/>
              <w:rPr>
                <w:rFonts w:ascii="宋体" w:hAnsi="宋体"/>
                <w:sz w:val="21"/>
                <w:szCs w:val="21"/>
              </w:rPr>
            </w:pPr>
          </w:p>
        </w:tc>
        <w:tc>
          <w:tcPr>
            <w:tcW w:w="900" w:type="dxa"/>
            <w:shd w:val="clear" w:color="auto" w:fill="auto"/>
            <w:vAlign w:val="center"/>
          </w:tcPr>
          <w:p w:rsidR="00F661D8" w:rsidRPr="002E77E4" w:rsidRDefault="00F661D8" w:rsidP="00AA2236">
            <w:pPr>
              <w:jc w:val="center"/>
              <w:rPr>
                <w:rFonts w:ascii="宋体" w:hAnsi="宋体"/>
                <w:sz w:val="21"/>
                <w:szCs w:val="21"/>
              </w:rPr>
            </w:pPr>
          </w:p>
        </w:tc>
        <w:tc>
          <w:tcPr>
            <w:tcW w:w="1260" w:type="dxa"/>
            <w:shd w:val="clear" w:color="auto" w:fill="auto"/>
            <w:vAlign w:val="center"/>
          </w:tcPr>
          <w:p w:rsidR="00F661D8" w:rsidRPr="002E77E4" w:rsidRDefault="00F661D8" w:rsidP="00AA2236">
            <w:pPr>
              <w:jc w:val="center"/>
              <w:rPr>
                <w:rFonts w:ascii="宋体" w:hAnsi="宋体"/>
                <w:sz w:val="21"/>
                <w:szCs w:val="21"/>
              </w:rPr>
            </w:pPr>
          </w:p>
        </w:tc>
        <w:tc>
          <w:tcPr>
            <w:tcW w:w="1080" w:type="dxa"/>
            <w:shd w:val="clear" w:color="auto" w:fill="auto"/>
            <w:vAlign w:val="center"/>
          </w:tcPr>
          <w:p w:rsidR="00F661D8" w:rsidRPr="002E77E4" w:rsidRDefault="00F661D8" w:rsidP="00AA2236">
            <w:pPr>
              <w:jc w:val="center"/>
              <w:rPr>
                <w:rFonts w:ascii="宋体" w:hAnsi="宋体"/>
                <w:sz w:val="21"/>
                <w:szCs w:val="21"/>
              </w:rPr>
            </w:pPr>
          </w:p>
        </w:tc>
        <w:tc>
          <w:tcPr>
            <w:tcW w:w="1565" w:type="dxa"/>
            <w:shd w:val="clear" w:color="auto" w:fill="auto"/>
            <w:vAlign w:val="center"/>
          </w:tcPr>
          <w:p w:rsidR="00F661D8" w:rsidRPr="002E77E4" w:rsidRDefault="00F661D8" w:rsidP="00AA2236">
            <w:pPr>
              <w:jc w:val="center"/>
              <w:rPr>
                <w:rFonts w:ascii="宋体" w:hAnsi="宋体"/>
                <w:sz w:val="21"/>
                <w:szCs w:val="21"/>
              </w:rPr>
            </w:pPr>
          </w:p>
        </w:tc>
        <w:tc>
          <w:tcPr>
            <w:tcW w:w="2187"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24"/>
          <w:jc w:val="center"/>
        </w:trPr>
        <w:tc>
          <w:tcPr>
            <w:tcW w:w="828" w:type="dxa"/>
            <w:shd w:val="clear" w:color="auto" w:fill="auto"/>
            <w:vAlign w:val="center"/>
          </w:tcPr>
          <w:p w:rsidR="00F661D8" w:rsidRPr="002E77E4" w:rsidRDefault="00F661D8" w:rsidP="00AA2236">
            <w:pPr>
              <w:jc w:val="center"/>
              <w:rPr>
                <w:rFonts w:ascii="宋体" w:hAnsi="宋体"/>
                <w:sz w:val="21"/>
                <w:szCs w:val="21"/>
              </w:rPr>
            </w:pPr>
          </w:p>
        </w:tc>
        <w:tc>
          <w:tcPr>
            <w:tcW w:w="900" w:type="dxa"/>
            <w:shd w:val="clear" w:color="auto" w:fill="auto"/>
            <w:vAlign w:val="center"/>
          </w:tcPr>
          <w:p w:rsidR="00F661D8" w:rsidRPr="002E77E4" w:rsidRDefault="00F661D8" w:rsidP="00AA2236">
            <w:pPr>
              <w:jc w:val="center"/>
              <w:rPr>
                <w:rFonts w:ascii="宋体" w:hAnsi="宋体"/>
                <w:sz w:val="21"/>
                <w:szCs w:val="21"/>
              </w:rPr>
            </w:pPr>
          </w:p>
        </w:tc>
        <w:tc>
          <w:tcPr>
            <w:tcW w:w="900" w:type="dxa"/>
            <w:shd w:val="clear" w:color="auto" w:fill="auto"/>
            <w:vAlign w:val="center"/>
          </w:tcPr>
          <w:p w:rsidR="00F661D8" w:rsidRPr="002E77E4" w:rsidRDefault="00F661D8" w:rsidP="00AA2236">
            <w:pPr>
              <w:jc w:val="center"/>
              <w:rPr>
                <w:rFonts w:ascii="宋体" w:hAnsi="宋体"/>
                <w:sz w:val="21"/>
                <w:szCs w:val="21"/>
              </w:rPr>
            </w:pPr>
          </w:p>
        </w:tc>
        <w:tc>
          <w:tcPr>
            <w:tcW w:w="1260" w:type="dxa"/>
            <w:shd w:val="clear" w:color="auto" w:fill="auto"/>
            <w:vAlign w:val="center"/>
          </w:tcPr>
          <w:p w:rsidR="00F661D8" w:rsidRPr="002E77E4" w:rsidRDefault="00F661D8" w:rsidP="00AA2236">
            <w:pPr>
              <w:jc w:val="center"/>
              <w:rPr>
                <w:rFonts w:ascii="宋体" w:hAnsi="宋体"/>
                <w:sz w:val="21"/>
                <w:szCs w:val="21"/>
              </w:rPr>
            </w:pPr>
          </w:p>
        </w:tc>
        <w:tc>
          <w:tcPr>
            <w:tcW w:w="1080" w:type="dxa"/>
            <w:shd w:val="clear" w:color="auto" w:fill="auto"/>
            <w:vAlign w:val="center"/>
          </w:tcPr>
          <w:p w:rsidR="00F661D8" w:rsidRPr="002E77E4" w:rsidRDefault="00F661D8" w:rsidP="00AA2236">
            <w:pPr>
              <w:jc w:val="center"/>
              <w:rPr>
                <w:rFonts w:ascii="宋体" w:hAnsi="宋体"/>
                <w:sz w:val="21"/>
                <w:szCs w:val="21"/>
              </w:rPr>
            </w:pPr>
          </w:p>
        </w:tc>
        <w:tc>
          <w:tcPr>
            <w:tcW w:w="1565" w:type="dxa"/>
            <w:shd w:val="clear" w:color="auto" w:fill="auto"/>
            <w:vAlign w:val="center"/>
          </w:tcPr>
          <w:p w:rsidR="00F661D8" w:rsidRPr="002E77E4" w:rsidRDefault="00F661D8" w:rsidP="00AA2236">
            <w:pPr>
              <w:jc w:val="center"/>
              <w:rPr>
                <w:rFonts w:ascii="宋体" w:hAnsi="宋体"/>
                <w:sz w:val="21"/>
                <w:szCs w:val="21"/>
              </w:rPr>
            </w:pPr>
          </w:p>
        </w:tc>
        <w:tc>
          <w:tcPr>
            <w:tcW w:w="2187"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24"/>
          <w:jc w:val="center"/>
        </w:trPr>
        <w:tc>
          <w:tcPr>
            <w:tcW w:w="828" w:type="dxa"/>
            <w:shd w:val="clear" w:color="auto" w:fill="auto"/>
            <w:vAlign w:val="center"/>
          </w:tcPr>
          <w:p w:rsidR="00F661D8" w:rsidRPr="002E77E4" w:rsidRDefault="00F661D8" w:rsidP="00AA2236">
            <w:pPr>
              <w:jc w:val="center"/>
              <w:rPr>
                <w:rFonts w:ascii="宋体" w:hAnsi="宋体"/>
                <w:sz w:val="21"/>
                <w:szCs w:val="21"/>
              </w:rPr>
            </w:pPr>
          </w:p>
        </w:tc>
        <w:tc>
          <w:tcPr>
            <w:tcW w:w="900" w:type="dxa"/>
            <w:shd w:val="clear" w:color="auto" w:fill="auto"/>
            <w:vAlign w:val="center"/>
          </w:tcPr>
          <w:p w:rsidR="00F661D8" w:rsidRPr="002E77E4" w:rsidRDefault="00F661D8" w:rsidP="00AA2236">
            <w:pPr>
              <w:jc w:val="center"/>
              <w:rPr>
                <w:rFonts w:ascii="宋体" w:hAnsi="宋体"/>
                <w:sz w:val="21"/>
                <w:szCs w:val="21"/>
              </w:rPr>
            </w:pPr>
          </w:p>
        </w:tc>
        <w:tc>
          <w:tcPr>
            <w:tcW w:w="900" w:type="dxa"/>
            <w:shd w:val="clear" w:color="auto" w:fill="auto"/>
            <w:vAlign w:val="center"/>
          </w:tcPr>
          <w:p w:rsidR="00F661D8" w:rsidRPr="002E77E4" w:rsidRDefault="00F661D8" w:rsidP="00AA2236">
            <w:pPr>
              <w:jc w:val="center"/>
              <w:rPr>
                <w:rFonts w:ascii="宋体" w:hAnsi="宋体"/>
                <w:sz w:val="21"/>
                <w:szCs w:val="21"/>
              </w:rPr>
            </w:pPr>
          </w:p>
        </w:tc>
        <w:tc>
          <w:tcPr>
            <w:tcW w:w="1260" w:type="dxa"/>
            <w:shd w:val="clear" w:color="auto" w:fill="auto"/>
            <w:vAlign w:val="center"/>
          </w:tcPr>
          <w:p w:rsidR="00F661D8" w:rsidRPr="002E77E4" w:rsidRDefault="00F661D8" w:rsidP="00AA2236">
            <w:pPr>
              <w:jc w:val="center"/>
              <w:rPr>
                <w:rFonts w:ascii="宋体" w:hAnsi="宋体"/>
                <w:sz w:val="21"/>
                <w:szCs w:val="21"/>
              </w:rPr>
            </w:pPr>
          </w:p>
        </w:tc>
        <w:tc>
          <w:tcPr>
            <w:tcW w:w="1080" w:type="dxa"/>
            <w:shd w:val="clear" w:color="auto" w:fill="auto"/>
            <w:vAlign w:val="center"/>
          </w:tcPr>
          <w:p w:rsidR="00F661D8" w:rsidRPr="002E77E4" w:rsidRDefault="00F661D8" w:rsidP="00AA2236">
            <w:pPr>
              <w:jc w:val="center"/>
              <w:rPr>
                <w:rFonts w:ascii="宋体" w:hAnsi="宋体"/>
                <w:sz w:val="21"/>
                <w:szCs w:val="21"/>
              </w:rPr>
            </w:pPr>
          </w:p>
        </w:tc>
        <w:tc>
          <w:tcPr>
            <w:tcW w:w="1565" w:type="dxa"/>
            <w:shd w:val="clear" w:color="auto" w:fill="auto"/>
            <w:vAlign w:val="center"/>
          </w:tcPr>
          <w:p w:rsidR="00F661D8" w:rsidRPr="002E77E4" w:rsidRDefault="00F661D8" w:rsidP="00AA2236">
            <w:pPr>
              <w:jc w:val="center"/>
              <w:rPr>
                <w:rFonts w:ascii="宋体" w:hAnsi="宋体"/>
                <w:sz w:val="21"/>
                <w:szCs w:val="21"/>
              </w:rPr>
            </w:pPr>
          </w:p>
        </w:tc>
        <w:tc>
          <w:tcPr>
            <w:tcW w:w="2187"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24"/>
          <w:jc w:val="center"/>
        </w:trPr>
        <w:tc>
          <w:tcPr>
            <w:tcW w:w="828" w:type="dxa"/>
            <w:shd w:val="clear" w:color="auto" w:fill="auto"/>
            <w:vAlign w:val="center"/>
          </w:tcPr>
          <w:p w:rsidR="00F661D8" w:rsidRPr="002E77E4" w:rsidRDefault="00F661D8" w:rsidP="00AA2236">
            <w:pPr>
              <w:jc w:val="center"/>
              <w:rPr>
                <w:rFonts w:ascii="宋体" w:hAnsi="宋体"/>
                <w:sz w:val="21"/>
                <w:szCs w:val="21"/>
              </w:rPr>
            </w:pPr>
          </w:p>
        </w:tc>
        <w:tc>
          <w:tcPr>
            <w:tcW w:w="900" w:type="dxa"/>
            <w:shd w:val="clear" w:color="auto" w:fill="auto"/>
            <w:vAlign w:val="center"/>
          </w:tcPr>
          <w:p w:rsidR="00F661D8" w:rsidRPr="002E77E4" w:rsidRDefault="00F661D8" w:rsidP="00AA2236">
            <w:pPr>
              <w:jc w:val="center"/>
              <w:rPr>
                <w:rFonts w:ascii="宋体" w:hAnsi="宋体"/>
                <w:sz w:val="21"/>
                <w:szCs w:val="21"/>
              </w:rPr>
            </w:pPr>
          </w:p>
        </w:tc>
        <w:tc>
          <w:tcPr>
            <w:tcW w:w="900" w:type="dxa"/>
            <w:shd w:val="clear" w:color="auto" w:fill="auto"/>
            <w:vAlign w:val="center"/>
          </w:tcPr>
          <w:p w:rsidR="00F661D8" w:rsidRPr="002E77E4" w:rsidRDefault="00F661D8" w:rsidP="00AA2236">
            <w:pPr>
              <w:jc w:val="center"/>
              <w:rPr>
                <w:rFonts w:ascii="宋体" w:hAnsi="宋体"/>
                <w:sz w:val="21"/>
                <w:szCs w:val="21"/>
              </w:rPr>
            </w:pPr>
          </w:p>
        </w:tc>
        <w:tc>
          <w:tcPr>
            <w:tcW w:w="1260" w:type="dxa"/>
            <w:shd w:val="clear" w:color="auto" w:fill="auto"/>
            <w:vAlign w:val="center"/>
          </w:tcPr>
          <w:p w:rsidR="00F661D8" w:rsidRPr="002E77E4" w:rsidRDefault="00F661D8" w:rsidP="00AA2236">
            <w:pPr>
              <w:jc w:val="center"/>
              <w:rPr>
                <w:rFonts w:ascii="宋体" w:hAnsi="宋体"/>
                <w:sz w:val="21"/>
                <w:szCs w:val="21"/>
              </w:rPr>
            </w:pPr>
          </w:p>
        </w:tc>
        <w:tc>
          <w:tcPr>
            <w:tcW w:w="1080" w:type="dxa"/>
            <w:shd w:val="clear" w:color="auto" w:fill="auto"/>
            <w:vAlign w:val="center"/>
          </w:tcPr>
          <w:p w:rsidR="00F661D8" w:rsidRPr="002E77E4" w:rsidRDefault="00F661D8" w:rsidP="00AA2236">
            <w:pPr>
              <w:jc w:val="center"/>
              <w:rPr>
                <w:rFonts w:ascii="宋体" w:hAnsi="宋体"/>
                <w:sz w:val="21"/>
                <w:szCs w:val="21"/>
              </w:rPr>
            </w:pPr>
          </w:p>
        </w:tc>
        <w:tc>
          <w:tcPr>
            <w:tcW w:w="1565" w:type="dxa"/>
            <w:shd w:val="clear" w:color="auto" w:fill="auto"/>
            <w:vAlign w:val="center"/>
          </w:tcPr>
          <w:p w:rsidR="00F661D8" w:rsidRPr="002E77E4" w:rsidRDefault="00F661D8" w:rsidP="00AA2236">
            <w:pPr>
              <w:jc w:val="center"/>
              <w:rPr>
                <w:rFonts w:ascii="宋体" w:hAnsi="宋体"/>
                <w:sz w:val="21"/>
                <w:szCs w:val="21"/>
              </w:rPr>
            </w:pPr>
          </w:p>
        </w:tc>
        <w:tc>
          <w:tcPr>
            <w:tcW w:w="2187"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24"/>
          <w:jc w:val="center"/>
        </w:trPr>
        <w:tc>
          <w:tcPr>
            <w:tcW w:w="828" w:type="dxa"/>
            <w:shd w:val="clear" w:color="auto" w:fill="auto"/>
            <w:vAlign w:val="center"/>
          </w:tcPr>
          <w:p w:rsidR="00F661D8" w:rsidRPr="002E77E4" w:rsidRDefault="00F661D8" w:rsidP="00AA2236">
            <w:pPr>
              <w:jc w:val="center"/>
              <w:rPr>
                <w:rFonts w:ascii="宋体" w:hAnsi="宋体"/>
                <w:sz w:val="21"/>
                <w:szCs w:val="21"/>
              </w:rPr>
            </w:pPr>
          </w:p>
        </w:tc>
        <w:tc>
          <w:tcPr>
            <w:tcW w:w="900" w:type="dxa"/>
            <w:shd w:val="clear" w:color="auto" w:fill="auto"/>
            <w:vAlign w:val="center"/>
          </w:tcPr>
          <w:p w:rsidR="00F661D8" w:rsidRPr="002E77E4" w:rsidRDefault="00F661D8" w:rsidP="00AA2236">
            <w:pPr>
              <w:jc w:val="center"/>
              <w:rPr>
                <w:rFonts w:ascii="宋体" w:hAnsi="宋体"/>
                <w:sz w:val="21"/>
                <w:szCs w:val="21"/>
              </w:rPr>
            </w:pPr>
          </w:p>
        </w:tc>
        <w:tc>
          <w:tcPr>
            <w:tcW w:w="900" w:type="dxa"/>
            <w:shd w:val="clear" w:color="auto" w:fill="auto"/>
            <w:vAlign w:val="center"/>
          </w:tcPr>
          <w:p w:rsidR="00F661D8" w:rsidRPr="002E77E4" w:rsidRDefault="00F661D8" w:rsidP="00AA2236">
            <w:pPr>
              <w:jc w:val="center"/>
              <w:rPr>
                <w:rFonts w:ascii="宋体" w:hAnsi="宋体"/>
                <w:sz w:val="21"/>
                <w:szCs w:val="21"/>
              </w:rPr>
            </w:pPr>
          </w:p>
        </w:tc>
        <w:tc>
          <w:tcPr>
            <w:tcW w:w="1260" w:type="dxa"/>
            <w:shd w:val="clear" w:color="auto" w:fill="auto"/>
            <w:vAlign w:val="center"/>
          </w:tcPr>
          <w:p w:rsidR="00F661D8" w:rsidRPr="002E77E4" w:rsidRDefault="00F661D8" w:rsidP="00AA2236">
            <w:pPr>
              <w:jc w:val="center"/>
              <w:rPr>
                <w:rFonts w:ascii="宋体" w:hAnsi="宋体"/>
                <w:sz w:val="21"/>
                <w:szCs w:val="21"/>
              </w:rPr>
            </w:pPr>
          </w:p>
        </w:tc>
        <w:tc>
          <w:tcPr>
            <w:tcW w:w="1080" w:type="dxa"/>
            <w:shd w:val="clear" w:color="auto" w:fill="auto"/>
            <w:vAlign w:val="center"/>
          </w:tcPr>
          <w:p w:rsidR="00F661D8" w:rsidRPr="002E77E4" w:rsidRDefault="00F661D8" w:rsidP="00AA2236">
            <w:pPr>
              <w:jc w:val="center"/>
              <w:rPr>
                <w:rFonts w:ascii="宋体" w:hAnsi="宋体"/>
                <w:sz w:val="21"/>
                <w:szCs w:val="21"/>
              </w:rPr>
            </w:pPr>
          </w:p>
        </w:tc>
        <w:tc>
          <w:tcPr>
            <w:tcW w:w="1565" w:type="dxa"/>
            <w:shd w:val="clear" w:color="auto" w:fill="auto"/>
            <w:vAlign w:val="center"/>
          </w:tcPr>
          <w:p w:rsidR="00F661D8" w:rsidRPr="002E77E4" w:rsidRDefault="00F661D8" w:rsidP="00AA2236">
            <w:pPr>
              <w:jc w:val="center"/>
              <w:rPr>
                <w:rFonts w:ascii="宋体" w:hAnsi="宋体"/>
                <w:sz w:val="21"/>
                <w:szCs w:val="21"/>
              </w:rPr>
            </w:pPr>
          </w:p>
        </w:tc>
        <w:tc>
          <w:tcPr>
            <w:tcW w:w="2187"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24"/>
          <w:jc w:val="center"/>
        </w:trPr>
        <w:tc>
          <w:tcPr>
            <w:tcW w:w="828" w:type="dxa"/>
            <w:shd w:val="clear" w:color="auto" w:fill="auto"/>
            <w:vAlign w:val="center"/>
          </w:tcPr>
          <w:p w:rsidR="00F661D8" w:rsidRPr="002E77E4" w:rsidRDefault="00F661D8" w:rsidP="00AA2236">
            <w:pPr>
              <w:jc w:val="center"/>
              <w:rPr>
                <w:rFonts w:ascii="宋体" w:hAnsi="宋体"/>
                <w:sz w:val="21"/>
                <w:szCs w:val="21"/>
              </w:rPr>
            </w:pPr>
          </w:p>
        </w:tc>
        <w:tc>
          <w:tcPr>
            <w:tcW w:w="900" w:type="dxa"/>
            <w:shd w:val="clear" w:color="auto" w:fill="auto"/>
            <w:vAlign w:val="center"/>
          </w:tcPr>
          <w:p w:rsidR="00F661D8" w:rsidRPr="002E77E4" w:rsidRDefault="00F661D8" w:rsidP="00AA2236">
            <w:pPr>
              <w:jc w:val="center"/>
              <w:rPr>
                <w:rFonts w:ascii="宋体" w:hAnsi="宋体"/>
                <w:sz w:val="21"/>
                <w:szCs w:val="21"/>
              </w:rPr>
            </w:pPr>
          </w:p>
        </w:tc>
        <w:tc>
          <w:tcPr>
            <w:tcW w:w="900" w:type="dxa"/>
            <w:shd w:val="clear" w:color="auto" w:fill="auto"/>
            <w:vAlign w:val="center"/>
          </w:tcPr>
          <w:p w:rsidR="00F661D8" w:rsidRPr="002E77E4" w:rsidRDefault="00F661D8" w:rsidP="00AA2236">
            <w:pPr>
              <w:jc w:val="center"/>
              <w:rPr>
                <w:rFonts w:ascii="宋体" w:hAnsi="宋体"/>
                <w:sz w:val="21"/>
                <w:szCs w:val="21"/>
              </w:rPr>
            </w:pPr>
          </w:p>
        </w:tc>
        <w:tc>
          <w:tcPr>
            <w:tcW w:w="1260" w:type="dxa"/>
            <w:shd w:val="clear" w:color="auto" w:fill="auto"/>
            <w:vAlign w:val="center"/>
          </w:tcPr>
          <w:p w:rsidR="00F661D8" w:rsidRPr="002E77E4" w:rsidRDefault="00F661D8" w:rsidP="00AA2236">
            <w:pPr>
              <w:jc w:val="center"/>
              <w:rPr>
                <w:rFonts w:ascii="宋体" w:hAnsi="宋体"/>
                <w:sz w:val="21"/>
                <w:szCs w:val="21"/>
              </w:rPr>
            </w:pPr>
          </w:p>
        </w:tc>
        <w:tc>
          <w:tcPr>
            <w:tcW w:w="1080" w:type="dxa"/>
            <w:shd w:val="clear" w:color="auto" w:fill="auto"/>
            <w:vAlign w:val="center"/>
          </w:tcPr>
          <w:p w:rsidR="00F661D8" w:rsidRPr="002E77E4" w:rsidRDefault="00F661D8" w:rsidP="00AA2236">
            <w:pPr>
              <w:jc w:val="center"/>
              <w:rPr>
                <w:rFonts w:ascii="宋体" w:hAnsi="宋体"/>
                <w:sz w:val="21"/>
                <w:szCs w:val="21"/>
              </w:rPr>
            </w:pPr>
          </w:p>
        </w:tc>
        <w:tc>
          <w:tcPr>
            <w:tcW w:w="1565" w:type="dxa"/>
            <w:shd w:val="clear" w:color="auto" w:fill="auto"/>
            <w:vAlign w:val="center"/>
          </w:tcPr>
          <w:p w:rsidR="00F661D8" w:rsidRPr="002E77E4" w:rsidRDefault="00F661D8" w:rsidP="00AA2236">
            <w:pPr>
              <w:jc w:val="center"/>
              <w:rPr>
                <w:rFonts w:ascii="宋体" w:hAnsi="宋体"/>
                <w:sz w:val="21"/>
                <w:szCs w:val="21"/>
              </w:rPr>
            </w:pPr>
          </w:p>
        </w:tc>
        <w:tc>
          <w:tcPr>
            <w:tcW w:w="2187"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24"/>
          <w:jc w:val="center"/>
        </w:trPr>
        <w:tc>
          <w:tcPr>
            <w:tcW w:w="828" w:type="dxa"/>
            <w:shd w:val="clear" w:color="auto" w:fill="auto"/>
            <w:vAlign w:val="center"/>
          </w:tcPr>
          <w:p w:rsidR="00F661D8" w:rsidRPr="002E77E4" w:rsidRDefault="00F661D8" w:rsidP="00AA2236">
            <w:pPr>
              <w:jc w:val="center"/>
              <w:rPr>
                <w:rFonts w:ascii="宋体" w:hAnsi="宋体"/>
                <w:sz w:val="21"/>
                <w:szCs w:val="21"/>
              </w:rPr>
            </w:pPr>
          </w:p>
        </w:tc>
        <w:tc>
          <w:tcPr>
            <w:tcW w:w="900" w:type="dxa"/>
            <w:shd w:val="clear" w:color="auto" w:fill="auto"/>
            <w:vAlign w:val="center"/>
          </w:tcPr>
          <w:p w:rsidR="00F661D8" w:rsidRPr="002E77E4" w:rsidRDefault="00F661D8" w:rsidP="00AA2236">
            <w:pPr>
              <w:jc w:val="center"/>
              <w:rPr>
                <w:rFonts w:ascii="宋体" w:hAnsi="宋体"/>
                <w:sz w:val="21"/>
                <w:szCs w:val="21"/>
              </w:rPr>
            </w:pPr>
          </w:p>
        </w:tc>
        <w:tc>
          <w:tcPr>
            <w:tcW w:w="900" w:type="dxa"/>
            <w:shd w:val="clear" w:color="auto" w:fill="auto"/>
            <w:vAlign w:val="center"/>
          </w:tcPr>
          <w:p w:rsidR="00F661D8" w:rsidRPr="002E77E4" w:rsidRDefault="00F661D8" w:rsidP="00AA2236">
            <w:pPr>
              <w:jc w:val="center"/>
              <w:rPr>
                <w:rFonts w:ascii="宋体" w:hAnsi="宋体"/>
                <w:sz w:val="21"/>
                <w:szCs w:val="21"/>
              </w:rPr>
            </w:pPr>
          </w:p>
        </w:tc>
        <w:tc>
          <w:tcPr>
            <w:tcW w:w="1260" w:type="dxa"/>
            <w:shd w:val="clear" w:color="auto" w:fill="auto"/>
            <w:vAlign w:val="center"/>
          </w:tcPr>
          <w:p w:rsidR="00F661D8" w:rsidRPr="002E77E4" w:rsidRDefault="00F661D8" w:rsidP="00AA2236">
            <w:pPr>
              <w:jc w:val="center"/>
              <w:rPr>
                <w:rFonts w:ascii="宋体" w:hAnsi="宋体"/>
                <w:sz w:val="21"/>
                <w:szCs w:val="21"/>
              </w:rPr>
            </w:pPr>
          </w:p>
        </w:tc>
        <w:tc>
          <w:tcPr>
            <w:tcW w:w="1080" w:type="dxa"/>
            <w:shd w:val="clear" w:color="auto" w:fill="auto"/>
            <w:vAlign w:val="center"/>
          </w:tcPr>
          <w:p w:rsidR="00F661D8" w:rsidRPr="002E77E4" w:rsidRDefault="00F661D8" w:rsidP="00AA2236">
            <w:pPr>
              <w:jc w:val="center"/>
              <w:rPr>
                <w:rFonts w:ascii="宋体" w:hAnsi="宋体"/>
                <w:sz w:val="21"/>
                <w:szCs w:val="21"/>
              </w:rPr>
            </w:pPr>
          </w:p>
        </w:tc>
        <w:tc>
          <w:tcPr>
            <w:tcW w:w="1565" w:type="dxa"/>
            <w:shd w:val="clear" w:color="auto" w:fill="auto"/>
            <w:vAlign w:val="center"/>
          </w:tcPr>
          <w:p w:rsidR="00F661D8" w:rsidRPr="002E77E4" w:rsidRDefault="00F661D8" w:rsidP="00AA2236">
            <w:pPr>
              <w:jc w:val="center"/>
              <w:rPr>
                <w:rFonts w:ascii="宋体" w:hAnsi="宋体"/>
                <w:sz w:val="21"/>
                <w:szCs w:val="21"/>
              </w:rPr>
            </w:pPr>
          </w:p>
        </w:tc>
        <w:tc>
          <w:tcPr>
            <w:tcW w:w="2187"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24"/>
          <w:jc w:val="center"/>
        </w:trPr>
        <w:tc>
          <w:tcPr>
            <w:tcW w:w="828" w:type="dxa"/>
            <w:shd w:val="clear" w:color="auto" w:fill="auto"/>
            <w:vAlign w:val="center"/>
          </w:tcPr>
          <w:p w:rsidR="00F661D8" w:rsidRPr="002E77E4" w:rsidRDefault="00F661D8" w:rsidP="00AA2236">
            <w:pPr>
              <w:jc w:val="center"/>
              <w:rPr>
                <w:rFonts w:ascii="宋体" w:hAnsi="宋体"/>
                <w:sz w:val="21"/>
                <w:szCs w:val="21"/>
              </w:rPr>
            </w:pPr>
          </w:p>
        </w:tc>
        <w:tc>
          <w:tcPr>
            <w:tcW w:w="900" w:type="dxa"/>
            <w:shd w:val="clear" w:color="auto" w:fill="auto"/>
            <w:vAlign w:val="center"/>
          </w:tcPr>
          <w:p w:rsidR="00F661D8" w:rsidRPr="002E77E4" w:rsidRDefault="00F661D8" w:rsidP="00AA2236">
            <w:pPr>
              <w:jc w:val="center"/>
              <w:rPr>
                <w:rFonts w:ascii="宋体" w:hAnsi="宋体"/>
                <w:sz w:val="21"/>
                <w:szCs w:val="21"/>
              </w:rPr>
            </w:pPr>
          </w:p>
        </w:tc>
        <w:tc>
          <w:tcPr>
            <w:tcW w:w="900" w:type="dxa"/>
            <w:shd w:val="clear" w:color="auto" w:fill="auto"/>
            <w:vAlign w:val="center"/>
          </w:tcPr>
          <w:p w:rsidR="00F661D8" w:rsidRPr="002E77E4" w:rsidRDefault="00F661D8" w:rsidP="00AA2236">
            <w:pPr>
              <w:jc w:val="center"/>
              <w:rPr>
                <w:rFonts w:ascii="宋体" w:hAnsi="宋体"/>
                <w:sz w:val="21"/>
                <w:szCs w:val="21"/>
              </w:rPr>
            </w:pPr>
          </w:p>
        </w:tc>
        <w:tc>
          <w:tcPr>
            <w:tcW w:w="1260" w:type="dxa"/>
            <w:shd w:val="clear" w:color="auto" w:fill="auto"/>
            <w:vAlign w:val="center"/>
          </w:tcPr>
          <w:p w:rsidR="00F661D8" w:rsidRPr="002E77E4" w:rsidRDefault="00F661D8" w:rsidP="00AA2236">
            <w:pPr>
              <w:jc w:val="center"/>
              <w:rPr>
                <w:rFonts w:ascii="宋体" w:hAnsi="宋体"/>
                <w:sz w:val="21"/>
                <w:szCs w:val="21"/>
              </w:rPr>
            </w:pPr>
          </w:p>
        </w:tc>
        <w:tc>
          <w:tcPr>
            <w:tcW w:w="1080" w:type="dxa"/>
            <w:shd w:val="clear" w:color="auto" w:fill="auto"/>
            <w:vAlign w:val="center"/>
          </w:tcPr>
          <w:p w:rsidR="00F661D8" w:rsidRPr="002E77E4" w:rsidRDefault="00F661D8" w:rsidP="00AA2236">
            <w:pPr>
              <w:jc w:val="center"/>
              <w:rPr>
                <w:rFonts w:ascii="宋体" w:hAnsi="宋体"/>
                <w:sz w:val="21"/>
                <w:szCs w:val="21"/>
              </w:rPr>
            </w:pPr>
          </w:p>
        </w:tc>
        <w:tc>
          <w:tcPr>
            <w:tcW w:w="1565" w:type="dxa"/>
            <w:shd w:val="clear" w:color="auto" w:fill="auto"/>
            <w:vAlign w:val="center"/>
          </w:tcPr>
          <w:p w:rsidR="00F661D8" w:rsidRPr="002E77E4" w:rsidRDefault="00F661D8" w:rsidP="00AA2236">
            <w:pPr>
              <w:jc w:val="center"/>
              <w:rPr>
                <w:rFonts w:ascii="宋体" w:hAnsi="宋体"/>
                <w:sz w:val="21"/>
                <w:szCs w:val="21"/>
              </w:rPr>
            </w:pPr>
          </w:p>
        </w:tc>
        <w:tc>
          <w:tcPr>
            <w:tcW w:w="2187"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24"/>
          <w:jc w:val="center"/>
        </w:trPr>
        <w:tc>
          <w:tcPr>
            <w:tcW w:w="828" w:type="dxa"/>
            <w:shd w:val="clear" w:color="auto" w:fill="auto"/>
            <w:vAlign w:val="center"/>
          </w:tcPr>
          <w:p w:rsidR="00F661D8" w:rsidRPr="002E77E4" w:rsidRDefault="00F661D8" w:rsidP="00AA2236">
            <w:pPr>
              <w:jc w:val="center"/>
              <w:rPr>
                <w:rFonts w:ascii="宋体" w:hAnsi="宋体"/>
                <w:sz w:val="21"/>
                <w:szCs w:val="21"/>
              </w:rPr>
            </w:pPr>
          </w:p>
        </w:tc>
        <w:tc>
          <w:tcPr>
            <w:tcW w:w="900" w:type="dxa"/>
            <w:shd w:val="clear" w:color="auto" w:fill="auto"/>
            <w:vAlign w:val="center"/>
          </w:tcPr>
          <w:p w:rsidR="00F661D8" w:rsidRPr="002E77E4" w:rsidRDefault="00F661D8" w:rsidP="00AA2236">
            <w:pPr>
              <w:jc w:val="center"/>
              <w:rPr>
                <w:rFonts w:ascii="宋体" w:hAnsi="宋体"/>
                <w:sz w:val="21"/>
                <w:szCs w:val="21"/>
              </w:rPr>
            </w:pPr>
          </w:p>
        </w:tc>
        <w:tc>
          <w:tcPr>
            <w:tcW w:w="900" w:type="dxa"/>
            <w:shd w:val="clear" w:color="auto" w:fill="auto"/>
            <w:vAlign w:val="center"/>
          </w:tcPr>
          <w:p w:rsidR="00F661D8" w:rsidRPr="002E77E4" w:rsidRDefault="00F661D8" w:rsidP="00AA2236">
            <w:pPr>
              <w:jc w:val="center"/>
              <w:rPr>
                <w:rFonts w:ascii="宋体" w:hAnsi="宋体"/>
                <w:sz w:val="21"/>
                <w:szCs w:val="21"/>
              </w:rPr>
            </w:pPr>
          </w:p>
        </w:tc>
        <w:tc>
          <w:tcPr>
            <w:tcW w:w="1260" w:type="dxa"/>
            <w:shd w:val="clear" w:color="auto" w:fill="auto"/>
            <w:vAlign w:val="center"/>
          </w:tcPr>
          <w:p w:rsidR="00F661D8" w:rsidRPr="002E77E4" w:rsidRDefault="00F661D8" w:rsidP="00AA2236">
            <w:pPr>
              <w:jc w:val="center"/>
              <w:rPr>
                <w:rFonts w:ascii="宋体" w:hAnsi="宋体"/>
                <w:sz w:val="21"/>
                <w:szCs w:val="21"/>
              </w:rPr>
            </w:pPr>
          </w:p>
        </w:tc>
        <w:tc>
          <w:tcPr>
            <w:tcW w:w="1080" w:type="dxa"/>
            <w:shd w:val="clear" w:color="auto" w:fill="auto"/>
            <w:vAlign w:val="center"/>
          </w:tcPr>
          <w:p w:rsidR="00F661D8" w:rsidRPr="002E77E4" w:rsidRDefault="00F661D8" w:rsidP="00AA2236">
            <w:pPr>
              <w:jc w:val="center"/>
              <w:rPr>
                <w:rFonts w:ascii="宋体" w:hAnsi="宋体"/>
                <w:sz w:val="21"/>
                <w:szCs w:val="21"/>
              </w:rPr>
            </w:pPr>
          </w:p>
        </w:tc>
        <w:tc>
          <w:tcPr>
            <w:tcW w:w="1565" w:type="dxa"/>
            <w:shd w:val="clear" w:color="auto" w:fill="auto"/>
            <w:vAlign w:val="center"/>
          </w:tcPr>
          <w:p w:rsidR="00F661D8" w:rsidRPr="002E77E4" w:rsidRDefault="00F661D8" w:rsidP="00AA2236">
            <w:pPr>
              <w:jc w:val="center"/>
              <w:rPr>
                <w:rFonts w:ascii="宋体" w:hAnsi="宋体"/>
                <w:sz w:val="21"/>
                <w:szCs w:val="21"/>
              </w:rPr>
            </w:pPr>
          </w:p>
        </w:tc>
        <w:tc>
          <w:tcPr>
            <w:tcW w:w="2187"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24"/>
          <w:jc w:val="center"/>
        </w:trPr>
        <w:tc>
          <w:tcPr>
            <w:tcW w:w="828" w:type="dxa"/>
            <w:shd w:val="clear" w:color="auto" w:fill="auto"/>
            <w:vAlign w:val="center"/>
          </w:tcPr>
          <w:p w:rsidR="00F661D8" w:rsidRPr="002E77E4" w:rsidRDefault="00F661D8" w:rsidP="00AA2236">
            <w:pPr>
              <w:jc w:val="center"/>
              <w:rPr>
                <w:rFonts w:ascii="宋体" w:hAnsi="宋体"/>
                <w:sz w:val="21"/>
                <w:szCs w:val="21"/>
              </w:rPr>
            </w:pPr>
          </w:p>
        </w:tc>
        <w:tc>
          <w:tcPr>
            <w:tcW w:w="900" w:type="dxa"/>
            <w:shd w:val="clear" w:color="auto" w:fill="auto"/>
            <w:vAlign w:val="center"/>
          </w:tcPr>
          <w:p w:rsidR="00F661D8" w:rsidRPr="002E77E4" w:rsidRDefault="00F661D8" w:rsidP="00AA2236">
            <w:pPr>
              <w:jc w:val="center"/>
              <w:rPr>
                <w:rFonts w:ascii="宋体" w:hAnsi="宋体"/>
                <w:sz w:val="21"/>
                <w:szCs w:val="21"/>
              </w:rPr>
            </w:pPr>
          </w:p>
        </w:tc>
        <w:tc>
          <w:tcPr>
            <w:tcW w:w="900" w:type="dxa"/>
            <w:shd w:val="clear" w:color="auto" w:fill="auto"/>
            <w:vAlign w:val="center"/>
          </w:tcPr>
          <w:p w:rsidR="00F661D8" w:rsidRPr="002E77E4" w:rsidRDefault="00F661D8" w:rsidP="00AA2236">
            <w:pPr>
              <w:jc w:val="center"/>
              <w:rPr>
                <w:rFonts w:ascii="宋体" w:hAnsi="宋体"/>
                <w:sz w:val="21"/>
                <w:szCs w:val="21"/>
              </w:rPr>
            </w:pPr>
          </w:p>
        </w:tc>
        <w:tc>
          <w:tcPr>
            <w:tcW w:w="1260" w:type="dxa"/>
            <w:shd w:val="clear" w:color="auto" w:fill="auto"/>
            <w:vAlign w:val="center"/>
          </w:tcPr>
          <w:p w:rsidR="00F661D8" w:rsidRPr="002E77E4" w:rsidRDefault="00F661D8" w:rsidP="00AA2236">
            <w:pPr>
              <w:jc w:val="center"/>
              <w:rPr>
                <w:rFonts w:ascii="宋体" w:hAnsi="宋体"/>
                <w:sz w:val="21"/>
                <w:szCs w:val="21"/>
              </w:rPr>
            </w:pPr>
          </w:p>
        </w:tc>
        <w:tc>
          <w:tcPr>
            <w:tcW w:w="1080" w:type="dxa"/>
            <w:shd w:val="clear" w:color="auto" w:fill="auto"/>
            <w:vAlign w:val="center"/>
          </w:tcPr>
          <w:p w:rsidR="00F661D8" w:rsidRPr="002E77E4" w:rsidRDefault="00F661D8" w:rsidP="00AA2236">
            <w:pPr>
              <w:jc w:val="center"/>
              <w:rPr>
                <w:rFonts w:ascii="宋体" w:hAnsi="宋体"/>
                <w:sz w:val="21"/>
                <w:szCs w:val="21"/>
              </w:rPr>
            </w:pPr>
          </w:p>
        </w:tc>
        <w:tc>
          <w:tcPr>
            <w:tcW w:w="1565" w:type="dxa"/>
            <w:shd w:val="clear" w:color="auto" w:fill="auto"/>
            <w:vAlign w:val="center"/>
          </w:tcPr>
          <w:p w:rsidR="00F661D8" w:rsidRPr="002E77E4" w:rsidRDefault="00F661D8" w:rsidP="00AA2236">
            <w:pPr>
              <w:jc w:val="center"/>
              <w:rPr>
                <w:rFonts w:ascii="宋体" w:hAnsi="宋体"/>
                <w:sz w:val="21"/>
                <w:szCs w:val="21"/>
              </w:rPr>
            </w:pPr>
          </w:p>
        </w:tc>
        <w:tc>
          <w:tcPr>
            <w:tcW w:w="2187"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24"/>
          <w:jc w:val="center"/>
        </w:trPr>
        <w:tc>
          <w:tcPr>
            <w:tcW w:w="828" w:type="dxa"/>
            <w:shd w:val="clear" w:color="auto" w:fill="auto"/>
            <w:vAlign w:val="center"/>
          </w:tcPr>
          <w:p w:rsidR="00F661D8" w:rsidRPr="002E77E4" w:rsidRDefault="00F661D8" w:rsidP="00AA2236">
            <w:pPr>
              <w:jc w:val="center"/>
              <w:rPr>
                <w:rFonts w:ascii="宋体" w:hAnsi="宋体"/>
                <w:sz w:val="21"/>
                <w:szCs w:val="21"/>
              </w:rPr>
            </w:pPr>
          </w:p>
        </w:tc>
        <w:tc>
          <w:tcPr>
            <w:tcW w:w="900" w:type="dxa"/>
            <w:shd w:val="clear" w:color="auto" w:fill="auto"/>
            <w:vAlign w:val="center"/>
          </w:tcPr>
          <w:p w:rsidR="00F661D8" w:rsidRPr="002E77E4" w:rsidRDefault="00F661D8" w:rsidP="00AA2236">
            <w:pPr>
              <w:jc w:val="center"/>
              <w:rPr>
                <w:rFonts w:ascii="宋体" w:hAnsi="宋体"/>
                <w:sz w:val="21"/>
                <w:szCs w:val="21"/>
              </w:rPr>
            </w:pPr>
          </w:p>
        </w:tc>
        <w:tc>
          <w:tcPr>
            <w:tcW w:w="900" w:type="dxa"/>
            <w:shd w:val="clear" w:color="auto" w:fill="auto"/>
            <w:vAlign w:val="center"/>
          </w:tcPr>
          <w:p w:rsidR="00F661D8" w:rsidRPr="002E77E4" w:rsidRDefault="00F661D8" w:rsidP="00AA2236">
            <w:pPr>
              <w:jc w:val="center"/>
              <w:rPr>
                <w:rFonts w:ascii="宋体" w:hAnsi="宋体"/>
                <w:sz w:val="21"/>
                <w:szCs w:val="21"/>
              </w:rPr>
            </w:pPr>
          </w:p>
        </w:tc>
        <w:tc>
          <w:tcPr>
            <w:tcW w:w="1260" w:type="dxa"/>
            <w:shd w:val="clear" w:color="auto" w:fill="auto"/>
            <w:vAlign w:val="center"/>
          </w:tcPr>
          <w:p w:rsidR="00F661D8" w:rsidRPr="002E77E4" w:rsidRDefault="00F661D8" w:rsidP="00AA2236">
            <w:pPr>
              <w:jc w:val="center"/>
              <w:rPr>
                <w:rFonts w:ascii="宋体" w:hAnsi="宋体"/>
                <w:sz w:val="21"/>
                <w:szCs w:val="21"/>
              </w:rPr>
            </w:pPr>
          </w:p>
        </w:tc>
        <w:tc>
          <w:tcPr>
            <w:tcW w:w="1080" w:type="dxa"/>
            <w:shd w:val="clear" w:color="auto" w:fill="auto"/>
            <w:vAlign w:val="center"/>
          </w:tcPr>
          <w:p w:rsidR="00F661D8" w:rsidRPr="002E77E4" w:rsidRDefault="00F661D8" w:rsidP="00AA2236">
            <w:pPr>
              <w:jc w:val="center"/>
              <w:rPr>
                <w:rFonts w:ascii="宋体" w:hAnsi="宋体"/>
                <w:sz w:val="21"/>
                <w:szCs w:val="21"/>
              </w:rPr>
            </w:pPr>
          </w:p>
        </w:tc>
        <w:tc>
          <w:tcPr>
            <w:tcW w:w="1565" w:type="dxa"/>
            <w:shd w:val="clear" w:color="auto" w:fill="auto"/>
            <w:vAlign w:val="center"/>
          </w:tcPr>
          <w:p w:rsidR="00F661D8" w:rsidRPr="002E77E4" w:rsidRDefault="00F661D8" w:rsidP="00AA2236">
            <w:pPr>
              <w:jc w:val="center"/>
              <w:rPr>
                <w:rFonts w:ascii="宋体" w:hAnsi="宋体"/>
                <w:sz w:val="21"/>
                <w:szCs w:val="21"/>
              </w:rPr>
            </w:pPr>
          </w:p>
        </w:tc>
        <w:tc>
          <w:tcPr>
            <w:tcW w:w="2187"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24"/>
          <w:jc w:val="center"/>
        </w:trPr>
        <w:tc>
          <w:tcPr>
            <w:tcW w:w="828" w:type="dxa"/>
            <w:shd w:val="clear" w:color="auto" w:fill="auto"/>
            <w:vAlign w:val="center"/>
          </w:tcPr>
          <w:p w:rsidR="00F661D8" w:rsidRPr="002E77E4" w:rsidRDefault="00F661D8" w:rsidP="00AA2236">
            <w:pPr>
              <w:jc w:val="center"/>
              <w:rPr>
                <w:rFonts w:ascii="宋体" w:hAnsi="宋体"/>
                <w:sz w:val="21"/>
                <w:szCs w:val="21"/>
              </w:rPr>
            </w:pPr>
          </w:p>
        </w:tc>
        <w:tc>
          <w:tcPr>
            <w:tcW w:w="900" w:type="dxa"/>
            <w:shd w:val="clear" w:color="auto" w:fill="auto"/>
            <w:vAlign w:val="center"/>
          </w:tcPr>
          <w:p w:rsidR="00F661D8" w:rsidRPr="002E77E4" w:rsidRDefault="00F661D8" w:rsidP="00AA2236">
            <w:pPr>
              <w:jc w:val="center"/>
              <w:rPr>
                <w:rFonts w:ascii="宋体" w:hAnsi="宋体"/>
                <w:sz w:val="21"/>
                <w:szCs w:val="21"/>
              </w:rPr>
            </w:pPr>
          </w:p>
        </w:tc>
        <w:tc>
          <w:tcPr>
            <w:tcW w:w="900" w:type="dxa"/>
            <w:shd w:val="clear" w:color="auto" w:fill="auto"/>
            <w:vAlign w:val="center"/>
          </w:tcPr>
          <w:p w:rsidR="00F661D8" w:rsidRPr="002E77E4" w:rsidRDefault="00F661D8" w:rsidP="00AA2236">
            <w:pPr>
              <w:jc w:val="center"/>
              <w:rPr>
                <w:rFonts w:ascii="宋体" w:hAnsi="宋体"/>
                <w:sz w:val="21"/>
                <w:szCs w:val="21"/>
              </w:rPr>
            </w:pPr>
          </w:p>
        </w:tc>
        <w:tc>
          <w:tcPr>
            <w:tcW w:w="1260" w:type="dxa"/>
            <w:shd w:val="clear" w:color="auto" w:fill="auto"/>
            <w:vAlign w:val="center"/>
          </w:tcPr>
          <w:p w:rsidR="00F661D8" w:rsidRPr="002E77E4" w:rsidRDefault="00F661D8" w:rsidP="00AA2236">
            <w:pPr>
              <w:jc w:val="center"/>
              <w:rPr>
                <w:rFonts w:ascii="宋体" w:hAnsi="宋体"/>
                <w:sz w:val="21"/>
                <w:szCs w:val="21"/>
              </w:rPr>
            </w:pPr>
          </w:p>
        </w:tc>
        <w:tc>
          <w:tcPr>
            <w:tcW w:w="1080" w:type="dxa"/>
            <w:shd w:val="clear" w:color="auto" w:fill="auto"/>
            <w:vAlign w:val="center"/>
          </w:tcPr>
          <w:p w:rsidR="00F661D8" w:rsidRPr="002E77E4" w:rsidRDefault="00F661D8" w:rsidP="00AA2236">
            <w:pPr>
              <w:jc w:val="center"/>
              <w:rPr>
                <w:rFonts w:ascii="宋体" w:hAnsi="宋体"/>
                <w:sz w:val="21"/>
                <w:szCs w:val="21"/>
              </w:rPr>
            </w:pPr>
          </w:p>
        </w:tc>
        <w:tc>
          <w:tcPr>
            <w:tcW w:w="1565" w:type="dxa"/>
            <w:shd w:val="clear" w:color="auto" w:fill="auto"/>
            <w:vAlign w:val="center"/>
          </w:tcPr>
          <w:p w:rsidR="00F661D8" w:rsidRPr="002E77E4" w:rsidRDefault="00F661D8" w:rsidP="00AA2236">
            <w:pPr>
              <w:jc w:val="center"/>
              <w:rPr>
                <w:rFonts w:ascii="宋体" w:hAnsi="宋体"/>
                <w:sz w:val="21"/>
                <w:szCs w:val="21"/>
              </w:rPr>
            </w:pPr>
          </w:p>
        </w:tc>
        <w:tc>
          <w:tcPr>
            <w:tcW w:w="2187" w:type="dxa"/>
            <w:shd w:val="clear" w:color="auto" w:fill="auto"/>
            <w:vAlign w:val="center"/>
          </w:tcPr>
          <w:p w:rsidR="00F661D8" w:rsidRPr="002E77E4" w:rsidRDefault="00F661D8" w:rsidP="00AA2236">
            <w:pPr>
              <w:jc w:val="center"/>
              <w:rPr>
                <w:rFonts w:ascii="宋体" w:hAnsi="宋体"/>
                <w:sz w:val="21"/>
                <w:szCs w:val="21"/>
              </w:rPr>
            </w:pPr>
          </w:p>
        </w:tc>
      </w:tr>
    </w:tbl>
    <w:p w:rsidR="00F661D8" w:rsidRPr="002E77E4" w:rsidRDefault="00F661D8" w:rsidP="00F661D8">
      <w:pPr>
        <w:rPr>
          <w:rFonts w:ascii="宋体" w:hAnsi="宋体"/>
          <w:sz w:val="21"/>
          <w:szCs w:val="21"/>
        </w:rPr>
      </w:pPr>
    </w:p>
    <w:p w:rsidR="00F661D8" w:rsidRPr="002E77E4" w:rsidRDefault="00F661D8" w:rsidP="00F661D8">
      <w:pPr>
        <w:rPr>
          <w:rFonts w:ascii="宋体" w:hAnsi="宋体"/>
          <w:sz w:val="21"/>
          <w:szCs w:val="21"/>
        </w:rPr>
      </w:pPr>
      <w:r w:rsidRPr="002E77E4">
        <w:rPr>
          <w:rFonts w:ascii="宋体" w:hAnsi="宋体" w:hint="eastAsia"/>
          <w:sz w:val="21"/>
          <w:szCs w:val="21"/>
        </w:rPr>
        <w:t xml:space="preserve">注：此页必须填写！ </w:t>
      </w:r>
    </w:p>
    <w:p w:rsidR="00F661D8" w:rsidRPr="002E77E4" w:rsidRDefault="00F661D8" w:rsidP="00F661D8">
      <w:pPr>
        <w:rPr>
          <w:rFonts w:ascii="宋体" w:hAnsi="宋体"/>
        </w:rPr>
      </w:pPr>
    </w:p>
    <w:p w:rsidR="00F661D8" w:rsidRPr="002E77E4" w:rsidRDefault="00F661D8" w:rsidP="00F661D8">
      <w:pPr>
        <w:spacing w:line="360" w:lineRule="auto"/>
        <w:rPr>
          <w:rFonts w:ascii="宋体" w:hAnsi="宋体"/>
          <w:sz w:val="24"/>
        </w:rPr>
      </w:pPr>
      <w:bookmarkStart w:id="86" w:name="_Toc369096236"/>
      <w:r w:rsidRPr="002E77E4">
        <w:rPr>
          <w:rFonts w:ascii="宋体" w:hAnsi="宋体"/>
          <w:sz w:val="24"/>
        </w:rPr>
        <w:br w:type="page"/>
      </w:r>
    </w:p>
    <w:p w:rsidR="00F661D8" w:rsidRPr="002E77E4" w:rsidRDefault="00F661D8" w:rsidP="00F661D8">
      <w:pPr>
        <w:spacing w:line="360" w:lineRule="auto"/>
        <w:rPr>
          <w:sz w:val="24"/>
        </w:rPr>
      </w:pPr>
      <w:r w:rsidRPr="002E77E4">
        <w:rPr>
          <w:rFonts w:hint="eastAsia"/>
          <w:sz w:val="24"/>
        </w:rPr>
        <w:lastRenderedPageBreak/>
        <w:t>附</w:t>
      </w:r>
      <w:r w:rsidRPr="002E77E4">
        <w:rPr>
          <w:rFonts w:hint="eastAsia"/>
          <w:sz w:val="24"/>
        </w:rPr>
        <w:t>1</w:t>
      </w:r>
      <w:r w:rsidRPr="002E77E4">
        <w:rPr>
          <w:rFonts w:hint="eastAsia"/>
          <w:sz w:val="24"/>
        </w:rPr>
        <w:t>：项目负责人简历表</w:t>
      </w:r>
      <w:bookmarkEnd w:id="86"/>
    </w:p>
    <w:p w:rsidR="00F661D8" w:rsidRPr="002E77E4" w:rsidRDefault="00F661D8" w:rsidP="002C39D7">
      <w:pPr>
        <w:spacing w:afterLines="50"/>
        <w:rPr>
          <w:rFonts w:ascii="宋体" w:hAnsi="宋体"/>
          <w:sz w:val="21"/>
          <w:szCs w:val="21"/>
        </w:rPr>
      </w:pPr>
      <w:r w:rsidRPr="002E77E4">
        <w:rPr>
          <w:rFonts w:ascii="宋体" w:hAnsi="宋体" w:hint="eastAsia"/>
          <w:sz w:val="21"/>
          <w:szCs w:val="21"/>
        </w:rPr>
        <w:t>项目负责人简历表后应附建造师执业资格证书、注册证书、安全生产考核合格证书、身份证、职称证（如有）、学历证（如有）复印件、未担任其他在施建设工程项目项目负责人的承诺（附件3）。类似项目限于以项目负责人身份参与的项目。</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
      <w:tblGrid>
        <w:gridCol w:w="1128"/>
        <w:gridCol w:w="1216"/>
        <w:gridCol w:w="1091"/>
        <w:gridCol w:w="658"/>
        <w:gridCol w:w="857"/>
        <w:gridCol w:w="1241"/>
        <w:gridCol w:w="498"/>
        <w:gridCol w:w="2031"/>
      </w:tblGrid>
      <w:tr w:rsidR="00F661D8" w:rsidRPr="002E77E4" w:rsidTr="00AA2236">
        <w:trPr>
          <w:trHeight w:val="624"/>
          <w:jc w:val="center"/>
        </w:trPr>
        <w:tc>
          <w:tcPr>
            <w:tcW w:w="112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姓  名</w:t>
            </w:r>
          </w:p>
        </w:tc>
        <w:tc>
          <w:tcPr>
            <w:tcW w:w="1216" w:type="dxa"/>
            <w:shd w:val="clear" w:color="auto" w:fill="auto"/>
            <w:vAlign w:val="center"/>
          </w:tcPr>
          <w:p w:rsidR="00F661D8" w:rsidRPr="002E77E4" w:rsidRDefault="00F661D8" w:rsidP="00AA2236">
            <w:pPr>
              <w:jc w:val="center"/>
              <w:rPr>
                <w:rFonts w:ascii="宋体" w:hAnsi="宋体"/>
                <w:sz w:val="21"/>
                <w:szCs w:val="21"/>
              </w:rPr>
            </w:pPr>
          </w:p>
        </w:tc>
        <w:tc>
          <w:tcPr>
            <w:tcW w:w="1091"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年  龄</w:t>
            </w:r>
          </w:p>
        </w:tc>
        <w:tc>
          <w:tcPr>
            <w:tcW w:w="1515" w:type="dxa"/>
            <w:gridSpan w:val="2"/>
            <w:shd w:val="clear" w:color="auto" w:fill="auto"/>
            <w:vAlign w:val="center"/>
          </w:tcPr>
          <w:p w:rsidR="00F661D8" w:rsidRPr="002E77E4" w:rsidRDefault="00F661D8" w:rsidP="00AA2236">
            <w:pPr>
              <w:jc w:val="center"/>
              <w:rPr>
                <w:rFonts w:ascii="宋体" w:hAnsi="宋体"/>
                <w:sz w:val="21"/>
                <w:szCs w:val="21"/>
              </w:rPr>
            </w:pPr>
          </w:p>
        </w:tc>
        <w:tc>
          <w:tcPr>
            <w:tcW w:w="1739" w:type="dxa"/>
            <w:gridSpan w:val="2"/>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学  历</w:t>
            </w:r>
          </w:p>
        </w:tc>
        <w:tc>
          <w:tcPr>
            <w:tcW w:w="2031"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24"/>
          <w:jc w:val="center"/>
        </w:trPr>
        <w:tc>
          <w:tcPr>
            <w:tcW w:w="112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职  称</w:t>
            </w:r>
          </w:p>
        </w:tc>
        <w:tc>
          <w:tcPr>
            <w:tcW w:w="1216" w:type="dxa"/>
            <w:shd w:val="clear" w:color="auto" w:fill="auto"/>
            <w:vAlign w:val="center"/>
          </w:tcPr>
          <w:p w:rsidR="00F661D8" w:rsidRPr="002E77E4" w:rsidRDefault="00F661D8" w:rsidP="00AA2236">
            <w:pPr>
              <w:jc w:val="center"/>
              <w:rPr>
                <w:rFonts w:ascii="宋体" w:hAnsi="宋体"/>
                <w:sz w:val="21"/>
                <w:szCs w:val="21"/>
              </w:rPr>
            </w:pPr>
          </w:p>
        </w:tc>
        <w:tc>
          <w:tcPr>
            <w:tcW w:w="1091"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职  务</w:t>
            </w:r>
          </w:p>
        </w:tc>
        <w:tc>
          <w:tcPr>
            <w:tcW w:w="1515" w:type="dxa"/>
            <w:gridSpan w:val="2"/>
            <w:shd w:val="clear" w:color="auto" w:fill="auto"/>
            <w:vAlign w:val="center"/>
          </w:tcPr>
          <w:p w:rsidR="00F661D8" w:rsidRPr="002E77E4" w:rsidRDefault="00F661D8" w:rsidP="00AA2236">
            <w:pPr>
              <w:jc w:val="center"/>
              <w:rPr>
                <w:rFonts w:ascii="宋体" w:hAnsi="宋体"/>
                <w:sz w:val="21"/>
                <w:szCs w:val="21"/>
              </w:rPr>
            </w:pPr>
          </w:p>
        </w:tc>
        <w:tc>
          <w:tcPr>
            <w:tcW w:w="1739" w:type="dxa"/>
            <w:gridSpan w:val="2"/>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拟在本工程任职</w:t>
            </w:r>
          </w:p>
        </w:tc>
        <w:tc>
          <w:tcPr>
            <w:tcW w:w="2031"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项目负责人</w:t>
            </w:r>
          </w:p>
        </w:tc>
      </w:tr>
      <w:tr w:rsidR="00F661D8" w:rsidRPr="002E77E4" w:rsidTr="00AA2236">
        <w:trPr>
          <w:trHeight w:val="624"/>
          <w:jc w:val="center"/>
        </w:trPr>
        <w:tc>
          <w:tcPr>
            <w:tcW w:w="3435" w:type="dxa"/>
            <w:gridSpan w:val="3"/>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注册建造师资格等级</w:t>
            </w:r>
          </w:p>
        </w:tc>
        <w:tc>
          <w:tcPr>
            <w:tcW w:w="1515" w:type="dxa"/>
            <w:gridSpan w:val="2"/>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 xml:space="preserve">       级</w:t>
            </w:r>
          </w:p>
        </w:tc>
        <w:tc>
          <w:tcPr>
            <w:tcW w:w="1739" w:type="dxa"/>
            <w:gridSpan w:val="2"/>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建造师专业</w:t>
            </w:r>
          </w:p>
        </w:tc>
        <w:tc>
          <w:tcPr>
            <w:tcW w:w="2031"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24"/>
          <w:jc w:val="center"/>
        </w:trPr>
        <w:tc>
          <w:tcPr>
            <w:tcW w:w="3435" w:type="dxa"/>
            <w:gridSpan w:val="3"/>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安全生产考核合格证书</w:t>
            </w:r>
          </w:p>
        </w:tc>
        <w:tc>
          <w:tcPr>
            <w:tcW w:w="1515" w:type="dxa"/>
            <w:gridSpan w:val="2"/>
            <w:shd w:val="clear" w:color="auto" w:fill="auto"/>
            <w:vAlign w:val="center"/>
          </w:tcPr>
          <w:p w:rsidR="00F661D8" w:rsidRPr="002E77E4" w:rsidRDefault="00F661D8" w:rsidP="00AA2236">
            <w:pPr>
              <w:jc w:val="center"/>
              <w:rPr>
                <w:rFonts w:ascii="宋体" w:hAnsi="宋体"/>
                <w:sz w:val="21"/>
                <w:szCs w:val="21"/>
              </w:rPr>
            </w:pPr>
          </w:p>
        </w:tc>
        <w:tc>
          <w:tcPr>
            <w:tcW w:w="1739" w:type="dxa"/>
            <w:gridSpan w:val="2"/>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个人社保参保</w:t>
            </w:r>
          </w:p>
          <w:p w:rsidR="00F661D8" w:rsidRPr="002E77E4" w:rsidRDefault="00F661D8" w:rsidP="00AA2236">
            <w:pPr>
              <w:jc w:val="center"/>
              <w:rPr>
                <w:rFonts w:ascii="宋体" w:hAnsi="宋体"/>
                <w:sz w:val="21"/>
                <w:szCs w:val="21"/>
              </w:rPr>
            </w:pPr>
            <w:r w:rsidRPr="002E77E4">
              <w:rPr>
                <w:rFonts w:ascii="宋体" w:hAnsi="宋体" w:hint="eastAsia"/>
                <w:sz w:val="21"/>
                <w:szCs w:val="21"/>
              </w:rPr>
              <w:t>基本信息</w:t>
            </w:r>
          </w:p>
        </w:tc>
        <w:tc>
          <w:tcPr>
            <w:tcW w:w="2031"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24"/>
          <w:jc w:val="center"/>
        </w:trPr>
        <w:tc>
          <w:tcPr>
            <w:tcW w:w="112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毕业学校</w:t>
            </w:r>
          </w:p>
        </w:tc>
        <w:tc>
          <w:tcPr>
            <w:tcW w:w="7592" w:type="dxa"/>
            <w:gridSpan w:val="7"/>
            <w:shd w:val="clear" w:color="auto" w:fill="auto"/>
            <w:vAlign w:val="center"/>
          </w:tcPr>
          <w:p w:rsidR="00F661D8" w:rsidRPr="002E77E4" w:rsidRDefault="00F661D8" w:rsidP="00AA2236">
            <w:pPr>
              <w:ind w:firstLineChars="500" w:firstLine="1050"/>
              <w:rPr>
                <w:rFonts w:ascii="宋体" w:hAnsi="宋体"/>
                <w:sz w:val="21"/>
                <w:szCs w:val="21"/>
              </w:rPr>
            </w:pPr>
            <w:r w:rsidRPr="002E77E4">
              <w:rPr>
                <w:rFonts w:ascii="宋体" w:hAnsi="宋体" w:hint="eastAsia"/>
                <w:sz w:val="21"/>
                <w:szCs w:val="21"/>
              </w:rPr>
              <w:t>年毕业于            学校               专业</w:t>
            </w:r>
          </w:p>
        </w:tc>
      </w:tr>
      <w:tr w:rsidR="00F661D8" w:rsidRPr="002E77E4" w:rsidTr="00AA2236">
        <w:trPr>
          <w:trHeight w:val="624"/>
          <w:jc w:val="center"/>
        </w:trPr>
        <w:tc>
          <w:tcPr>
            <w:tcW w:w="8720" w:type="dxa"/>
            <w:gridSpan w:val="8"/>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主要工作经历</w:t>
            </w:r>
          </w:p>
        </w:tc>
      </w:tr>
      <w:tr w:rsidR="00F661D8" w:rsidRPr="002E77E4" w:rsidTr="00AA2236">
        <w:trPr>
          <w:trHeight w:val="624"/>
          <w:jc w:val="center"/>
        </w:trPr>
        <w:tc>
          <w:tcPr>
            <w:tcW w:w="112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时  间</w:t>
            </w:r>
          </w:p>
        </w:tc>
        <w:tc>
          <w:tcPr>
            <w:tcW w:w="2965" w:type="dxa"/>
            <w:gridSpan w:val="3"/>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参加过的类似项目名称</w:t>
            </w:r>
          </w:p>
        </w:tc>
        <w:tc>
          <w:tcPr>
            <w:tcW w:w="2098" w:type="dxa"/>
            <w:gridSpan w:val="2"/>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工程概况说明</w:t>
            </w:r>
          </w:p>
        </w:tc>
        <w:tc>
          <w:tcPr>
            <w:tcW w:w="2529" w:type="dxa"/>
            <w:gridSpan w:val="2"/>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发包人及联系电话</w:t>
            </w:r>
          </w:p>
        </w:tc>
      </w:tr>
      <w:tr w:rsidR="00F661D8" w:rsidRPr="002E77E4" w:rsidTr="00AA2236">
        <w:trPr>
          <w:trHeight w:val="624"/>
          <w:jc w:val="center"/>
        </w:trPr>
        <w:tc>
          <w:tcPr>
            <w:tcW w:w="1128" w:type="dxa"/>
            <w:shd w:val="clear" w:color="auto" w:fill="auto"/>
            <w:vAlign w:val="center"/>
          </w:tcPr>
          <w:p w:rsidR="00F661D8" w:rsidRPr="002E77E4" w:rsidRDefault="00F661D8" w:rsidP="00AA2236">
            <w:pPr>
              <w:jc w:val="center"/>
              <w:rPr>
                <w:rFonts w:ascii="宋体" w:hAnsi="宋体"/>
                <w:sz w:val="21"/>
                <w:szCs w:val="21"/>
              </w:rPr>
            </w:pPr>
          </w:p>
        </w:tc>
        <w:tc>
          <w:tcPr>
            <w:tcW w:w="2965" w:type="dxa"/>
            <w:gridSpan w:val="3"/>
            <w:shd w:val="clear" w:color="auto" w:fill="auto"/>
            <w:vAlign w:val="center"/>
          </w:tcPr>
          <w:p w:rsidR="00F661D8" w:rsidRPr="002E77E4" w:rsidRDefault="00F661D8" w:rsidP="00AA2236">
            <w:pPr>
              <w:jc w:val="center"/>
              <w:rPr>
                <w:rFonts w:ascii="宋体" w:hAnsi="宋体"/>
                <w:sz w:val="21"/>
                <w:szCs w:val="21"/>
              </w:rPr>
            </w:pPr>
          </w:p>
        </w:tc>
        <w:tc>
          <w:tcPr>
            <w:tcW w:w="2098" w:type="dxa"/>
            <w:gridSpan w:val="2"/>
            <w:shd w:val="clear" w:color="auto" w:fill="auto"/>
            <w:vAlign w:val="center"/>
          </w:tcPr>
          <w:p w:rsidR="00F661D8" w:rsidRPr="002E77E4" w:rsidRDefault="00F661D8" w:rsidP="00AA2236">
            <w:pPr>
              <w:jc w:val="center"/>
              <w:rPr>
                <w:rFonts w:ascii="宋体" w:hAnsi="宋体"/>
                <w:sz w:val="21"/>
                <w:szCs w:val="21"/>
              </w:rPr>
            </w:pPr>
          </w:p>
        </w:tc>
        <w:tc>
          <w:tcPr>
            <w:tcW w:w="2529" w:type="dxa"/>
            <w:gridSpan w:val="2"/>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24"/>
          <w:jc w:val="center"/>
        </w:trPr>
        <w:tc>
          <w:tcPr>
            <w:tcW w:w="1128" w:type="dxa"/>
            <w:shd w:val="clear" w:color="auto" w:fill="auto"/>
            <w:vAlign w:val="center"/>
          </w:tcPr>
          <w:p w:rsidR="00F661D8" w:rsidRPr="002E77E4" w:rsidRDefault="00F661D8" w:rsidP="00AA2236">
            <w:pPr>
              <w:jc w:val="center"/>
              <w:rPr>
                <w:rFonts w:ascii="宋体" w:hAnsi="宋体"/>
                <w:sz w:val="21"/>
                <w:szCs w:val="21"/>
              </w:rPr>
            </w:pPr>
          </w:p>
        </w:tc>
        <w:tc>
          <w:tcPr>
            <w:tcW w:w="2965" w:type="dxa"/>
            <w:gridSpan w:val="3"/>
            <w:shd w:val="clear" w:color="auto" w:fill="auto"/>
            <w:vAlign w:val="center"/>
          </w:tcPr>
          <w:p w:rsidR="00F661D8" w:rsidRPr="002E77E4" w:rsidRDefault="00F661D8" w:rsidP="00AA2236">
            <w:pPr>
              <w:jc w:val="center"/>
              <w:rPr>
                <w:rFonts w:ascii="宋体" w:hAnsi="宋体"/>
                <w:sz w:val="21"/>
                <w:szCs w:val="21"/>
              </w:rPr>
            </w:pPr>
          </w:p>
        </w:tc>
        <w:tc>
          <w:tcPr>
            <w:tcW w:w="2098" w:type="dxa"/>
            <w:gridSpan w:val="2"/>
            <w:shd w:val="clear" w:color="auto" w:fill="auto"/>
            <w:vAlign w:val="center"/>
          </w:tcPr>
          <w:p w:rsidR="00F661D8" w:rsidRPr="002E77E4" w:rsidRDefault="00F661D8" w:rsidP="00AA2236">
            <w:pPr>
              <w:jc w:val="center"/>
              <w:rPr>
                <w:rFonts w:ascii="宋体" w:hAnsi="宋体"/>
                <w:sz w:val="21"/>
                <w:szCs w:val="21"/>
              </w:rPr>
            </w:pPr>
          </w:p>
        </w:tc>
        <w:tc>
          <w:tcPr>
            <w:tcW w:w="2529" w:type="dxa"/>
            <w:gridSpan w:val="2"/>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24"/>
          <w:jc w:val="center"/>
        </w:trPr>
        <w:tc>
          <w:tcPr>
            <w:tcW w:w="1128" w:type="dxa"/>
            <w:shd w:val="clear" w:color="auto" w:fill="auto"/>
            <w:vAlign w:val="center"/>
          </w:tcPr>
          <w:p w:rsidR="00F661D8" w:rsidRPr="002E77E4" w:rsidRDefault="00F661D8" w:rsidP="00AA2236">
            <w:pPr>
              <w:jc w:val="center"/>
              <w:rPr>
                <w:rFonts w:ascii="宋体" w:hAnsi="宋体"/>
                <w:sz w:val="21"/>
                <w:szCs w:val="21"/>
              </w:rPr>
            </w:pPr>
          </w:p>
        </w:tc>
        <w:tc>
          <w:tcPr>
            <w:tcW w:w="2965" w:type="dxa"/>
            <w:gridSpan w:val="3"/>
            <w:shd w:val="clear" w:color="auto" w:fill="auto"/>
            <w:vAlign w:val="center"/>
          </w:tcPr>
          <w:p w:rsidR="00F661D8" w:rsidRPr="002E77E4" w:rsidRDefault="00F661D8" w:rsidP="00AA2236">
            <w:pPr>
              <w:jc w:val="center"/>
              <w:rPr>
                <w:rFonts w:ascii="宋体" w:hAnsi="宋体"/>
                <w:sz w:val="21"/>
                <w:szCs w:val="21"/>
              </w:rPr>
            </w:pPr>
          </w:p>
        </w:tc>
        <w:tc>
          <w:tcPr>
            <w:tcW w:w="2098" w:type="dxa"/>
            <w:gridSpan w:val="2"/>
            <w:shd w:val="clear" w:color="auto" w:fill="auto"/>
            <w:vAlign w:val="center"/>
          </w:tcPr>
          <w:p w:rsidR="00F661D8" w:rsidRPr="002E77E4" w:rsidRDefault="00F661D8" w:rsidP="00AA2236">
            <w:pPr>
              <w:jc w:val="center"/>
              <w:rPr>
                <w:rFonts w:ascii="宋体" w:hAnsi="宋体"/>
                <w:sz w:val="21"/>
                <w:szCs w:val="21"/>
              </w:rPr>
            </w:pPr>
          </w:p>
        </w:tc>
        <w:tc>
          <w:tcPr>
            <w:tcW w:w="2529" w:type="dxa"/>
            <w:gridSpan w:val="2"/>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24"/>
          <w:jc w:val="center"/>
        </w:trPr>
        <w:tc>
          <w:tcPr>
            <w:tcW w:w="1128" w:type="dxa"/>
            <w:shd w:val="clear" w:color="auto" w:fill="auto"/>
            <w:vAlign w:val="center"/>
          </w:tcPr>
          <w:p w:rsidR="00F661D8" w:rsidRPr="002E77E4" w:rsidRDefault="00F661D8" w:rsidP="00AA2236">
            <w:pPr>
              <w:jc w:val="center"/>
              <w:rPr>
                <w:rFonts w:ascii="宋体" w:hAnsi="宋体"/>
                <w:sz w:val="21"/>
                <w:szCs w:val="21"/>
              </w:rPr>
            </w:pPr>
          </w:p>
        </w:tc>
        <w:tc>
          <w:tcPr>
            <w:tcW w:w="2965" w:type="dxa"/>
            <w:gridSpan w:val="3"/>
            <w:shd w:val="clear" w:color="auto" w:fill="auto"/>
            <w:vAlign w:val="center"/>
          </w:tcPr>
          <w:p w:rsidR="00F661D8" w:rsidRPr="002E77E4" w:rsidRDefault="00F661D8" w:rsidP="00AA2236">
            <w:pPr>
              <w:jc w:val="center"/>
              <w:rPr>
                <w:rFonts w:ascii="宋体" w:hAnsi="宋体"/>
                <w:sz w:val="21"/>
                <w:szCs w:val="21"/>
              </w:rPr>
            </w:pPr>
          </w:p>
        </w:tc>
        <w:tc>
          <w:tcPr>
            <w:tcW w:w="2098" w:type="dxa"/>
            <w:gridSpan w:val="2"/>
            <w:shd w:val="clear" w:color="auto" w:fill="auto"/>
            <w:vAlign w:val="center"/>
          </w:tcPr>
          <w:p w:rsidR="00F661D8" w:rsidRPr="002E77E4" w:rsidRDefault="00F661D8" w:rsidP="00AA2236">
            <w:pPr>
              <w:jc w:val="center"/>
              <w:rPr>
                <w:rFonts w:ascii="宋体" w:hAnsi="宋体"/>
                <w:sz w:val="21"/>
                <w:szCs w:val="21"/>
              </w:rPr>
            </w:pPr>
          </w:p>
        </w:tc>
        <w:tc>
          <w:tcPr>
            <w:tcW w:w="2529" w:type="dxa"/>
            <w:gridSpan w:val="2"/>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24"/>
          <w:jc w:val="center"/>
        </w:trPr>
        <w:tc>
          <w:tcPr>
            <w:tcW w:w="1128" w:type="dxa"/>
            <w:shd w:val="clear" w:color="auto" w:fill="auto"/>
            <w:vAlign w:val="center"/>
          </w:tcPr>
          <w:p w:rsidR="00F661D8" w:rsidRPr="002E77E4" w:rsidRDefault="00F661D8" w:rsidP="00AA2236">
            <w:pPr>
              <w:jc w:val="center"/>
              <w:rPr>
                <w:rFonts w:ascii="宋体" w:hAnsi="宋体"/>
                <w:sz w:val="21"/>
                <w:szCs w:val="21"/>
              </w:rPr>
            </w:pPr>
          </w:p>
        </w:tc>
        <w:tc>
          <w:tcPr>
            <w:tcW w:w="2965" w:type="dxa"/>
            <w:gridSpan w:val="3"/>
            <w:shd w:val="clear" w:color="auto" w:fill="auto"/>
            <w:vAlign w:val="center"/>
          </w:tcPr>
          <w:p w:rsidR="00F661D8" w:rsidRPr="002E77E4" w:rsidRDefault="00F661D8" w:rsidP="00AA2236">
            <w:pPr>
              <w:jc w:val="center"/>
              <w:rPr>
                <w:rFonts w:ascii="宋体" w:hAnsi="宋体"/>
                <w:sz w:val="21"/>
                <w:szCs w:val="21"/>
              </w:rPr>
            </w:pPr>
          </w:p>
        </w:tc>
        <w:tc>
          <w:tcPr>
            <w:tcW w:w="2098" w:type="dxa"/>
            <w:gridSpan w:val="2"/>
            <w:shd w:val="clear" w:color="auto" w:fill="auto"/>
            <w:vAlign w:val="center"/>
          </w:tcPr>
          <w:p w:rsidR="00F661D8" w:rsidRPr="002E77E4" w:rsidRDefault="00F661D8" w:rsidP="00AA2236">
            <w:pPr>
              <w:jc w:val="center"/>
              <w:rPr>
                <w:rFonts w:ascii="宋体" w:hAnsi="宋体"/>
                <w:sz w:val="21"/>
                <w:szCs w:val="21"/>
              </w:rPr>
            </w:pPr>
          </w:p>
        </w:tc>
        <w:tc>
          <w:tcPr>
            <w:tcW w:w="2529" w:type="dxa"/>
            <w:gridSpan w:val="2"/>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24"/>
          <w:jc w:val="center"/>
        </w:trPr>
        <w:tc>
          <w:tcPr>
            <w:tcW w:w="1128" w:type="dxa"/>
            <w:shd w:val="clear" w:color="auto" w:fill="auto"/>
            <w:vAlign w:val="center"/>
          </w:tcPr>
          <w:p w:rsidR="00F661D8" w:rsidRPr="002E77E4" w:rsidRDefault="00F661D8" w:rsidP="00AA2236">
            <w:pPr>
              <w:jc w:val="center"/>
              <w:rPr>
                <w:rFonts w:ascii="宋体" w:hAnsi="宋体"/>
                <w:sz w:val="21"/>
                <w:szCs w:val="21"/>
              </w:rPr>
            </w:pPr>
          </w:p>
        </w:tc>
        <w:tc>
          <w:tcPr>
            <w:tcW w:w="2965" w:type="dxa"/>
            <w:gridSpan w:val="3"/>
            <w:shd w:val="clear" w:color="auto" w:fill="auto"/>
            <w:vAlign w:val="center"/>
          </w:tcPr>
          <w:p w:rsidR="00F661D8" w:rsidRPr="002E77E4" w:rsidRDefault="00F661D8" w:rsidP="00AA2236">
            <w:pPr>
              <w:jc w:val="center"/>
              <w:rPr>
                <w:rFonts w:ascii="宋体" w:hAnsi="宋体"/>
                <w:sz w:val="21"/>
                <w:szCs w:val="21"/>
              </w:rPr>
            </w:pPr>
          </w:p>
        </w:tc>
        <w:tc>
          <w:tcPr>
            <w:tcW w:w="2098" w:type="dxa"/>
            <w:gridSpan w:val="2"/>
            <w:shd w:val="clear" w:color="auto" w:fill="auto"/>
            <w:vAlign w:val="center"/>
          </w:tcPr>
          <w:p w:rsidR="00F661D8" w:rsidRPr="002E77E4" w:rsidRDefault="00F661D8" w:rsidP="00AA2236">
            <w:pPr>
              <w:jc w:val="center"/>
              <w:rPr>
                <w:rFonts w:ascii="宋体" w:hAnsi="宋体"/>
                <w:sz w:val="21"/>
                <w:szCs w:val="21"/>
              </w:rPr>
            </w:pPr>
          </w:p>
        </w:tc>
        <w:tc>
          <w:tcPr>
            <w:tcW w:w="2529" w:type="dxa"/>
            <w:gridSpan w:val="2"/>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24"/>
          <w:jc w:val="center"/>
        </w:trPr>
        <w:tc>
          <w:tcPr>
            <w:tcW w:w="1128" w:type="dxa"/>
            <w:shd w:val="clear" w:color="auto" w:fill="auto"/>
            <w:vAlign w:val="center"/>
          </w:tcPr>
          <w:p w:rsidR="00F661D8" w:rsidRPr="002E77E4" w:rsidRDefault="00F661D8" w:rsidP="00AA2236">
            <w:pPr>
              <w:jc w:val="center"/>
              <w:rPr>
                <w:rFonts w:ascii="宋体" w:hAnsi="宋体"/>
                <w:sz w:val="21"/>
                <w:szCs w:val="21"/>
              </w:rPr>
            </w:pPr>
          </w:p>
        </w:tc>
        <w:tc>
          <w:tcPr>
            <w:tcW w:w="2965" w:type="dxa"/>
            <w:gridSpan w:val="3"/>
            <w:shd w:val="clear" w:color="auto" w:fill="auto"/>
            <w:vAlign w:val="center"/>
          </w:tcPr>
          <w:p w:rsidR="00F661D8" w:rsidRPr="002E77E4" w:rsidRDefault="00F661D8" w:rsidP="00AA2236">
            <w:pPr>
              <w:jc w:val="center"/>
              <w:rPr>
                <w:rFonts w:ascii="宋体" w:hAnsi="宋体"/>
                <w:sz w:val="21"/>
                <w:szCs w:val="21"/>
              </w:rPr>
            </w:pPr>
          </w:p>
        </w:tc>
        <w:tc>
          <w:tcPr>
            <w:tcW w:w="2098" w:type="dxa"/>
            <w:gridSpan w:val="2"/>
            <w:shd w:val="clear" w:color="auto" w:fill="auto"/>
            <w:vAlign w:val="center"/>
          </w:tcPr>
          <w:p w:rsidR="00F661D8" w:rsidRPr="002E77E4" w:rsidRDefault="00F661D8" w:rsidP="00AA2236">
            <w:pPr>
              <w:jc w:val="center"/>
              <w:rPr>
                <w:rFonts w:ascii="宋体" w:hAnsi="宋体"/>
                <w:sz w:val="21"/>
                <w:szCs w:val="21"/>
              </w:rPr>
            </w:pPr>
          </w:p>
        </w:tc>
        <w:tc>
          <w:tcPr>
            <w:tcW w:w="2529" w:type="dxa"/>
            <w:gridSpan w:val="2"/>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24"/>
          <w:jc w:val="center"/>
        </w:trPr>
        <w:tc>
          <w:tcPr>
            <w:tcW w:w="1128" w:type="dxa"/>
            <w:shd w:val="clear" w:color="auto" w:fill="auto"/>
            <w:vAlign w:val="center"/>
          </w:tcPr>
          <w:p w:rsidR="00F661D8" w:rsidRPr="002E77E4" w:rsidRDefault="00F661D8" w:rsidP="00AA2236">
            <w:pPr>
              <w:jc w:val="center"/>
              <w:rPr>
                <w:rFonts w:ascii="宋体" w:hAnsi="宋体"/>
                <w:sz w:val="21"/>
                <w:szCs w:val="21"/>
              </w:rPr>
            </w:pPr>
          </w:p>
        </w:tc>
        <w:tc>
          <w:tcPr>
            <w:tcW w:w="2965" w:type="dxa"/>
            <w:gridSpan w:val="3"/>
            <w:shd w:val="clear" w:color="auto" w:fill="auto"/>
            <w:vAlign w:val="center"/>
          </w:tcPr>
          <w:p w:rsidR="00F661D8" w:rsidRPr="002E77E4" w:rsidRDefault="00F661D8" w:rsidP="00AA2236">
            <w:pPr>
              <w:jc w:val="center"/>
              <w:rPr>
                <w:rFonts w:ascii="宋体" w:hAnsi="宋体"/>
                <w:sz w:val="21"/>
                <w:szCs w:val="21"/>
              </w:rPr>
            </w:pPr>
          </w:p>
        </w:tc>
        <w:tc>
          <w:tcPr>
            <w:tcW w:w="2098" w:type="dxa"/>
            <w:gridSpan w:val="2"/>
            <w:shd w:val="clear" w:color="auto" w:fill="auto"/>
            <w:vAlign w:val="center"/>
          </w:tcPr>
          <w:p w:rsidR="00F661D8" w:rsidRPr="002E77E4" w:rsidRDefault="00F661D8" w:rsidP="00AA2236">
            <w:pPr>
              <w:jc w:val="center"/>
              <w:rPr>
                <w:rFonts w:ascii="宋体" w:hAnsi="宋体"/>
                <w:sz w:val="21"/>
                <w:szCs w:val="21"/>
              </w:rPr>
            </w:pPr>
          </w:p>
        </w:tc>
        <w:tc>
          <w:tcPr>
            <w:tcW w:w="2529" w:type="dxa"/>
            <w:gridSpan w:val="2"/>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624"/>
          <w:jc w:val="center"/>
        </w:trPr>
        <w:tc>
          <w:tcPr>
            <w:tcW w:w="1128" w:type="dxa"/>
            <w:shd w:val="clear" w:color="auto" w:fill="auto"/>
            <w:vAlign w:val="center"/>
          </w:tcPr>
          <w:p w:rsidR="00F661D8" w:rsidRPr="002E77E4" w:rsidRDefault="00F661D8" w:rsidP="00AA2236">
            <w:pPr>
              <w:jc w:val="center"/>
              <w:rPr>
                <w:rFonts w:ascii="宋体" w:hAnsi="宋体"/>
                <w:sz w:val="21"/>
                <w:szCs w:val="21"/>
              </w:rPr>
            </w:pPr>
          </w:p>
        </w:tc>
        <w:tc>
          <w:tcPr>
            <w:tcW w:w="2965" w:type="dxa"/>
            <w:gridSpan w:val="3"/>
            <w:shd w:val="clear" w:color="auto" w:fill="auto"/>
            <w:vAlign w:val="center"/>
          </w:tcPr>
          <w:p w:rsidR="00F661D8" w:rsidRPr="002E77E4" w:rsidRDefault="00F661D8" w:rsidP="00AA2236">
            <w:pPr>
              <w:jc w:val="center"/>
              <w:rPr>
                <w:rFonts w:ascii="宋体" w:hAnsi="宋体"/>
                <w:sz w:val="21"/>
                <w:szCs w:val="21"/>
              </w:rPr>
            </w:pPr>
          </w:p>
        </w:tc>
        <w:tc>
          <w:tcPr>
            <w:tcW w:w="2098" w:type="dxa"/>
            <w:gridSpan w:val="2"/>
            <w:shd w:val="clear" w:color="auto" w:fill="auto"/>
            <w:vAlign w:val="center"/>
          </w:tcPr>
          <w:p w:rsidR="00F661D8" w:rsidRPr="002E77E4" w:rsidRDefault="00F661D8" w:rsidP="00AA2236">
            <w:pPr>
              <w:jc w:val="center"/>
              <w:rPr>
                <w:rFonts w:ascii="宋体" w:hAnsi="宋体"/>
                <w:sz w:val="21"/>
                <w:szCs w:val="21"/>
              </w:rPr>
            </w:pPr>
          </w:p>
        </w:tc>
        <w:tc>
          <w:tcPr>
            <w:tcW w:w="2529" w:type="dxa"/>
            <w:gridSpan w:val="2"/>
            <w:shd w:val="clear" w:color="auto" w:fill="auto"/>
            <w:vAlign w:val="center"/>
          </w:tcPr>
          <w:p w:rsidR="00F661D8" w:rsidRPr="002E77E4" w:rsidRDefault="00F661D8" w:rsidP="00AA2236">
            <w:pPr>
              <w:jc w:val="center"/>
              <w:rPr>
                <w:rFonts w:ascii="宋体" w:hAnsi="宋体"/>
                <w:sz w:val="21"/>
                <w:szCs w:val="21"/>
              </w:rPr>
            </w:pPr>
          </w:p>
        </w:tc>
      </w:tr>
    </w:tbl>
    <w:p w:rsidR="00F661D8" w:rsidRPr="002E77E4" w:rsidRDefault="00F661D8" w:rsidP="00F661D8">
      <w:pPr>
        <w:rPr>
          <w:rFonts w:ascii="宋体" w:hAnsi="宋体"/>
          <w:sz w:val="21"/>
          <w:szCs w:val="21"/>
        </w:rPr>
      </w:pPr>
    </w:p>
    <w:p w:rsidR="00F661D8" w:rsidRPr="002E77E4" w:rsidRDefault="00F661D8" w:rsidP="00F661D8">
      <w:pPr>
        <w:rPr>
          <w:rFonts w:ascii="宋体" w:hAnsi="宋体"/>
          <w:sz w:val="21"/>
          <w:szCs w:val="21"/>
        </w:rPr>
      </w:pPr>
    </w:p>
    <w:p w:rsidR="00F661D8" w:rsidRPr="002E77E4" w:rsidRDefault="00F661D8" w:rsidP="00F661D8">
      <w:pPr>
        <w:rPr>
          <w:rFonts w:ascii="宋体" w:hAnsi="宋体"/>
          <w:sz w:val="21"/>
          <w:szCs w:val="21"/>
        </w:rPr>
      </w:pPr>
      <w:r w:rsidRPr="002E77E4">
        <w:rPr>
          <w:rFonts w:ascii="宋体" w:hAnsi="宋体" w:hint="eastAsia"/>
          <w:sz w:val="21"/>
          <w:szCs w:val="21"/>
        </w:rPr>
        <w:t>注：请投标单位严格按要求填写表格并后附复印件。此表与四、项目管理机构表附1相同，如资格后审项目，填写此表后同时在四、项目管理机构表附1中显示。</w:t>
      </w:r>
    </w:p>
    <w:p w:rsidR="00F661D8" w:rsidRPr="002E77E4" w:rsidRDefault="00F661D8" w:rsidP="00F661D8">
      <w:pPr>
        <w:spacing w:line="360" w:lineRule="auto"/>
        <w:rPr>
          <w:sz w:val="24"/>
        </w:rPr>
      </w:pPr>
      <w:bookmarkStart w:id="87" w:name="_Toc369096237"/>
      <w:r w:rsidRPr="002E77E4">
        <w:rPr>
          <w:rFonts w:ascii="宋体" w:hAnsi="宋体"/>
        </w:rPr>
        <w:br w:type="page"/>
      </w:r>
      <w:r w:rsidRPr="002E77E4">
        <w:rPr>
          <w:rFonts w:hint="eastAsia"/>
          <w:sz w:val="24"/>
        </w:rPr>
        <w:lastRenderedPageBreak/>
        <w:t>附</w:t>
      </w:r>
      <w:r w:rsidRPr="002E77E4">
        <w:rPr>
          <w:rFonts w:hint="eastAsia"/>
          <w:sz w:val="24"/>
        </w:rPr>
        <w:t>2</w:t>
      </w:r>
      <w:r w:rsidRPr="002E77E4">
        <w:rPr>
          <w:rFonts w:hint="eastAsia"/>
          <w:sz w:val="24"/>
        </w:rPr>
        <w:t>：主要项目管理人员简历表</w:t>
      </w:r>
      <w:bookmarkEnd w:id="87"/>
    </w:p>
    <w:p w:rsidR="00F661D8" w:rsidRPr="002E77E4" w:rsidRDefault="00F661D8" w:rsidP="002C39D7">
      <w:pPr>
        <w:spacing w:afterLines="50"/>
        <w:rPr>
          <w:rFonts w:ascii="宋体" w:hAnsi="宋体"/>
          <w:sz w:val="21"/>
          <w:szCs w:val="21"/>
        </w:rPr>
      </w:pPr>
      <w:r w:rsidRPr="002E77E4">
        <w:rPr>
          <w:rFonts w:ascii="宋体" w:hAnsi="宋体" w:hint="eastAsia"/>
          <w:sz w:val="21"/>
          <w:szCs w:val="21"/>
        </w:rPr>
        <w:t>主要项目管理人员指施工员、质检员、安全员、材料员、资料员等岗位人员。</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
      <w:tblGrid>
        <w:gridCol w:w="1928"/>
        <w:gridCol w:w="2264"/>
        <w:gridCol w:w="2264"/>
        <w:gridCol w:w="2264"/>
      </w:tblGrid>
      <w:tr w:rsidR="00F661D8" w:rsidRPr="002E77E4" w:rsidTr="00AA2236">
        <w:trPr>
          <w:trHeight w:val="851"/>
          <w:jc w:val="center"/>
        </w:trPr>
        <w:tc>
          <w:tcPr>
            <w:tcW w:w="192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岗位名称</w:t>
            </w:r>
          </w:p>
        </w:tc>
        <w:tc>
          <w:tcPr>
            <w:tcW w:w="6792" w:type="dxa"/>
            <w:gridSpan w:val="3"/>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851"/>
          <w:jc w:val="center"/>
        </w:trPr>
        <w:tc>
          <w:tcPr>
            <w:tcW w:w="192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姓    名</w:t>
            </w:r>
          </w:p>
        </w:tc>
        <w:tc>
          <w:tcPr>
            <w:tcW w:w="2264" w:type="dxa"/>
            <w:shd w:val="clear" w:color="auto" w:fill="auto"/>
            <w:vAlign w:val="center"/>
          </w:tcPr>
          <w:p w:rsidR="00F661D8" w:rsidRPr="002E77E4" w:rsidRDefault="00F661D8" w:rsidP="00AA2236">
            <w:pPr>
              <w:jc w:val="center"/>
              <w:rPr>
                <w:rFonts w:ascii="宋体" w:hAnsi="宋体"/>
                <w:sz w:val="21"/>
                <w:szCs w:val="21"/>
              </w:rPr>
            </w:pPr>
          </w:p>
        </w:tc>
        <w:tc>
          <w:tcPr>
            <w:tcW w:w="2264"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年    龄</w:t>
            </w:r>
          </w:p>
        </w:tc>
        <w:tc>
          <w:tcPr>
            <w:tcW w:w="2264"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851"/>
          <w:jc w:val="center"/>
        </w:trPr>
        <w:tc>
          <w:tcPr>
            <w:tcW w:w="192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性    别</w:t>
            </w:r>
          </w:p>
        </w:tc>
        <w:tc>
          <w:tcPr>
            <w:tcW w:w="2264" w:type="dxa"/>
            <w:shd w:val="clear" w:color="auto" w:fill="auto"/>
            <w:vAlign w:val="center"/>
          </w:tcPr>
          <w:p w:rsidR="00F661D8" w:rsidRPr="002E77E4" w:rsidRDefault="00F661D8" w:rsidP="00AA2236">
            <w:pPr>
              <w:jc w:val="center"/>
              <w:rPr>
                <w:rFonts w:ascii="宋体" w:hAnsi="宋体"/>
                <w:sz w:val="21"/>
                <w:szCs w:val="21"/>
              </w:rPr>
            </w:pPr>
          </w:p>
        </w:tc>
        <w:tc>
          <w:tcPr>
            <w:tcW w:w="2264"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毕业学校</w:t>
            </w:r>
          </w:p>
        </w:tc>
        <w:tc>
          <w:tcPr>
            <w:tcW w:w="2264"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851"/>
          <w:jc w:val="center"/>
        </w:trPr>
        <w:tc>
          <w:tcPr>
            <w:tcW w:w="192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学历和专业</w:t>
            </w:r>
          </w:p>
        </w:tc>
        <w:tc>
          <w:tcPr>
            <w:tcW w:w="2264" w:type="dxa"/>
            <w:shd w:val="clear" w:color="auto" w:fill="auto"/>
            <w:vAlign w:val="center"/>
          </w:tcPr>
          <w:p w:rsidR="00F661D8" w:rsidRPr="002E77E4" w:rsidRDefault="00F661D8" w:rsidP="00AA2236">
            <w:pPr>
              <w:jc w:val="center"/>
              <w:rPr>
                <w:rFonts w:ascii="宋体" w:hAnsi="宋体"/>
                <w:sz w:val="21"/>
                <w:szCs w:val="21"/>
              </w:rPr>
            </w:pPr>
          </w:p>
        </w:tc>
        <w:tc>
          <w:tcPr>
            <w:tcW w:w="2264"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毕业时间</w:t>
            </w:r>
          </w:p>
        </w:tc>
        <w:tc>
          <w:tcPr>
            <w:tcW w:w="2264"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851"/>
          <w:jc w:val="center"/>
        </w:trPr>
        <w:tc>
          <w:tcPr>
            <w:tcW w:w="192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拥有的执业资格</w:t>
            </w:r>
          </w:p>
        </w:tc>
        <w:tc>
          <w:tcPr>
            <w:tcW w:w="2264" w:type="dxa"/>
            <w:shd w:val="clear" w:color="auto" w:fill="auto"/>
            <w:vAlign w:val="center"/>
          </w:tcPr>
          <w:p w:rsidR="00F661D8" w:rsidRPr="002E77E4" w:rsidRDefault="00F661D8" w:rsidP="00AA2236">
            <w:pPr>
              <w:jc w:val="center"/>
              <w:rPr>
                <w:rFonts w:ascii="宋体" w:hAnsi="宋体"/>
                <w:sz w:val="21"/>
                <w:szCs w:val="21"/>
              </w:rPr>
            </w:pPr>
          </w:p>
        </w:tc>
        <w:tc>
          <w:tcPr>
            <w:tcW w:w="2264"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专业职称</w:t>
            </w:r>
          </w:p>
        </w:tc>
        <w:tc>
          <w:tcPr>
            <w:tcW w:w="2264"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851"/>
          <w:jc w:val="center"/>
        </w:trPr>
        <w:tc>
          <w:tcPr>
            <w:tcW w:w="1928"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执业资格证书编号</w:t>
            </w:r>
          </w:p>
        </w:tc>
        <w:tc>
          <w:tcPr>
            <w:tcW w:w="2264" w:type="dxa"/>
            <w:shd w:val="clear" w:color="auto" w:fill="auto"/>
            <w:vAlign w:val="center"/>
          </w:tcPr>
          <w:p w:rsidR="00F661D8" w:rsidRPr="002E77E4" w:rsidRDefault="00F661D8" w:rsidP="00AA2236">
            <w:pPr>
              <w:jc w:val="center"/>
              <w:rPr>
                <w:rFonts w:ascii="宋体" w:hAnsi="宋体"/>
                <w:sz w:val="21"/>
                <w:szCs w:val="21"/>
              </w:rPr>
            </w:pPr>
          </w:p>
        </w:tc>
        <w:tc>
          <w:tcPr>
            <w:tcW w:w="2264" w:type="dxa"/>
            <w:shd w:val="clear" w:color="auto" w:fill="auto"/>
            <w:vAlign w:val="center"/>
          </w:tcPr>
          <w:p w:rsidR="00F661D8" w:rsidRPr="002E77E4" w:rsidRDefault="00F661D8" w:rsidP="00AA2236">
            <w:pPr>
              <w:jc w:val="center"/>
              <w:rPr>
                <w:rFonts w:ascii="宋体" w:hAnsi="宋体"/>
                <w:sz w:val="21"/>
                <w:szCs w:val="21"/>
              </w:rPr>
            </w:pPr>
            <w:r w:rsidRPr="002E77E4">
              <w:rPr>
                <w:rFonts w:ascii="宋体" w:hAnsi="宋体" w:hint="eastAsia"/>
                <w:sz w:val="21"/>
                <w:szCs w:val="21"/>
              </w:rPr>
              <w:t>工作年限</w:t>
            </w:r>
          </w:p>
        </w:tc>
        <w:tc>
          <w:tcPr>
            <w:tcW w:w="2264" w:type="dxa"/>
            <w:shd w:val="clear" w:color="auto" w:fill="auto"/>
            <w:vAlign w:val="center"/>
          </w:tcPr>
          <w:p w:rsidR="00F661D8" w:rsidRPr="002E77E4" w:rsidRDefault="00F661D8" w:rsidP="00AA2236">
            <w:pPr>
              <w:jc w:val="center"/>
              <w:rPr>
                <w:rFonts w:ascii="宋体" w:hAnsi="宋体"/>
                <w:sz w:val="21"/>
                <w:szCs w:val="21"/>
              </w:rPr>
            </w:pPr>
          </w:p>
        </w:tc>
      </w:tr>
      <w:tr w:rsidR="00F661D8" w:rsidRPr="002E77E4" w:rsidTr="00AA2236">
        <w:trPr>
          <w:trHeight w:val="5707"/>
          <w:jc w:val="center"/>
        </w:trPr>
        <w:tc>
          <w:tcPr>
            <w:tcW w:w="1928" w:type="dxa"/>
            <w:shd w:val="clear" w:color="auto" w:fill="auto"/>
            <w:vAlign w:val="center"/>
          </w:tcPr>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主</w:t>
            </w:r>
          </w:p>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要</w:t>
            </w:r>
          </w:p>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工</w:t>
            </w:r>
          </w:p>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作</w:t>
            </w:r>
          </w:p>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业</w:t>
            </w:r>
          </w:p>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绩</w:t>
            </w:r>
          </w:p>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及</w:t>
            </w:r>
          </w:p>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担</w:t>
            </w:r>
          </w:p>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任</w:t>
            </w:r>
          </w:p>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的</w:t>
            </w:r>
          </w:p>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主</w:t>
            </w:r>
          </w:p>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要</w:t>
            </w:r>
          </w:p>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工</w:t>
            </w:r>
          </w:p>
          <w:p w:rsidR="00F661D8" w:rsidRPr="002E77E4" w:rsidRDefault="00F661D8" w:rsidP="00AA2236">
            <w:pPr>
              <w:spacing w:line="240" w:lineRule="exact"/>
              <w:jc w:val="center"/>
              <w:rPr>
                <w:rFonts w:ascii="宋体" w:hAnsi="宋体"/>
                <w:sz w:val="21"/>
                <w:szCs w:val="21"/>
              </w:rPr>
            </w:pPr>
            <w:r w:rsidRPr="002E77E4">
              <w:rPr>
                <w:rFonts w:ascii="宋体" w:hAnsi="宋体" w:hint="eastAsia"/>
                <w:sz w:val="21"/>
                <w:szCs w:val="21"/>
              </w:rPr>
              <w:t>作</w:t>
            </w:r>
          </w:p>
        </w:tc>
        <w:tc>
          <w:tcPr>
            <w:tcW w:w="6792" w:type="dxa"/>
            <w:gridSpan w:val="3"/>
            <w:shd w:val="clear" w:color="auto" w:fill="auto"/>
            <w:vAlign w:val="center"/>
          </w:tcPr>
          <w:p w:rsidR="00F661D8" w:rsidRPr="002E77E4" w:rsidRDefault="00F661D8" w:rsidP="00AA2236">
            <w:pPr>
              <w:jc w:val="center"/>
              <w:rPr>
                <w:rFonts w:ascii="宋体" w:hAnsi="宋体"/>
                <w:sz w:val="21"/>
                <w:szCs w:val="21"/>
              </w:rPr>
            </w:pPr>
          </w:p>
        </w:tc>
      </w:tr>
    </w:tbl>
    <w:p w:rsidR="00F661D8" w:rsidRPr="002E77E4" w:rsidRDefault="00F661D8" w:rsidP="00F661D8">
      <w:pPr>
        <w:rPr>
          <w:rFonts w:ascii="宋体" w:hAnsi="宋体"/>
          <w:sz w:val="21"/>
          <w:szCs w:val="21"/>
        </w:rPr>
      </w:pPr>
    </w:p>
    <w:p w:rsidR="00F661D8" w:rsidRPr="002E77E4" w:rsidRDefault="00F661D8" w:rsidP="00F661D8">
      <w:pPr>
        <w:rPr>
          <w:rFonts w:ascii="宋体" w:hAnsi="宋体"/>
          <w:sz w:val="21"/>
          <w:szCs w:val="21"/>
        </w:rPr>
      </w:pPr>
      <w:r w:rsidRPr="002E77E4">
        <w:rPr>
          <w:rFonts w:ascii="宋体" w:hAnsi="宋体" w:hint="eastAsia"/>
          <w:sz w:val="21"/>
          <w:szCs w:val="21"/>
        </w:rPr>
        <w:t>注：此页必须填写！此表与四、项目管理机构表附2相同，如资格后审项目，填写此表后同时在四、项目管理机构表附2中显示。</w:t>
      </w:r>
    </w:p>
    <w:p w:rsidR="00F661D8" w:rsidRPr="002E77E4" w:rsidRDefault="00F661D8" w:rsidP="00F661D8">
      <w:pPr>
        <w:spacing w:line="360" w:lineRule="auto"/>
        <w:rPr>
          <w:sz w:val="24"/>
        </w:rPr>
      </w:pPr>
      <w:bookmarkStart w:id="88" w:name="_Toc369096238"/>
      <w:r w:rsidRPr="002E77E4">
        <w:rPr>
          <w:rFonts w:ascii="宋体" w:hAnsi="宋体"/>
        </w:rPr>
        <w:br w:type="page"/>
      </w:r>
    </w:p>
    <w:p w:rsidR="00F661D8" w:rsidRPr="002E77E4" w:rsidRDefault="00F661D8" w:rsidP="00F661D8">
      <w:pPr>
        <w:spacing w:line="360" w:lineRule="auto"/>
        <w:rPr>
          <w:sz w:val="24"/>
        </w:rPr>
      </w:pPr>
      <w:r w:rsidRPr="002E77E4">
        <w:rPr>
          <w:rFonts w:hint="eastAsia"/>
          <w:sz w:val="24"/>
        </w:rPr>
        <w:lastRenderedPageBreak/>
        <w:t>附</w:t>
      </w:r>
      <w:r w:rsidRPr="002E77E4">
        <w:rPr>
          <w:rFonts w:hint="eastAsia"/>
          <w:sz w:val="24"/>
        </w:rPr>
        <w:t>3</w:t>
      </w:r>
      <w:r w:rsidRPr="002E77E4">
        <w:rPr>
          <w:rFonts w:hint="eastAsia"/>
          <w:sz w:val="24"/>
        </w:rPr>
        <w:t>：承诺书</w:t>
      </w:r>
      <w:bookmarkEnd w:id="88"/>
    </w:p>
    <w:p w:rsidR="00F661D8" w:rsidRPr="002E77E4" w:rsidRDefault="00F661D8" w:rsidP="00F661D8">
      <w:pPr>
        <w:rPr>
          <w:rFonts w:ascii="宋体" w:hAnsi="宋体"/>
        </w:rPr>
      </w:pPr>
    </w:p>
    <w:p w:rsidR="00F661D8" w:rsidRPr="002E77E4" w:rsidRDefault="00F661D8" w:rsidP="00F661D8">
      <w:pPr>
        <w:jc w:val="center"/>
        <w:rPr>
          <w:rFonts w:ascii="宋体" w:hAnsi="宋体"/>
          <w:sz w:val="28"/>
          <w:szCs w:val="28"/>
        </w:rPr>
      </w:pPr>
      <w:r w:rsidRPr="002E77E4">
        <w:rPr>
          <w:rFonts w:ascii="宋体" w:hAnsi="宋体" w:hint="eastAsia"/>
          <w:sz w:val="28"/>
          <w:szCs w:val="28"/>
        </w:rPr>
        <w:t>承诺书</w:t>
      </w:r>
    </w:p>
    <w:p w:rsidR="00F661D8" w:rsidRPr="002E77E4" w:rsidRDefault="00F661D8" w:rsidP="00F661D8">
      <w:pPr>
        <w:jc w:val="center"/>
        <w:rPr>
          <w:rFonts w:ascii="宋体" w:hAnsi="宋体"/>
          <w:sz w:val="32"/>
          <w:szCs w:val="32"/>
        </w:rPr>
      </w:pPr>
    </w:p>
    <w:p w:rsidR="00F661D8" w:rsidRPr="002E77E4" w:rsidRDefault="00F661D8" w:rsidP="00F661D8">
      <w:pPr>
        <w:rPr>
          <w:rFonts w:ascii="宋体" w:hAnsi="宋体"/>
          <w:sz w:val="21"/>
          <w:szCs w:val="21"/>
        </w:rPr>
      </w:pPr>
      <w:r w:rsidRPr="002E77E4">
        <w:rPr>
          <w:rFonts w:ascii="宋体" w:hAnsi="宋体" w:hint="eastAsia"/>
          <w:sz w:val="21"/>
          <w:szCs w:val="21"/>
          <w:u w:val="single"/>
        </w:rPr>
        <w:t xml:space="preserve">                     </w:t>
      </w:r>
      <w:r w:rsidRPr="002E77E4">
        <w:rPr>
          <w:rFonts w:ascii="宋体" w:hAnsi="宋体" w:hint="eastAsia"/>
          <w:sz w:val="21"/>
          <w:szCs w:val="21"/>
        </w:rPr>
        <w:t>（招标人名称）：</w:t>
      </w:r>
    </w:p>
    <w:p w:rsidR="00F661D8" w:rsidRPr="002E77E4" w:rsidRDefault="00F661D8" w:rsidP="00F661D8">
      <w:pPr>
        <w:rPr>
          <w:rFonts w:ascii="宋体" w:hAnsi="宋体"/>
          <w:sz w:val="21"/>
          <w:szCs w:val="21"/>
        </w:rPr>
      </w:pPr>
    </w:p>
    <w:p w:rsidR="00F661D8" w:rsidRPr="002E77E4" w:rsidRDefault="00F661D8" w:rsidP="00F661D8">
      <w:pPr>
        <w:ind w:firstLineChars="200" w:firstLine="420"/>
        <w:rPr>
          <w:rFonts w:ascii="宋体" w:hAnsi="宋体"/>
          <w:sz w:val="21"/>
          <w:szCs w:val="21"/>
        </w:rPr>
      </w:pPr>
      <w:r w:rsidRPr="002E77E4">
        <w:rPr>
          <w:rFonts w:ascii="宋体" w:hAnsi="宋体" w:hint="eastAsia"/>
          <w:sz w:val="21"/>
          <w:szCs w:val="21"/>
        </w:rPr>
        <w:t>我方在此声明，我方拟派往</w:t>
      </w:r>
      <w:r w:rsidRPr="002E77E4">
        <w:rPr>
          <w:rFonts w:ascii="宋体" w:hAnsi="宋体" w:hint="eastAsia"/>
          <w:sz w:val="21"/>
          <w:szCs w:val="21"/>
          <w:u w:val="single"/>
        </w:rPr>
        <w:t xml:space="preserve">         </w:t>
      </w:r>
      <w:r w:rsidRPr="002E77E4">
        <w:rPr>
          <w:rFonts w:ascii="宋体" w:hAnsi="宋体" w:hint="eastAsia"/>
          <w:sz w:val="21"/>
          <w:szCs w:val="21"/>
        </w:rPr>
        <w:t>（项目名称）</w:t>
      </w:r>
      <w:r w:rsidRPr="002E77E4">
        <w:rPr>
          <w:rFonts w:ascii="宋体" w:hAnsi="宋体" w:hint="eastAsia"/>
          <w:sz w:val="21"/>
          <w:szCs w:val="21"/>
          <w:u w:val="single"/>
        </w:rPr>
        <w:t xml:space="preserve">      </w:t>
      </w:r>
      <w:r w:rsidRPr="002E77E4">
        <w:rPr>
          <w:rFonts w:ascii="宋体" w:hAnsi="宋体" w:hint="eastAsia"/>
          <w:sz w:val="21"/>
          <w:szCs w:val="21"/>
        </w:rPr>
        <w:t>标段（以下简称“本工程”）的项目负责人</w:t>
      </w:r>
      <w:r w:rsidRPr="002E77E4">
        <w:rPr>
          <w:rFonts w:ascii="宋体" w:hAnsi="宋体" w:hint="eastAsia"/>
          <w:sz w:val="21"/>
          <w:szCs w:val="21"/>
          <w:u w:val="single"/>
        </w:rPr>
        <w:t xml:space="preserve">          </w:t>
      </w:r>
      <w:r w:rsidRPr="002E77E4">
        <w:rPr>
          <w:rFonts w:ascii="宋体" w:hAnsi="宋体" w:hint="eastAsia"/>
          <w:sz w:val="21"/>
          <w:szCs w:val="21"/>
        </w:rPr>
        <w:t>（项目负责人姓名）现阶段没有担任任何在施建设工程项目的项目负责人。</w:t>
      </w:r>
    </w:p>
    <w:p w:rsidR="00F661D8" w:rsidRPr="002E77E4" w:rsidRDefault="00F661D8" w:rsidP="00F661D8">
      <w:pPr>
        <w:ind w:firstLineChars="200" w:firstLine="420"/>
        <w:rPr>
          <w:rFonts w:ascii="宋体" w:hAnsi="宋体"/>
          <w:sz w:val="21"/>
          <w:szCs w:val="21"/>
        </w:rPr>
      </w:pPr>
      <w:r w:rsidRPr="002E77E4">
        <w:rPr>
          <w:rFonts w:ascii="宋体" w:hAnsi="宋体" w:hint="eastAsia"/>
          <w:sz w:val="21"/>
          <w:szCs w:val="21"/>
        </w:rPr>
        <w:t>我方保证上述信息的真实和准确，并愿意承担因我方就此弄虚作假所引起的一切法律后果。</w:t>
      </w:r>
    </w:p>
    <w:p w:rsidR="00F661D8" w:rsidRPr="002E77E4" w:rsidRDefault="00F661D8" w:rsidP="00F661D8">
      <w:pPr>
        <w:ind w:firstLineChars="200" w:firstLine="420"/>
        <w:rPr>
          <w:rFonts w:ascii="宋体" w:hAnsi="宋体"/>
          <w:sz w:val="21"/>
          <w:szCs w:val="21"/>
        </w:rPr>
      </w:pPr>
    </w:p>
    <w:p w:rsidR="00F661D8" w:rsidRPr="002E77E4" w:rsidRDefault="00F661D8" w:rsidP="00F661D8">
      <w:pPr>
        <w:ind w:firstLineChars="200" w:firstLine="420"/>
        <w:rPr>
          <w:rFonts w:ascii="宋体" w:hAnsi="宋体"/>
          <w:sz w:val="21"/>
          <w:szCs w:val="21"/>
        </w:rPr>
      </w:pPr>
    </w:p>
    <w:p w:rsidR="00F661D8" w:rsidRPr="002E77E4" w:rsidRDefault="00F661D8" w:rsidP="00F661D8">
      <w:pPr>
        <w:ind w:firstLineChars="200" w:firstLine="420"/>
        <w:rPr>
          <w:rFonts w:ascii="宋体" w:hAnsi="宋体"/>
          <w:sz w:val="21"/>
          <w:szCs w:val="21"/>
        </w:rPr>
      </w:pPr>
      <w:r w:rsidRPr="002E77E4">
        <w:rPr>
          <w:rFonts w:ascii="宋体" w:hAnsi="宋体" w:hint="eastAsia"/>
          <w:sz w:val="21"/>
          <w:szCs w:val="21"/>
        </w:rPr>
        <w:t>特此承诺</w:t>
      </w:r>
    </w:p>
    <w:p w:rsidR="00F661D8" w:rsidRPr="002E77E4" w:rsidRDefault="00F661D8" w:rsidP="00F661D8">
      <w:pPr>
        <w:ind w:firstLineChars="200" w:firstLine="420"/>
        <w:rPr>
          <w:rFonts w:ascii="宋体" w:hAnsi="宋体"/>
          <w:sz w:val="21"/>
          <w:szCs w:val="21"/>
        </w:rPr>
      </w:pPr>
    </w:p>
    <w:p w:rsidR="00F661D8" w:rsidRPr="002E77E4" w:rsidRDefault="00F661D8" w:rsidP="00F661D8">
      <w:pPr>
        <w:ind w:firstLineChars="200" w:firstLine="420"/>
        <w:rPr>
          <w:rFonts w:ascii="宋体" w:hAnsi="宋体"/>
          <w:sz w:val="21"/>
          <w:szCs w:val="21"/>
        </w:rPr>
      </w:pPr>
    </w:p>
    <w:p w:rsidR="00F661D8" w:rsidRPr="002E77E4" w:rsidRDefault="00F661D8" w:rsidP="00F661D8">
      <w:pPr>
        <w:ind w:firstLineChars="200" w:firstLine="420"/>
        <w:rPr>
          <w:rFonts w:ascii="宋体" w:hAnsi="宋体"/>
          <w:sz w:val="21"/>
          <w:szCs w:val="21"/>
        </w:rPr>
      </w:pPr>
    </w:p>
    <w:p w:rsidR="00F661D8" w:rsidRPr="002E77E4" w:rsidRDefault="00F661D8" w:rsidP="00F661D8">
      <w:pPr>
        <w:ind w:firstLineChars="200" w:firstLine="420"/>
        <w:rPr>
          <w:rFonts w:ascii="宋体" w:hAnsi="宋体"/>
          <w:sz w:val="21"/>
          <w:szCs w:val="21"/>
        </w:rPr>
      </w:pPr>
    </w:p>
    <w:p w:rsidR="00F661D8" w:rsidRPr="002E77E4" w:rsidRDefault="00F661D8" w:rsidP="00F661D8">
      <w:pPr>
        <w:ind w:firstLineChars="200" w:firstLine="420"/>
        <w:rPr>
          <w:rFonts w:ascii="宋体" w:hAnsi="宋体"/>
          <w:sz w:val="21"/>
          <w:szCs w:val="21"/>
        </w:rPr>
      </w:pPr>
    </w:p>
    <w:p w:rsidR="00F661D8" w:rsidRPr="002E77E4" w:rsidRDefault="00F661D8" w:rsidP="00F661D8">
      <w:pPr>
        <w:ind w:firstLineChars="200" w:firstLine="420"/>
        <w:rPr>
          <w:rFonts w:ascii="宋体" w:hAnsi="宋体"/>
          <w:sz w:val="21"/>
          <w:szCs w:val="21"/>
        </w:rPr>
      </w:pPr>
    </w:p>
    <w:p w:rsidR="00F661D8" w:rsidRPr="002E77E4" w:rsidRDefault="00F661D8" w:rsidP="00F661D8">
      <w:pPr>
        <w:wordWrap w:val="0"/>
        <w:ind w:firstLineChars="200" w:firstLine="420"/>
        <w:jc w:val="right"/>
        <w:rPr>
          <w:rFonts w:ascii="宋体" w:hAnsi="宋体"/>
          <w:sz w:val="21"/>
          <w:szCs w:val="21"/>
        </w:rPr>
      </w:pPr>
      <w:r w:rsidRPr="002E77E4">
        <w:rPr>
          <w:rFonts w:ascii="宋体" w:hAnsi="宋体" w:hint="eastAsia"/>
          <w:sz w:val="21"/>
          <w:szCs w:val="21"/>
        </w:rPr>
        <w:t>申请人：</w:t>
      </w:r>
      <w:r w:rsidRPr="002E77E4">
        <w:rPr>
          <w:rFonts w:ascii="宋体" w:hAnsi="宋体" w:hint="eastAsia"/>
          <w:sz w:val="21"/>
          <w:szCs w:val="21"/>
          <w:u w:val="single"/>
        </w:rPr>
        <w:t xml:space="preserve">                      </w:t>
      </w:r>
      <w:r w:rsidRPr="002E77E4">
        <w:rPr>
          <w:rFonts w:ascii="宋体" w:hAnsi="宋体" w:hint="eastAsia"/>
          <w:sz w:val="21"/>
          <w:szCs w:val="21"/>
        </w:rPr>
        <w:t>（盖单位章）</w:t>
      </w:r>
    </w:p>
    <w:p w:rsidR="00F661D8" w:rsidRPr="002E77E4" w:rsidRDefault="00F661D8" w:rsidP="00F661D8">
      <w:pPr>
        <w:wordWrap w:val="0"/>
        <w:ind w:firstLineChars="200" w:firstLine="420"/>
        <w:jc w:val="right"/>
        <w:rPr>
          <w:rFonts w:ascii="宋体" w:hAnsi="宋体"/>
          <w:sz w:val="21"/>
          <w:szCs w:val="21"/>
        </w:rPr>
      </w:pPr>
      <w:r w:rsidRPr="002E77E4">
        <w:rPr>
          <w:rFonts w:ascii="宋体" w:hAnsi="宋体" w:hint="eastAsia"/>
          <w:sz w:val="21"/>
          <w:szCs w:val="21"/>
        </w:rPr>
        <w:t>法定代表人或其委托代理人：</w:t>
      </w:r>
      <w:r w:rsidRPr="002E77E4">
        <w:rPr>
          <w:rFonts w:ascii="宋体" w:hAnsi="宋体" w:hint="eastAsia"/>
          <w:sz w:val="21"/>
          <w:szCs w:val="21"/>
          <w:u w:val="single"/>
        </w:rPr>
        <w:t xml:space="preserve">        </w:t>
      </w:r>
      <w:r w:rsidRPr="002E77E4">
        <w:rPr>
          <w:rFonts w:ascii="宋体" w:hAnsi="宋体" w:hint="eastAsia"/>
          <w:sz w:val="21"/>
          <w:szCs w:val="21"/>
        </w:rPr>
        <w:t>（签字或盖章）</w:t>
      </w:r>
    </w:p>
    <w:p w:rsidR="00F661D8" w:rsidRPr="002E77E4" w:rsidRDefault="00F661D8" w:rsidP="00F661D8">
      <w:pPr>
        <w:ind w:firstLineChars="200" w:firstLine="420"/>
        <w:jc w:val="right"/>
        <w:rPr>
          <w:rFonts w:ascii="宋体" w:hAnsi="宋体"/>
          <w:sz w:val="21"/>
          <w:szCs w:val="21"/>
        </w:rPr>
      </w:pPr>
    </w:p>
    <w:p w:rsidR="00F661D8" w:rsidRPr="002E77E4" w:rsidRDefault="00F661D8" w:rsidP="00F661D8">
      <w:pPr>
        <w:ind w:firstLineChars="200" w:firstLine="420"/>
        <w:jc w:val="right"/>
        <w:rPr>
          <w:rFonts w:ascii="宋体" w:hAnsi="宋体"/>
          <w:sz w:val="21"/>
          <w:szCs w:val="21"/>
        </w:rPr>
      </w:pPr>
      <w:r w:rsidRPr="002E77E4">
        <w:rPr>
          <w:rFonts w:ascii="宋体" w:hAnsi="宋体" w:hint="eastAsia"/>
          <w:sz w:val="21"/>
          <w:szCs w:val="21"/>
          <w:u w:val="single"/>
        </w:rPr>
        <w:t xml:space="preserve">       </w:t>
      </w:r>
      <w:r w:rsidRPr="002E77E4">
        <w:rPr>
          <w:rFonts w:ascii="宋体" w:hAnsi="宋体" w:hint="eastAsia"/>
          <w:sz w:val="21"/>
          <w:szCs w:val="21"/>
        </w:rPr>
        <w:t>年</w:t>
      </w:r>
      <w:r w:rsidRPr="002E77E4">
        <w:rPr>
          <w:rFonts w:ascii="宋体" w:hAnsi="宋体" w:hint="eastAsia"/>
          <w:sz w:val="21"/>
          <w:szCs w:val="21"/>
          <w:u w:val="single"/>
        </w:rPr>
        <w:t xml:space="preserve">       </w:t>
      </w:r>
      <w:r w:rsidRPr="002E77E4">
        <w:rPr>
          <w:rFonts w:ascii="宋体" w:hAnsi="宋体" w:hint="eastAsia"/>
          <w:sz w:val="21"/>
          <w:szCs w:val="21"/>
        </w:rPr>
        <w:t>月</w:t>
      </w:r>
      <w:r w:rsidRPr="002E77E4">
        <w:rPr>
          <w:rFonts w:ascii="宋体" w:hAnsi="宋体" w:hint="eastAsia"/>
          <w:sz w:val="21"/>
          <w:szCs w:val="21"/>
          <w:u w:val="single"/>
        </w:rPr>
        <w:t xml:space="preserve">       </w:t>
      </w:r>
      <w:r w:rsidRPr="002E77E4">
        <w:rPr>
          <w:rFonts w:ascii="宋体" w:hAnsi="宋体" w:hint="eastAsia"/>
          <w:sz w:val="21"/>
          <w:szCs w:val="21"/>
        </w:rPr>
        <w:t>日</w:t>
      </w:r>
    </w:p>
    <w:p w:rsidR="00F661D8" w:rsidRPr="002E77E4" w:rsidRDefault="00F661D8" w:rsidP="00F661D8">
      <w:pPr>
        <w:ind w:firstLineChars="200" w:firstLine="400"/>
        <w:jc w:val="right"/>
        <w:rPr>
          <w:rFonts w:ascii="宋体" w:hAnsi="宋体"/>
        </w:rPr>
      </w:pPr>
    </w:p>
    <w:p w:rsidR="00F661D8" w:rsidRPr="002E77E4" w:rsidRDefault="00F661D8" w:rsidP="00F661D8">
      <w:pPr>
        <w:rPr>
          <w:rFonts w:ascii="宋体" w:hAnsi="宋体"/>
        </w:rPr>
      </w:pPr>
      <w:r w:rsidRPr="002E77E4">
        <w:rPr>
          <w:rFonts w:ascii="宋体" w:hAnsi="宋体"/>
        </w:rPr>
        <w:br w:type="page"/>
      </w:r>
    </w:p>
    <w:p w:rsidR="00F661D8" w:rsidRPr="002E77E4" w:rsidRDefault="00F661D8" w:rsidP="00F661D8">
      <w:pPr>
        <w:spacing w:line="360" w:lineRule="auto"/>
        <w:rPr>
          <w:sz w:val="24"/>
        </w:rPr>
      </w:pPr>
      <w:bookmarkStart w:id="89" w:name="_Toc369096239"/>
      <w:r w:rsidRPr="002E77E4">
        <w:rPr>
          <w:rFonts w:hint="eastAsia"/>
          <w:sz w:val="24"/>
        </w:rPr>
        <w:lastRenderedPageBreak/>
        <w:t>4</w:t>
      </w:r>
      <w:r w:rsidRPr="002E77E4">
        <w:rPr>
          <w:rFonts w:hint="eastAsia"/>
          <w:sz w:val="24"/>
        </w:rPr>
        <w:t>）、投标申请人须提供</w:t>
      </w:r>
      <w:bookmarkEnd w:id="89"/>
      <w:r w:rsidRPr="002E77E4">
        <w:rPr>
          <w:rFonts w:hint="eastAsia"/>
          <w:sz w:val="24"/>
        </w:rPr>
        <w:t>的材料</w:t>
      </w:r>
    </w:p>
    <w:p w:rsidR="00F661D8" w:rsidRPr="002E77E4" w:rsidRDefault="00F661D8" w:rsidP="00F661D8">
      <w:pPr>
        <w:rPr>
          <w:rFonts w:ascii="宋体" w:hAnsi="宋体"/>
          <w:szCs w:val="21"/>
        </w:rPr>
      </w:pPr>
    </w:p>
    <w:p w:rsidR="00F661D8" w:rsidRPr="002E77E4" w:rsidRDefault="00F661D8" w:rsidP="00F661D8">
      <w:pPr>
        <w:spacing w:line="360" w:lineRule="auto"/>
        <w:rPr>
          <w:rFonts w:ascii="宋体" w:hAnsi="宋体"/>
          <w:sz w:val="21"/>
          <w:szCs w:val="21"/>
        </w:rPr>
      </w:pPr>
      <w:r w:rsidRPr="002E77E4">
        <w:rPr>
          <w:rFonts w:ascii="宋体" w:hAnsi="宋体" w:hint="eastAsia"/>
          <w:sz w:val="21"/>
          <w:szCs w:val="21"/>
        </w:rPr>
        <w:t xml:space="preserve">1. </w:t>
      </w:r>
      <w:r w:rsidRPr="002E77E4">
        <w:rPr>
          <w:rFonts w:hint="eastAsia"/>
          <w:sz w:val="21"/>
          <w:szCs w:val="21"/>
        </w:rPr>
        <w:t>企业营业执照（副本）</w:t>
      </w:r>
      <w:r w:rsidRPr="002E77E4">
        <w:rPr>
          <w:rFonts w:ascii="宋体" w:hAnsi="宋体" w:hint="eastAsia"/>
          <w:sz w:val="21"/>
          <w:szCs w:val="21"/>
        </w:rPr>
        <w:t>；</w:t>
      </w:r>
    </w:p>
    <w:p w:rsidR="00F661D8" w:rsidRPr="002E77E4" w:rsidRDefault="00F661D8" w:rsidP="00F661D8">
      <w:pPr>
        <w:spacing w:line="360" w:lineRule="auto"/>
        <w:rPr>
          <w:rFonts w:ascii="宋体" w:hAnsi="宋体"/>
          <w:sz w:val="21"/>
          <w:szCs w:val="21"/>
        </w:rPr>
      </w:pPr>
      <w:r w:rsidRPr="002E77E4">
        <w:rPr>
          <w:rFonts w:ascii="宋体" w:hAnsi="宋体" w:hint="eastAsia"/>
          <w:sz w:val="21"/>
          <w:szCs w:val="21"/>
        </w:rPr>
        <w:t xml:space="preserve">2. </w:t>
      </w:r>
      <w:r w:rsidRPr="002E77E4">
        <w:rPr>
          <w:rFonts w:hint="eastAsia"/>
          <w:sz w:val="21"/>
          <w:szCs w:val="21"/>
        </w:rPr>
        <w:t>企业资质证书（副本）；</w:t>
      </w:r>
    </w:p>
    <w:p w:rsidR="00F661D8" w:rsidRPr="002E77E4" w:rsidRDefault="00F661D8" w:rsidP="00F661D8">
      <w:pPr>
        <w:spacing w:line="360" w:lineRule="auto"/>
        <w:rPr>
          <w:rFonts w:ascii="宋体" w:hAnsi="宋体"/>
          <w:sz w:val="21"/>
          <w:szCs w:val="21"/>
        </w:rPr>
      </w:pPr>
      <w:r w:rsidRPr="002E77E4">
        <w:rPr>
          <w:rFonts w:ascii="宋体" w:hAnsi="宋体" w:hint="eastAsia"/>
          <w:sz w:val="21"/>
          <w:szCs w:val="21"/>
        </w:rPr>
        <w:t>3.</w:t>
      </w:r>
      <w:r w:rsidRPr="002E77E4">
        <w:rPr>
          <w:rFonts w:hint="eastAsia"/>
          <w:sz w:val="21"/>
          <w:szCs w:val="21"/>
        </w:rPr>
        <w:t xml:space="preserve"> </w:t>
      </w:r>
      <w:r w:rsidRPr="002E77E4">
        <w:rPr>
          <w:rFonts w:hint="eastAsia"/>
          <w:sz w:val="21"/>
          <w:szCs w:val="21"/>
        </w:rPr>
        <w:t>安全生产许可证（副本）；</w:t>
      </w:r>
    </w:p>
    <w:p w:rsidR="00F661D8" w:rsidRPr="002E77E4" w:rsidRDefault="00F661D8" w:rsidP="00F661D8">
      <w:pPr>
        <w:spacing w:line="360" w:lineRule="auto"/>
        <w:rPr>
          <w:rFonts w:ascii="宋体" w:hAnsi="宋体"/>
          <w:sz w:val="21"/>
          <w:szCs w:val="21"/>
        </w:rPr>
      </w:pPr>
      <w:r w:rsidRPr="002E77E4">
        <w:rPr>
          <w:rFonts w:ascii="宋体" w:hAnsi="宋体" w:hint="eastAsia"/>
          <w:sz w:val="21"/>
          <w:szCs w:val="21"/>
        </w:rPr>
        <w:t xml:space="preserve">4. </w:t>
      </w:r>
      <w:r w:rsidRPr="002E77E4">
        <w:rPr>
          <w:rFonts w:hint="eastAsia"/>
          <w:sz w:val="21"/>
          <w:szCs w:val="21"/>
        </w:rPr>
        <w:t>项目负责人的注册建造师证书和安全生产考核合格证（</w:t>
      </w:r>
      <w:r w:rsidRPr="002E77E4">
        <w:rPr>
          <w:rFonts w:hint="eastAsia"/>
          <w:sz w:val="21"/>
          <w:szCs w:val="21"/>
        </w:rPr>
        <w:t>B</w:t>
      </w:r>
      <w:r w:rsidRPr="002E77E4">
        <w:rPr>
          <w:rFonts w:hint="eastAsia"/>
          <w:sz w:val="21"/>
          <w:szCs w:val="21"/>
        </w:rPr>
        <w:t>证）（注册建造师延续注册已通过但证书未盖章的，提供建设行政主管部门出具的通过证明或江苏建筑业网的注册建造师信息查询记录）；</w:t>
      </w:r>
    </w:p>
    <w:p w:rsidR="00F661D8" w:rsidRPr="002E77E4" w:rsidRDefault="00F661D8" w:rsidP="00F661D8">
      <w:pPr>
        <w:spacing w:line="360" w:lineRule="auto"/>
        <w:rPr>
          <w:sz w:val="21"/>
          <w:szCs w:val="21"/>
        </w:rPr>
      </w:pPr>
      <w:r w:rsidRPr="002E77E4">
        <w:rPr>
          <w:rFonts w:ascii="宋体" w:hAnsi="宋体" w:hint="eastAsia"/>
          <w:sz w:val="21"/>
          <w:szCs w:val="21"/>
        </w:rPr>
        <w:t xml:space="preserve">5. </w:t>
      </w:r>
      <w:r w:rsidRPr="002E77E4">
        <w:rPr>
          <w:rFonts w:hint="eastAsia"/>
          <w:sz w:val="21"/>
          <w:szCs w:val="21"/>
        </w:rPr>
        <w:t>江苏省内投标申请人须提供在有效期内的《江苏省建筑业企业信用管理手册》；江苏省外投标申请人须提供企业注册所在地建设行政主管部门（省级及以上）出具的信用证明（包括无农民工工资拖欠的证明）；</w:t>
      </w:r>
    </w:p>
    <w:p w:rsidR="00F661D8" w:rsidRPr="002E77E4" w:rsidRDefault="00F661D8" w:rsidP="00F661D8">
      <w:pPr>
        <w:spacing w:line="360" w:lineRule="auto"/>
        <w:rPr>
          <w:sz w:val="21"/>
          <w:szCs w:val="21"/>
        </w:rPr>
      </w:pPr>
      <w:r w:rsidRPr="002E77E4">
        <w:rPr>
          <w:rFonts w:hint="eastAsia"/>
          <w:sz w:val="21"/>
          <w:szCs w:val="21"/>
        </w:rPr>
        <w:t>6.</w:t>
      </w:r>
      <w:r w:rsidRPr="002E77E4">
        <w:rPr>
          <w:rFonts w:ascii="宋体" w:hAnsi="宋体" w:cs="Arial" w:hint="eastAsia"/>
          <w:sz w:val="24"/>
          <w:szCs w:val="24"/>
        </w:rPr>
        <w:t xml:space="preserve"> </w:t>
      </w:r>
      <w:r w:rsidRPr="002E77E4">
        <w:rPr>
          <w:rFonts w:hint="eastAsia"/>
          <w:sz w:val="21"/>
          <w:szCs w:val="21"/>
        </w:rPr>
        <w:t>授权委托人（如有）和项目管理机构组成人员（包含项目负责人）的</w:t>
      </w:r>
      <w:r w:rsidR="00D644F6">
        <w:rPr>
          <w:rFonts w:hint="eastAsia"/>
          <w:sz w:val="21"/>
          <w:szCs w:val="21"/>
        </w:rPr>
        <w:t>近三月</w:t>
      </w:r>
      <w:r w:rsidRPr="002E77E4">
        <w:rPr>
          <w:rFonts w:hint="eastAsia"/>
          <w:sz w:val="21"/>
          <w:szCs w:val="21"/>
        </w:rPr>
        <w:t>的“个人社保参保基本信息”证明</w:t>
      </w:r>
    </w:p>
    <w:p w:rsidR="005213F4" w:rsidRPr="002E77E4" w:rsidRDefault="00386DDD" w:rsidP="00E055B1">
      <w:pPr>
        <w:spacing w:line="360" w:lineRule="auto"/>
        <w:rPr>
          <w:rFonts w:ascii="宋体" w:hAnsi="宋体"/>
          <w:sz w:val="21"/>
          <w:szCs w:val="21"/>
        </w:rPr>
      </w:pPr>
      <w:r>
        <w:rPr>
          <w:rFonts w:hint="eastAsia"/>
          <w:sz w:val="21"/>
          <w:szCs w:val="21"/>
        </w:rPr>
        <w:t>7</w:t>
      </w:r>
      <w:r w:rsidR="00F661D8" w:rsidRPr="002E77E4">
        <w:rPr>
          <w:rFonts w:hint="eastAsia"/>
          <w:sz w:val="21"/>
          <w:szCs w:val="21"/>
        </w:rPr>
        <w:t>.</w:t>
      </w:r>
      <w:r w:rsidR="005213F4">
        <w:rPr>
          <w:rFonts w:ascii="宋体" w:hAnsi="宋体" w:hint="eastAsia"/>
          <w:sz w:val="21"/>
          <w:szCs w:val="21"/>
        </w:rPr>
        <w:t>建设工程招投标诚信承诺书</w:t>
      </w:r>
    </w:p>
    <w:p w:rsidR="00F661D8" w:rsidRPr="00E055B1" w:rsidRDefault="00F661D8" w:rsidP="00E055B1">
      <w:pPr>
        <w:rPr>
          <w:rFonts w:ascii="宋体" w:hAnsi="宋体"/>
          <w:sz w:val="24"/>
        </w:rPr>
      </w:pPr>
    </w:p>
    <w:p w:rsidR="00F661D8" w:rsidRPr="002E77E4" w:rsidRDefault="00F661D8" w:rsidP="00F661D8">
      <w:pPr>
        <w:jc w:val="center"/>
        <w:rPr>
          <w:rFonts w:ascii="宋体" w:hAnsi="宋体"/>
          <w:sz w:val="28"/>
        </w:rPr>
      </w:pPr>
    </w:p>
    <w:p w:rsidR="00F661D8" w:rsidRPr="002E77E4" w:rsidRDefault="00F661D8" w:rsidP="00F661D8">
      <w:pPr>
        <w:jc w:val="center"/>
        <w:rPr>
          <w:rFonts w:ascii="宋体" w:hAnsi="宋体"/>
          <w:sz w:val="28"/>
        </w:rPr>
      </w:pPr>
    </w:p>
    <w:p w:rsidR="00F661D8" w:rsidRDefault="00F661D8" w:rsidP="00F661D8">
      <w:pPr>
        <w:spacing w:line="360" w:lineRule="auto"/>
        <w:rPr>
          <w:rFonts w:ascii="宋体" w:hAnsi="宋体"/>
          <w:sz w:val="28"/>
        </w:rPr>
      </w:pPr>
      <w:r w:rsidRPr="002E77E4">
        <w:rPr>
          <w:rFonts w:ascii="宋体" w:hAnsi="宋体"/>
          <w:sz w:val="28"/>
        </w:rPr>
        <w:br w:type="page"/>
      </w:r>
      <w:bookmarkStart w:id="90" w:name="_Toc369096241"/>
    </w:p>
    <w:p w:rsidR="00386DDD" w:rsidRPr="002E77E4" w:rsidRDefault="00386DDD" w:rsidP="00F661D8">
      <w:pPr>
        <w:spacing w:line="360" w:lineRule="auto"/>
        <w:rPr>
          <w:sz w:val="24"/>
        </w:rPr>
      </w:pPr>
    </w:p>
    <w:p w:rsidR="00F661D8" w:rsidRPr="002E77E4" w:rsidRDefault="00F661D8" w:rsidP="00F661D8">
      <w:pPr>
        <w:spacing w:line="360" w:lineRule="auto"/>
        <w:rPr>
          <w:sz w:val="24"/>
        </w:rPr>
      </w:pPr>
      <w:r w:rsidRPr="002E77E4">
        <w:rPr>
          <w:rFonts w:hint="eastAsia"/>
          <w:sz w:val="24"/>
        </w:rPr>
        <w:t>附</w:t>
      </w:r>
      <w:r w:rsidRPr="002E77E4">
        <w:rPr>
          <w:rFonts w:hint="eastAsia"/>
          <w:sz w:val="24"/>
        </w:rPr>
        <w:t>5</w:t>
      </w:r>
      <w:r w:rsidRPr="002E77E4">
        <w:rPr>
          <w:rFonts w:hint="eastAsia"/>
          <w:sz w:val="24"/>
        </w:rPr>
        <w:t>：工程运输安全文明管理承诺</w:t>
      </w:r>
      <w:bookmarkEnd w:id="90"/>
    </w:p>
    <w:p w:rsidR="00F661D8" w:rsidRPr="002E77E4" w:rsidRDefault="00F661D8" w:rsidP="00F661D8">
      <w:pPr>
        <w:jc w:val="center"/>
        <w:rPr>
          <w:rFonts w:ascii="宋体" w:hAnsi="宋体"/>
          <w:b/>
          <w:sz w:val="36"/>
          <w:szCs w:val="36"/>
        </w:rPr>
      </w:pPr>
      <w:r w:rsidRPr="002E77E4">
        <w:rPr>
          <w:rFonts w:ascii="宋体" w:hAnsi="宋体" w:hint="eastAsia"/>
          <w:b/>
          <w:sz w:val="36"/>
          <w:szCs w:val="36"/>
        </w:rPr>
        <w:t>工程运输安全文明管理承诺</w:t>
      </w:r>
    </w:p>
    <w:p w:rsidR="00F661D8" w:rsidRPr="002E77E4" w:rsidRDefault="00F661D8" w:rsidP="00F661D8">
      <w:pPr>
        <w:spacing w:line="400" w:lineRule="exact"/>
        <w:ind w:firstLineChars="200" w:firstLine="480"/>
        <w:rPr>
          <w:rFonts w:ascii="宋体" w:hAnsi="宋体"/>
          <w:sz w:val="24"/>
        </w:rPr>
      </w:pPr>
      <w:r w:rsidRPr="002E77E4">
        <w:rPr>
          <w:rFonts w:ascii="宋体" w:hAnsi="宋体" w:hint="eastAsia"/>
          <w:sz w:val="24"/>
        </w:rPr>
        <w:t>如果我公司能获得</w:t>
      </w:r>
      <w:r w:rsidRPr="002E77E4">
        <w:rPr>
          <w:rFonts w:ascii="宋体" w:hAnsi="宋体" w:hint="eastAsia"/>
          <w:sz w:val="24"/>
          <w:u w:val="single"/>
        </w:rPr>
        <w:t xml:space="preserve">  （建设单位名称）</w:t>
      </w:r>
      <w:r w:rsidRPr="002E77E4">
        <w:rPr>
          <w:rFonts w:ascii="宋体" w:hAnsi="宋体" w:hint="eastAsia"/>
          <w:sz w:val="24"/>
        </w:rPr>
        <w:t>的</w:t>
      </w:r>
      <w:r w:rsidRPr="002E77E4">
        <w:rPr>
          <w:rFonts w:ascii="宋体" w:hAnsi="宋体" w:hint="eastAsia"/>
          <w:sz w:val="24"/>
          <w:u w:val="single"/>
        </w:rPr>
        <w:t xml:space="preserve"> （工程名称）</w:t>
      </w:r>
      <w:r w:rsidRPr="002E77E4">
        <w:rPr>
          <w:rFonts w:ascii="宋体" w:hAnsi="宋体" w:hint="eastAsia"/>
          <w:sz w:val="24"/>
        </w:rPr>
        <w:t xml:space="preserve"> 中标资格，将根据《市政府办公室关于印发江阴市工程运输安全专项整治工作方案的通知》（澄政办发[2010]35号）文件要求，积极配合市政府做好本工程项目的工程运输安全文明工作，并作出以下承诺：</w:t>
      </w:r>
    </w:p>
    <w:p w:rsidR="00F661D8" w:rsidRPr="002E77E4" w:rsidRDefault="00F661D8" w:rsidP="00F661D8">
      <w:pPr>
        <w:spacing w:line="400" w:lineRule="exact"/>
        <w:ind w:firstLineChars="200" w:firstLine="480"/>
        <w:rPr>
          <w:rFonts w:ascii="宋体" w:hAnsi="宋体"/>
          <w:sz w:val="24"/>
        </w:rPr>
      </w:pPr>
      <w:r w:rsidRPr="002E77E4">
        <w:rPr>
          <w:rFonts w:ascii="宋体" w:hAnsi="宋体" w:hint="eastAsia"/>
          <w:sz w:val="24"/>
        </w:rPr>
        <w:t>1、本工程项目的的工程运输，保证使用专业运输企业的车辆，专业生产企业的散装水泥运输车、混凝土搅拌输送车、混凝土泵车，以及公司自备的工程运输车辆。</w:t>
      </w:r>
    </w:p>
    <w:p w:rsidR="00F661D8" w:rsidRPr="002E77E4" w:rsidRDefault="00F661D8" w:rsidP="00F661D8">
      <w:pPr>
        <w:adjustRightInd w:val="0"/>
        <w:snapToGrid w:val="0"/>
        <w:spacing w:line="400" w:lineRule="exact"/>
        <w:ind w:firstLineChars="225" w:firstLine="540"/>
        <w:rPr>
          <w:rFonts w:ascii="宋体" w:hAnsi="宋体"/>
          <w:sz w:val="24"/>
        </w:rPr>
      </w:pPr>
      <w:r w:rsidRPr="002E77E4">
        <w:rPr>
          <w:rFonts w:ascii="宋体" w:hAnsi="宋体" w:hint="eastAsia"/>
          <w:sz w:val="24"/>
        </w:rPr>
        <w:t>2、本工程项目在发包工程运输业务时，保证与工程运输承运单位签订《交通安全责任书》。约定双方的交通安全责任，落实交通安全措施，办理好“工程运输车辆核准标志”“工程运输车辆准行证”、</w:t>
      </w:r>
      <w:r w:rsidRPr="002E77E4">
        <w:rPr>
          <w:rFonts w:ascii="宋体" w:hAnsi="宋体" w:hint="eastAsia"/>
          <w:snapToGrid w:val="0"/>
          <w:sz w:val="24"/>
        </w:rPr>
        <w:t>“建筑垃圾准运证”和“建筑垃圾运输处置证”等有效证件</w:t>
      </w:r>
      <w:r w:rsidRPr="002E77E4">
        <w:rPr>
          <w:rFonts w:ascii="宋体" w:hAnsi="宋体" w:hint="eastAsia"/>
          <w:sz w:val="24"/>
        </w:rPr>
        <w:t>。无上述证件不予签订工程运输承运合同（协议）。</w:t>
      </w:r>
    </w:p>
    <w:p w:rsidR="00F661D8" w:rsidRPr="002E77E4" w:rsidRDefault="00F661D8" w:rsidP="00F661D8">
      <w:pPr>
        <w:adjustRightInd w:val="0"/>
        <w:snapToGrid w:val="0"/>
        <w:spacing w:line="400" w:lineRule="exact"/>
        <w:ind w:firstLineChars="225" w:firstLine="540"/>
        <w:rPr>
          <w:rFonts w:ascii="宋体" w:hAnsi="宋体"/>
          <w:sz w:val="24"/>
        </w:rPr>
      </w:pPr>
      <w:r w:rsidRPr="002E77E4">
        <w:rPr>
          <w:rFonts w:ascii="宋体" w:hAnsi="宋体" w:hint="eastAsia"/>
          <w:sz w:val="24"/>
        </w:rPr>
        <w:t>3、在日常运输管理中，主动做好对工程运输承运单位安全文明管理的检查，保证工程车辆冲洗干净后驶出施工现场，保证工程车辆在工地出入时的安全看管，按规定设置有关交通警示标志，禁止无证车辆进入施工现场，自觉接受政府部门的依法监管，自觉接受社会各界的广泛监督。</w:t>
      </w:r>
    </w:p>
    <w:p w:rsidR="00F661D8" w:rsidRPr="002E77E4" w:rsidRDefault="00F661D8" w:rsidP="00F661D8">
      <w:pPr>
        <w:adjustRightInd w:val="0"/>
        <w:snapToGrid w:val="0"/>
        <w:spacing w:line="400" w:lineRule="exact"/>
        <w:ind w:firstLineChars="225" w:firstLine="540"/>
        <w:rPr>
          <w:rFonts w:ascii="宋体" w:hAnsi="宋体"/>
          <w:sz w:val="24"/>
        </w:rPr>
      </w:pPr>
      <w:r w:rsidRPr="002E77E4">
        <w:rPr>
          <w:rFonts w:ascii="宋体" w:hAnsi="宋体" w:hint="eastAsia"/>
          <w:sz w:val="24"/>
        </w:rPr>
        <w:t>4、配合政府有关部门做好交通安全事故的相关调查工作。</w:t>
      </w:r>
    </w:p>
    <w:p w:rsidR="00F661D8" w:rsidRPr="002E77E4" w:rsidRDefault="00F661D8" w:rsidP="00F661D8">
      <w:pPr>
        <w:adjustRightInd w:val="0"/>
        <w:snapToGrid w:val="0"/>
        <w:spacing w:line="400" w:lineRule="exact"/>
        <w:ind w:firstLineChars="225" w:firstLine="540"/>
        <w:rPr>
          <w:rFonts w:ascii="宋体" w:hAnsi="宋体"/>
          <w:sz w:val="24"/>
        </w:rPr>
      </w:pPr>
      <w:r w:rsidRPr="002E77E4">
        <w:rPr>
          <w:rFonts w:ascii="宋体" w:hAnsi="宋体" w:hint="eastAsia"/>
          <w:sz w:val="24"/>
        </w:rPr>
        <w:t>5、对违反上述规定的行为，将愿意接受建设主管部门在文明工地评比、企业综合考评、安全生产许可证重新评估和取消企业入围“政府工程预选承包商名录”资格等方面的处理。</w:t>
      </w:r>
    </w:p>
    <w:p w:rsidR="00F661D8" w:rsidRPr="002E77E4" w:rsidRDefault="00F661D8" w:rsidP="00F661D8">
      <w:pPr>
        <w:adjustRightInd w:val="0"/>
        <w:snapToGrid w:val="0"/>
        <w:spacing w:line="360" w:lineRule="auto"/>
        <w:rPr>
          <w:rFonts w:ascii="宋体" w:hAnsi="宋体"/>
          <w:sz w:val="24"/>
        </w:rPr>
      </w:pPr>
    </w:p>
    <w:p w:rsidR="00F661D8" w:rsidRPr="002E77E4" w:rsidRDefault="00F661D8" w:rsidP="00F661D8">
      <w:pPr>
        <w:adjustRightInd w:val="0"/>
        <w:snapToGrid w:val="0"/>
        <w:spacing w:line="360" w:lineRule="auto"/>
        <w:rPr>
          <w:rFonts w:ascii="宋体" w:hAnsi="宋体"/>
          <w:sz w:val="24"/>
        </w:rPr>
      </w:pPr>
      <w:r w:rsidRPr="002E77E4">
        <w:rPr>
          <w:rFonts w:ascii="宋体" w:hAnsi="宋体" w:hint="eastAsia"/>
          <w:sz w:val="24"/>
        </w:rPr>
        <w:t>承诺单位名称（盖章）：</w:t>
      </w:r>
    </w:p>
    <w:p w:rsidR="00F661D8" w:rsidRPr="002E77E4" w:rsidRDefault="00F661D8" w:rsidP="00F661D8">
      <w:pPr>
        <w:adjustRightInd w:val="0"/>
        <w:snapToGrid w:val="0"/>
        <w:spacing w:line="360" w:lineRule="auto"/>
        <w:rPr>
          <w:rFonts w:ascii="宋体" w:hAnsi="宋体"/>
          <w:sz w:val="24"/>
        </w:rPr>
      </w:pPr>
      <w:r w:rsidRPr="002E77E4">
        <w:rPr>
          <w:rFonts w:ascii="宋体" w:hAnsi="宋体" w:hint="eastAsia"/>
          <w:sz w:val="24"/>
        </w:rPr>
        <w:t xml:space="preserve">法定代表人（签章）：      </w:t>
      </w:r>
    </w:p>
    <w:p w:rsidR="00F661D8" w:rsidRPr="002E77E4" w:rsidRDefault="00F661D8" w:rsidP="00F661D8">
      <w:pPr>
        <w:adjustRightInd w:val="0"/>
        <w:snapToGrid w:val="0"/>
        <w:spacing w:line="360" w:lineRule="auto"/>
        <w:rPr>
          <w:rFonts w:ascii="宋体" w:hAnsi="宋体"/>
          <w:sz w:val="24"/>
        </w:rPr>
      </w:pPr>
      <w:r w:rsidRPr="002E77E4">
        <w:rPr>
          <w:rFonts w:ascii="宋体" w:hAnsi="宋体" w:hint="eastAsia"/>
          <w:sz w:val="24"/>
        </w:rPr>
        <w:t xml:space="preserve">项目负责人（签名） ：      </w:t>
      </w:r>
    </w:p>
    <w:p w:rsidR="00F661D8" w:rsidRPr="002E77E4" w:rsidRDefault="00F661D8" w:rsidP="00F661D8">
      <w:pPr>
        <w:adjustRightInd w:val="0"/>
        <w:snapToGrid w:val="0"/>
        <w:spacing w:line="360" w:lineRule="auto"/>
        <w:rPr>
          <w:rFonts w:ascii="宋体" w:hAnsi="宋体"/>
          <w:sz w:val="24"/>
        </w:rPr>
      </w:pPr>
    </w:p>
    <w:p w:rsidR="00F661D8" w:rsidRPr="002E77E4" w:rsidRDefault="00F661D8" w:rsidP="00F661D8">
      <w:pPr>
        <w:jc w:val="center"/>
        <w:rPr>
          <w:rFonts w:ascii="宋体" w:hAnsi="宋体"/>
          <w:sz w:val="28"/>
        </w:rPr>
      </w:pPr>
      <w:r w:rsidRPr="002E77E4">
        <w:rPr>
          <w:rFonts w:ascii="宋体" w:hAnsi="宋体" w:hint="eastAsia"/>
          <w:sz w:val="24"/>
        </w:rPr>
        <w:t xml:space="preserve"> 年   月   日</w:t>
      </w:r>
    </w:p>
    <w:p w:rsidR="00F661D8" w:rsidRPr="002E77E4" w:rsidRDefault="00F661D8" w:rsidP="00F661D8">
      <w:pPr>
        <w:jc w:val="center"/>
        <w:rPr>
          <w:rFonts w:ascii="宋体" w:hAnsi="宋体"/>
          <w:sz w:val="28"/>
        </w:rPr>
      </w:pPr>
    </w:p>
    <w:p w:rsidR="00F661D8" w:rsidRPr="002E77E4" w:rsidRDefault="00F661D8" w:rsidP="00F661D8">
      <w:pPr>
        <w:spacing w:line="360" w:lineRule="auto"/>
        <w:rPr>
          <w:sz w:val="24"/>
        </w:rPr>
      </w:pPr>
      <w:r w:rsidRPr="002E77E4">
        <w:rPr>
          <w:rFonts w:ascii="宋体" w:hAnsi="宋体"/>
          <w:sz w:val="28"/>
        </w:rPr>
        <w:br w:type="page"/>
      </w:r>
    </w:p>
    <w:p w:rsidR="00F661D8" w:rsidRPr="002E77E4" w:rsidRDefault="00F661D8" w:rsidP="00F661D8">
      <w:pPr>
        <w:spacing w:line="360" w:lineRule="auto"/>
        <w:rPr>
          <w:sz w:val="24"/>
        </w:rPr>
      </w:pPr>
      <w:r w:rsidRPr="002E77E4">
        <w:rPr>
          <w:rFonts w:hint="eastAsia"/>
          <w:sz w:val="24"/>
        </w:rPr>
        <w:lastRenderedPageBreak/>
        <w:t>附件</w:t>
      </w:r>
      <w:r w:rsidRPr="002E77E4">
        <w:rPr>
          <w:rFonts w:hint="eastAsia"/>
          <w:sz w:val="24"/>
        </w:rPr>
        <w:t>6</w:t>
      </w:r>
      <w:r w:rsidRPr="002E77E4">
        <w:rPr>
          <w:rFonts w:hint="eastAsia"/>
          <w:sz w:val="24"/>
        </w:rPr>
        <w:t>：《建设工程招投标诚信承诺书》</w:t>
      </w:r>
    </w:p>
    <w:p w:rsidR="00F661D8" w:rsidRPr="002E77E4" w:rsidRDefault="00F661D8" w:rsidP="00F661D8">
      <w:pPr>
        <w:rPr>
          <w:rFonts w:ascii="宋体" w:hAnsi="宋体" w:cs="宋体"/>
          <w:spacing w:val="20"/>
          <w:szCs w:val="21"/>
        </w:rPr>
      </w:pPr>
    </w:p>
    <w:p w:rsidR="00F661D8" w:rsidRPr="002E77E4" w:rsidRDefault="00F661D8" w:rsidP="00F661D8">
      <w:pPr>
        <w:jc w:val="center"/>
        <w:rPr>
          <w:rFonts w:ascii="宋体" w:hAnsi="宋体"/>
          <w:b/>
          <w:sz w:val="44"/>
          <w:szCs w:val="44"/>
        </w:rPr>
      </w:pPr>
      <w:r w:rsidRPr="002E77E4">
        <w:rPr>
          <w:rFonts w:ascii="宋体" w:hAnsi="宋体" w:hint="eastAsia"/>
          <w:b/>
          <w:sz w:val="44"/>
          <w:szCs w:val="44"/>
        </w:rPr>
        <w:t>建设工程招投标诚信承诺书</w:t>
      </w:r>
    </w:p>
    <w:p w:rsidR="00F661D8" w:rsidRPr="002E77E4" w:rsidRDefault="00F661D8" w:rsidP="00F661D8">
      <w:pPr>
        <w:jc w:val="center"/>
        <w:rPr>
          <w:rFonts w:ascii="宋体" w:hAnsi="宋体"/>
          <w:b/>
          <w:sz w:val="44"/>
          <w:szCs w:val="44"/>
        </w:rPr>
      </w:pPr>
    </w:p>
    <w:p w:rsidR="00F661D8" w:rsidRPr="002E77E4" w:rsidRDefault="00F661D8" w:rsidP="00F661D8">
      <w:pPr>
        <w:spacing w:line="520" w:lineRule="exact"/>
        <w:ind w:firstLineChars="196" w:firstLine="470"/>
        <w:rPr>
          <w:rFonts w:ascii="宋体" w:hAnsi="宋体"/>
          <w:sz w:val="24"/>
          <w:szCs w:val="24"/>
        </w:rPr>
      </w:pPr>
      <w:r w:rsidRPr="002E77E4">
        <w:rPr>
          <w:rFonts w:ascii="宋体" w:hAnsi="宋体" w:hint="eastAsia"/>
          <w:sz w:val="24"/>
          <w:szCs w:val="24"/>
        </w:rPr>
        <w:t>为营造江阴市建设工程诚实守信的招投标交易环境，切实维护建设工程交易市场的公开、公平、公正，我单位自愿郑重承诺如下：</w:t>
      </w:r>
    </w:p>
    <w:p w:rsidR="00F661D8" w:rsidRPr="002E77E4" w:rsidRDefault="00F661D8" w:rsidP="00F661D8">
      <w:pPr>
        <w:spacing w:line="520" w:lineRule="exact"/>
        <w:ind w:firstLineChars="200" w:firstLine="480"/>
        <w:rPr>
          <w:rFonts w:ascii="宋体" w:hAnsi="宋体"/>
          <w:sz w:val="24"/>
          <w:szCs w:val="24"/>
        </w:rPr>
      </w:pPr>
      <w:r w:rsidRPr="002E77E4">
        <w:rPr>
          <w:rFonts w:ascii="宋体" w:hAnsi="宋体" w:hint="eastAsia"/>
          <w:sz w:val="24"/>
          <w:szCs w:val="24"/>
        </w:rPr>
        <w:t xml:space="preserve">一、我单位企业资质、人员资质等均真实有效，在招投标过程中提交的材料均无任何伪造、虚假成份。 </w:t>
      </w:r>
    </w:p>
    <w:p w:rsidR="00F661D8" w:rsidRPr="002E77E4" w:rsidRDefault="00F661D8" w:rsidP="00F661D8">
      <w:pPr>
        <w:spacing w:line="520" w:lineRule="exact"/>
        <w:ind w:firstLineChars="200" w:firstLine="480"/>
        <w:rPr>
          <w:rFonts w:ascii="宋体" w:hAnsi="宋体"/>
          <w:sz w:val="24"/>
          <w:szCs w:val="24"/>
        </w:rPr>
      </w:pPr>
      <w:r w:rsidRPr="002E77E4">
        <w:rPr>
          <w:rFonts w:ascii="宋体" w:hAnsi="宋体" w:hint="eastAsia"/>
          <w:sz w:val="24"/>
          <w:szCs w:val="24"/>
        </w:rPr>
        <w:t>二、我单位保证资质不外借、不挂靠，不与其它投标人串标围标，不以他人名义投标。</w:t>
      </w:r>
    </w:p>
    <w:p w:rsidR="00F661D8" w:rsidRPr="002E77E4" w:rsidRDefault="00F661D8" w:rsidP="00F661D8">
      <w:pPr>
        <w:spacing w:line="520" w:lineRule="exact"/>
        <w:ind w:firstLineChars="200" w:firstLine="480"/>
        <w:rPr>
          <w:rFonts w:ascii="宋体" w:hAnsi="宋体"/>
          <w:sz w:val="24"/>
          <w:szCs w:val="24"/>
        </w:rPr>
      </w:pPr>
      <w:r w:rsidRPr="002E77E4">
        <w:rPr>
          <w:rFonts w:ascii="宋体" w:hAnsi="宋体" w:hint="eastAsia"/>
          <w:sz w:val="24"/>
          <w:szCs w:val="24"/>
        </w:rPr>
        <w:t>三、我单位保证不越级承接业务。</w:t>
      </w:r>
    </w:p>
    <w:p w:rsidR="00F661D8" w:rsidRPr="002E77E4" w:rsidRDefault="00F661D8" w:rsidP="00F661D8">
      <w:pPr>
        <w:spacing w:line="520" w:lineRule="exact"/>
        <w:ind w:firstLineChars="200" w:firstLine="480"/>
        <w:rPr>
          <w:rFonts w:ascii="宋体" w:hAnsi="宋体"/>
          <w:sz w:val="24"/>
          <w:szCs w:val="24"/>
        </w:rPr>
      </w:pPr>
      <w:r w:rsidRPr="002E77E4">
        <w:rPr>
          <w:rFonts w:ascii="宋体" w:hAnsi="宋体" w:hint="eastAsia"/>
          <w:sz w:val="24"/>
          <w:szCs w:val="24"/>
        </w:rPr>
        <w:t>四、我单位在参加投标过程中严格遵守上述承诺，若违反本承诺一经查实，本单位愿意接受公开通报，自愿退出所有在江阴市公共资源交易平台上正在进行的投标项目，按照《中华人民共和国招标投标法》第五十四条的规定，结合本单位实际情况，三个月～三年内不进入江阴市招投标市场。并自愿按相关法律法规接受相应的处罚。</w:t>
      </w:r>
    </w:p>
    <w:p w:rsidR="00F661D8" w:rsidRPr="002E77E4" w:rsidRDefault="00F661D8" w:rsidP="00F661D8">
      <w:pPr>
        <w:spacing w:line="520" w:lineRule="exact"/>
        <w:ind w:firstLineChars="200" w:firstLine="480"/>
        <w:rPr>
          <w:rFonts w:ascii="宋体" w:hAnsi="宋体"/>
          <w:sz w:val="24"/>
          <w:szCs w:val="24"/>
        </w:rPr>
      </w:pPr>
    </w:p>
    <w:p w:rsidR="00F661D8" w:rsidRPr="002E77E4" w:rsidRDefault="00F661D8" w:rsidP="00F661D8">
      <w:pPr>
        <w:spacing w:line="520" w:lineRule="exact"/>
        <w:rPr>
          <w:rFonts w:ascii="宋体" w:hAnsi="宋体"/>
          <w:sz w:val="24"/>
          <w:szCs w:val="24"/>
        </w:rPr>
      </w:pPr>
      <w:r w:rsidRPr="002E77E4">
        <w:rPr>
          <w:rFonts w:ascii="宋体" w:hAnsi="宋体" w:hint="eastAsia"/>
          <w:sz w:val="24"/>
          <w:szCs w:val="24"/>
        </w:rPr>
        <w:t xml:space="preserve">承诺单位盖章：                </w:t>
      </w:r>
    </w:p>
    <w:p w:rsidR="00F661D8" w:rsidRPr="002E77E4" w:rsidRDefault="00F661D8" w:rsidP="00F661D8">
      <w:pPr>
        <w:spacing w:line="520" w:lineRule="exact"/>
        <w:rPr>
          <w:rFonts w:ascii="宋体" w:hAnsi="宋体"/>
          <w:sz w:val="24"/>
          <w:szCs w:val="24"/>
        </w:rPr>
      </w:pPr>
    </w:p>
    <w:p w:rsidR="00F661D8" w:rsidRPr="002E77E4" w:rsidRDefault="00F661D8" w:rsidP="00F661D8">
      <w:pPr>
        <w:spacing w:line="520" w:lineRule="exact"/>
        <w:rPr>
          <w:rFonts w:ascii="宋体" w:hAnsi="宋体"/>
          <w:sz w:val="24"/>
          <w:szCs w:val="24"/>
        </w:rPr>
      </w:pPr>
    </w:p>
    <w:p w:rsidR="00F661D8" w:rsidRPr="002E77E4" w:rsidRDefault="00F661D8" w:rsidP="00F661D8">
      <w:pPr>
        <w:spacing w:line="520" w:lineRule="exact"/>
        <w:rPr>
          <w:rFonts w:ascii="宋体" w:hAnsi="宋体"/>
          <w:sz w:val="24"/>
          <w:szCs w:val="24"/>
        </w:rPr>
      </w:pPr>
      <w:r w:rsidRPr="002E77E4">
        <w:rPr>
          <w:rFonts w:ascii="宋体" w:hAnsi="宋体" w:hint="eastAsia"/>
          <w:sz w:val="24"/>
          <w:szCs w:val="24"/>
        </w:rPr>
        <w:t xml:space="preserve">承诺单位法定代表人签字或盖章：    </w:t>
      </w:r>
    </w:p>
    <w:p w:rsidR="00F661D8" w:rsidRPr="002E77E4" w:rsidRDefault="00F661D8" w:rsidP="00F661D8">
      <w:pPr>
        <w:spacing w:line="520" w:lineRule="exact"/>
        <w:ind w:firstLineChars="200" w:firstLine="480"/>
        <w:rPr>
          <w:rFonts w:ascii="宋体" w:hAnsi="宋体"/>
          <w:sz w:val="24"/>
          <w:szCs w:val="24"/>
        </w:rPr>
      </w:pPr>
    </w:p>
    <w:p w:rsidR="00F661D8" w:rsidRPr="002E77E4" w:rsidRDefault="00F661D8" w:rsidP="00F661D8">
      <w:pPr>
        <w:spacing w:line="520" w:lineRule="exact"/>
        <w:rPr>
          <w:rFonts w:ascii="宋体" w:hAnsi="宋体"/>
          <w:sz w:val="24"/>
          <w:szCs w:val="24"/>
        </w:rPr>
      </w:pPr>
      <w:r w:rsidRPr="002E77E4">
        <w:rPr>
          <w:rFonts w:ascii="宋体" w:hAnsi="宋体" w:hint="eastAsia"/>
          <w:sz w:val="24"/>
          <w:szCs w:val="24"/>
        </w:rPr>
        <w:t xml:space="preserve">                                        年  月  日</w:t>
      </w:r>
    </w:p>
    <w:p w:rsidR="00F661D8" w:rsidRPr="002E77E4" w:rsidRDefault="00F661D8" w:rsidP="00F661D8">
      <w:pPr>
        <w:pStyle w:val="3"/>
        <w:rPr>
          <w:rFonts w:ascii="宋体" w:hAnsi="宋体"/>
          <w:sz w:val="28"/>
          <w:szCs w:val="28"/>
        </w:rPr>
      </w:pPr>
      <w:bookmarkStart w:id="91" w:name="_Toc321470458"/>
      <w:r w:rsidRPr="002E77E4">
        <w:rPr>
          <w:rFonts w:ascii="宋体" w:hAnsi="宋体"/>
          <w:b w:val="0"/>
          <w:bCs/>
          <w:sz w:val="21"/>
          <w:szCs w:val="21"/>
        </w:rPr>
        <w:br w:type="page"/>
      </w:r>
      <w:bookmarkStart w:id="92" w:name="_Toc413402912"/>
      <w:bookmarkStart w:id="93" w:name="_Toc418511269"/>
      <w:bookmarkStart w:id="94" w:name="_Toc423936422"/>
      <w:r w:rsidRPr="002E77E4">
        <w:rPr>
          <w:rFonts w:ascii="宋体" w:hAnsi="宋体" w:hint="eastAsia"/>
          <w:sz w:val="28"/>
          <w:szCs w:val="28"/>
        </w:rPr>
        <w:lastRenderedPageBreak/>
        <w:t>七、近五年来的工作业绩、获得的各种荣誉的</w:t>
      </w:r>
      <w:bookmarkEnd w:id="91"/>
      <w:r w:rsidRPr="002E77E4">
        <w:rPr>
          <w:rFonts w:ascii="宋体" w:hAnsi="宋体" w:hint="eastAsia"/>
          <w:sz w:val="28"/>
          <w:szCs w:val="28"/>
        </w:rPr>
        <w:t>复印件</w:t>
      </w:r>
      <w:bookmarkEnd w:id="92"/>
      <w:bookmarkEnd w:id="93"/>
      <w:bookmarkEnd w:id="94"/>
    </w:p>
    <w:p w:rsidR="00F661D8" w:rsidRPr="002E77E4" w:rsidRDefault="00F661D8" w:rsidP="00F661D8">
      <w:pPr>
        <w:rPr>
          <w:rFonts w:ascii="宋体" w:hAnsi="宋体"/>
          <w:sz w:val="21"/>
          <w:szCs w:val="21"/>
        </w:rPr>
      </w:pPr>
      <w:r w:rsidRPr="002E77E4">
        <w:rPr>
          <w:rFonts w:ascii="宋体" w:hAnsi="宋体" w:hint="eastAsia"/>
          <w:sz w:val="21"/>
          <w:szCs w:val="21"/>
        </w:rPr>
        <w:t>近年来完成的类是项目及获奖情况应按照资格后审的要求附中标通知书、施工合同、工程竣工验收证书）等材料的复印件，其他材料的电子图片，具体要求见投标须知。</w:t>
      </w:r>
    </w:p>
    <w:p w:rsidR="00F661D8" w:rsidRPr="002E77E4" w:rsidRDefault="00F661D8" w:rsidP="00F661D8"/>
    <w:p w:rsidR="00F661D8" w:rsidRPr="002E77E4" w:rsidRDefault="00F661D8" w:rsidP="00F661D8">
      <w:pPr>
        <w:pStyle w:val="3"/>
        <w:rPr>
          <w:rFonts w:ascii="宋体" w:hAnsi="宋体"/>
          <w:sz w:val="28"/>
          <w:szCs w:val="28"/>
        </w:rPr>
      </w:pPr>
      <w:bookmarkStart w:id="95" w:name="_Toc321470459"/>
      <w:bookmarkStart w:id="96" w:name="_Toc413402913"/>
      <w:bookmarkStart w:id="97" w:name="_Toc418511270"/>
      <w:bookmarkStart w:id="98" w:name="_Toc423936423"/>
      <w:r w:rsidRPr="002E77E4">
        <w:rPr>
          <w:rFonts w:ascii="宋体" w:hAnsi="宋体" w:hint="eastAsia"/>
          <w:sz w:val="28"/>
          <w:szCs w:val="28"/>
        </w:rPr>
        <w:t>八、投标人须知前附表规定的其他材料</w:t>
      </w:r>
      <w:bookmarkEnd w:id="95"/>
      <w:bookmarkEnd w:id="96"/>
      <w:bookmarkEnd w:id="97"/>
      <w:bookmarkEnd w:id="98"/>
    </w:p>
    <w:p w:rsidR="00F661D8" w:rsidRPr="002E77E4" w:rsidRDefault="00F661D8" w:rsidP="002C39D7">
      <w:pPr>
        <w:spacing w:beforeLines="100" w:afterLines="50"/>
        <w:jc w:val="center"/>
      </w:pPr>
    </w:p>
    <w:p w:rsidR="00F661D8" w:rsidRPr="002E77E4" w:rsidRDefault="00F661D8" w:rsidP="00F661D8">
      <w:r w:rsidRPr="002E77E4">
        <w:br w:type="page"/>
      </w:r>
    </w:p>
    <w:p w:rsidR="00F661D8" w:rsidRPr="002E77E4" w:rsidRDefault="00F661D8" w:rsidP="00F661D8">
      <w:pPr>
        <w:pStyle w:val="2"/>
        <w:spacing w:line="500" w:lineRule="exact"/>
        <w:rPr>
          <w:sz w:val="28"/>
          <w:szCs w:val="28"/>
        </w:rPr>
      </w:pPr>
      <w:bookmarkStart w:id="99" w:name="_Toc321470460"/>
      <w:bookmarkStart w:id="100" w:name="_Toc413402914"/>
      <w:bookmarkStart w:id="101" w:name="_Toc418511271"/>
      <w:bookmarkStart w:id="102" w:name="_Toc423936424"/>
      <w:r w:rsidRPr="002E77E4">
        <w:rPr>
          <w:rFonts w:hint="eastAsia"/>
          <w:sz w:val="28"/>
          <w:szCs w:val="28"/>
        </w:rPr>
        <w:lastRenderedPageBreak/>
        <w:t>第二部分、商务标部分格式</w:t>
      </w:r>
      <w:bookmarkEnd w:id="99"/>
      <w:bookmarkEnd w:id="100"/>
      <w:bookmarkEnd w:id="101"/>
      <w:bookmarkEnd w:id="102"/>
    </w:p>
    <w:p w:rsidR="00F661D8" w:rsidRPr="002E77E4" w:rsidRDefault="00F661D8" w:rsidP="00F661D8">
      <w:pPr>
        <w:rPr>
          <w:rFonts w:ascii="宋体" w:hAnsi="宋体"/>
          <w:b/>
          <w:sz w:val="24"/>
        </w:rPr>
      </w:pPr>
    </w:p>
    <w:p w:rsidR="00F661D8" w:rsidRPr="002E77E4" w:rsidRDefault="00F661D8" w:rsidP="00F661D8">
      <w:pPr>
        <w:spacing w:line="400" w:lineRule="exact"/>
        <w:ind w:firstLineChars="200" w:firstLine="420"/>
        <w:rPr>
          <w:rFonts w:ascii="宋体" w:hAnsi="宋体"/>
          <w:sz w:val="21"/>
          <w:szCs w:val="21"/>
        </w:rPr>
      </w:pPr>
      <w:r w:rsidRPr="002E77E4">
        <w:rPr>
          <w:rFonts w:ascii="宋体" w:hAnsi="宋体" w:hint="eastAsia"/>
          <w:sz w:val="21"/>
          <w:szCs w:val="21"/>
        </w:rPr>
        <w:t>（1）封面；</w:t>
      </w:r>
    </w:p>
    <w:p w:rsidR="00F661D8" w:rsidRPr="002E77E4" w:rsidRDefault="00F661D8" w:rsidP="00F661D8">
      <w:pPr>
        <w:spacing w:line="400" w:lineRule="exact"/>
        <w:rPr>
          <w:rFonts w:ascii="宋体" w:hAnsi="宋体"/>
          <w:sz w:val="21"/>
          <w:szCs w:val="21"/>
        </w:rPr>
      </w:pPr>
      <w:r w:rsidRPr="002E77E4">
        <w:rPr>
          <w:rFonts w:ascii="宋体" w:hAnsi="宋体" w:hint="eastAsia"/>
          <w:sz w:val="21"/>
          <w:szCs w:val="21"/>
        </w:rPr>
        <w:t xml:space="preserve">    （2）投标总价；</w:t>
      </w:r>
    </w:p>
    <w:p w:rsidR="00F661D8" w:rsidRPr="002E77E4" w:rsidRDefault="00F661D8" w:rsidP="00F661D8">
      <w:pPr>
        <w:spacing w:line="400" w:lineRule="exact"/>
        <w:rPr>
          <w:rFonts w:ascii="宋体" w:hAnsi="宋体"/>
          <w:sz w:val="21"/>
          <w:szCs w:val="21"/>
        </w:rPr>
      </w:pPr>
      <w:r w:rsidRPr="002E77E4">
        <w:rPr>
          <w:rFonts w:ascii="宋体" w:hAnsi="宋体" w:hint="eastAsia"/>
          <w:sz w:val="21"/>
          <w:szCs w:val="21"/>
        </w:rPr>
        <w:t xml:space="preserve">    （3）总说明（如有）；</w:t>
      </w:r>
    </w:p>
    <w:p w:rsidR="00F661D8" w:rsidRPr="002E77E4" w:rsidRDefault="00F661D8" w:rsidP="00F661D8">
      <w:pPr>
        <w:spacing w:line="400" w:lineRule="exact"/>
        <w:ind w:firstLineChars="200" w:firstLine="420"/>
        <w:rPr>
          <w:rFonts w:ascii="宋体" w:hAnsi="宋体"/>
          <w:sz w:val="21"/>
          <w:szCs w:val="21"/>
        </w:rPr>
      </w:pPr>
      <w:r w:rsidRPr="002E77E4">
        <w:rPr>
          <w:rFonts w:ascii="宋体" w:hAnsi="宋体" w:hint="eastAsia"/>
          <w:sz w:val="21"/>
          <w:szCs w:val="21"/>
        </w:rPr>
        <w:t>（4）工程项目投标报价汇总表；</w:t>
      </w:r>
    </w:p>
    <w:p w:rsidR="00F661D8" w:rsidRPr="002E77E4" w:rsidRDefault="00F661D8" w:rsidP="00F661D8">
      <w:pPr>
        <w:spacing w:line="400" w:lineRule="exact"/>
        <w:ind w:firstLineChars="200" w:firstLine="420"/>
        <w:rPr>
          <w:rFonts w:ascii="宋体" w:hAnsi="宋体"/>
          <w:sz w:val="21"/>
          <w:szCs w:val="21"/>
        </w:rPr>
      </w:pPr>
      <w:r w:rsidRPr="002E77E4">
        <w:rPr>
          <w:rFonts w:ascii="宋体" w:hAnsi="宋体" w:hint="eastAsia"/>
          <w:sz w:val="21"/>
          <w:szCs w:val="21"/>
        </w:rPr>
        <w:t>（5）单项工程投标报价汇总表；</w:t>
      </w:r>
    </w:p>
    <w:p w:rsidR="00F661D8" w:rsidRPr="002E77E4" w:rsidRDefault="00F661D8" w:rsidP="00F661D8">
      <w:pPr>
        <w:spacing w:line="400" w:lineRule="exact"/>
        <w:ind w:firstLineChars="200" w:firstLine="420"/>
        <w:rPr>
          <w:rFonts w:ascii="宋体" w:hAnsi="宋体"/>
          <w:sz w:val="21"/>
          <w:szCs w:val="21"/>
        </w:rPr>
      </w:pPr>
      <w:r w:rsidRPr="002E77E4">
        <w:rPr>
          <w:rFonts w:ascii="宋体" w:hAnsi="宋体" w:hint="eastAsia"/>
          <w:sz w:val="21"/>
          <w:szCs w:val="21"/>
        </w:rPr>
        <w:t xml:space="preserve">（6）单位工程投标报价汇总表；  </w:t>
      </w:r>
    </w:p>
    <w:p w:rsidR="00F661D8" w:rsidRPr="002E77E4" w:rsidRDefault="00F661D8" w:rsidP="00F661D8">
      <w:pPr>
        <w:spacing w:line="400" w:lineRule="exact"/>
        <w:ind w:firstLineChars="200" w:firstLine="420"/>
        <w:rPr>
          <w:rFonts w:ascii="宋体" w:hAnsi="宋体"/>
          <w:sz w:val="21"/>
          <w:szCs w:val="21"/>
        </w:rPr>
      </w:pPr>
      <w:r w:rsidRPr="002E77E4">
        <w:rPr>
          <w:rFonts w:ascii="宋体" w:hAnsi="宋体" w:hint="eastAsia"/>
          <w:sz w:val="21"/>
          <w:szCs w:val="21"/>
        </w:rPr>
        <w:t>（7）分部分项工程和单价措施项目清单与计价表；</w:t>
      </w:r>
    </w:p>
    <w:p w:rsidR="00F661D8" w:rsidRPr="002E77E4" w:rsidRDefault="00F661D8" w:rsidP="00F661D8">
      <w:pPr>
        <w:spacing w:line="400" w:lineRule="exact"/>
        <w:rPr>
          <w:rFonts w:ascii="宋体" w:hAnsi="宋体"/>
          <w:sz w:val="21"/>
          <w:szCs w:val="21"/>
        </w:rPr>
      </w:pPr>
      <w:r w:rsidRPr="002E77E4">
        <w:rPr>
          <w:rFonts w:ascii="宋体" w:hAnsi="宋体" w:hint="eastAsia"/>
          <w:sz w:val="21"/>
          <w:szCs w:val="21"/>
        </w:rPr>
        <w:t xml:space="preserve">    （8）总价措施项目清单与计价表；</w:t>
      </w:r>
    </w:p>
    <w:p w:rsidR="00F661D8" w:rsidRPr="002E77E4" w:rsidRDefault="00F661D8" w:rsidP="00F661D8">
      <w:pPr>
        <w:spacing w:line="400" w:lineRule="exact"/>
        <w:rPr>
          <w:rFonts w:ascii="宋体" w:hAnsi="宋体"/>
          <w:sz w:val="21"/>
          <w:szCs w:val="21"/>
        </w:rPr>
      </w:pPr>
      <w:r w:rsidRPr="002E77E4">
        <w:rPr>
          <w:rFonts w:ascii="宋体" w:hAnsi="宋体" w:hint="eastAsia"/>
          <w:sz w:val="21"/>
          <w:szCs w:val="21"/>
        </w:rPr>
        <w:t xml:space="preserve">    （9）其他项目清单与计价汇总表；</w:t>
      </w:r>
    </w:p>
    <w:p w:rsidR="00F661D8" w:rsidRPr="002E77E4" w:rsidRDefault="00F661D8" w:rsidP="00F661D8">
      <w:pPr>
        <w:spacing w:line="400" w:lineRule="exact"/>
        <w:rPr>
          <w:rFonts w:ascii="宋体" w:hAnsi="宋体"/>
          <w:sz w:val="21"/>
          <w:szCs w:val="21"/>
        </w:rPr>
      </w:pPr>
      <w:r w:rsidRPr="002E77E4">
        <w:rPr>
          <w:rFonts w:ascii="宋体" w:hAnsi="宋体" w:hint="eastAsia"/>
          <w:sz w:val="21"/>
          <w:szCs w:val="21"/>
        </w:rPr>
        <w:t xml:space="preserve">    （9.1）暂列金额明细表（如有）；</w:t>
      </w:r>
    </w:p>
    <w:p w:rsidR="00F661D8" w:rsidRPr="002E77E4" w:rsidRDefault="00F661D8" w:rsidP="00F661D8">
      <w:pPr>
        <w:spacing w:line="400" w:lineRule="exact"/>
        <w:ind w:firstLineChars="200" w:firstLine="420"/>
        <w:rPr>
          <w:rFonts w:ascii="宋体" w:hAnsi="宋体"/>
          <w:sz w:val="21"/>
          <w:szCs w:val="21"/>
        </w:rPr>
      </w:pPr>
      <w:r w:rsidRPr="002E77E4">
        <w:rPr>
          <w:rFonts w:ascii="宋体" w:hAnsi="宋体" w:hint="eastAsia"/>
          <w:sz w:val="21"/>
          <w:szCs w:val="21"/>
        </w:rPr>
        <w:t>（9.2）材料（工程设备）暂估单价及调整表（如有）；</w:t>
      </w:r>
    </w:p>
    <w:p w:rsidR="00F661D8" w:rsidRPr="002E77E4" w:rsidRDefault="00F661D8" w:rsidP="00F661D8">
      <w:pPr>
        <w:spacing w:line="400" w:lineRule="exact"/>
        <w:ind w:firstLineChars="200" w:firstLine="420"/>
        <w:rPr>
          <w:rFonts w:ascii="宋体" w:hAnsi="宋体"/>
          <w:sz w:val="21"/>
          <w:szCs w:val="21"/>
        </w:rPr>
      </w:pPr>
      <w:r w:rsidRPr="002E77E4">
        <w:rPr>
          <w:rFonts w:ascii="宋体" w:hAnsi="宋体" w:hint="eastAsia"/>
          <w:sz w:val="21"/>
          <w:szCs w:val="21"/>
        </w:rPr>
        <w:t>（9.3）专业工程暂估价及结算价表（如有）；</w:t>
      </w:r>
    </w:p>
    <w:p w:rsidR="00F661D8" w:rsidRPr="002E77E4" w:rsidRDefault="00F661D8" w:rsidP="00F661D8">
      <w:pPr>
        <w:spacing w:line="400" w:lineRule="exact"/>
        <w:ind w:firstLineChars="200" w:firstLine="420"/>
        <w:rPr>
          <w:rFonts w:ascii="宋体" w:hAnsi="宋体"/>
          <w:sz w:val="21"/>
          <w:szCs w:val="21"/>
        </w:rPr>
      </w:pPr>
      <w:r w:rsidRPr="002E77E4">
        <w:rPr>
          <w:rFonts w:ascii="宋体" w:hAnsi="宋体" w:hint="eastAsia"/>
          <w:sz w:val="21"/>
          <w:szCs w:val="21"/>
        </w:rPr>
        <w:t>（9.4）计日工表（如有）；</w:t>
      </w:r>
    </w:p>
    <w:p w:rsidR="00F661D8" w:rsidRPr="002E77E4" w:rsidRDefault="00F661D8" w:rsidP="00F661D8">
      <w:pPr>
        <w:spacing w:line="400" w:lineRule="exact"/>
        <w:ind w:firstLineChars="200" w:firstLine="420"/>
        <w:rPr>
          <w:rFonts w:ascii="宋体" w:hAnsi="宋体"/>
          <w:sz w:val="21"/>
          <w:szCs w:val="21"/>
        </w:rPr>
      </w:pPr>
      <w:r w:rsidRPr="002E77E4">
        <w:rPr>
          <w:rFonts w:ascii="宋体" w:hAnsi="宋体" w:hint="eastAsia"/>
          <w:sz w:val="21"/>
          <w:szCs w:val="21"/>
        </w:rPr>
        <w:t>（9.5）总承包服务费计价表（如有）；</w:t>
      </w:r>
    </w:p>
    <w:p w:rsidR="00F661D8" w:rsidRPr="002E77E4" w:rsidRDefault="00F661D8" w:rsidP="00F661D8">
      <w:pPr>
        <w:spacing w:line="400" w:lineRule="exact"/>
        <w:ind w:firstLineChars="200" w:firstLine="420"/>
        <w:rPr>
          <w:rFonts w:ascii="宋体" w:hAnsi="宋体"/>
          <w:sz w:val="21"/>
          <w:szCs w:val="21"/>
        </w:rPr>
      </w:pPr>
      <w:r w:rsidRPr="002E77E4">
        <w:rPr>
          <w:rFonts w:ascii="宋体" w:hAnsi="宋体" w:hint="eastAsia"/>
          <w:sz w:val="21"/>
          <w:szCs w:val="21"/>
        </w:rPr>
        <w:t>（9）规费、税金项目计价表；</w:t>
      </w:r>
    </w:p>
    <w:p w:rsidR="00F661D8" w:rsidRPr="002E77E4" w:rsidRDefault="00F661D8" w:rsidP="00F661D8">
      <w:pPr>
        <w:spacing w:line="400" w:lineRule="exact"/>
        <w:ind w:firstLineChars="200" w:firstLine="420"/>
        <w:rPr>
          <w:rFonts w:ascii="宋体" w:hAnsi="宋体"/>
          <w:sz w:val="21"/>
          <w:szCs w:val="21"/>
        </w:rPr>
      </w:pPr>
      <w:r w:rsidRPr="002E77E4">
        <w:rPr>
          <w:rFonts w:ascii="宋体" w:hAnsi="宋体" w:hint="eastAsia"/>
          <w:sz w:val="21"/>
          <w:szCs w:val="21"/>
        </w:rPr>
        <w:t>（10）发包人提供材料和工程设备一览表（如有）；</w:t>
      </w:r>
    </w:p>
    <w:p w:rsidR="00F661D8" w:rsidRPr="002E77E4" w:rsidRDefault="00F661D8" w:rsidP="00F661D8">
      <w:pPr>
        <w:spacing w:line="400" w:lineRule="exact"/>
        <w:ind w:firstLineChars="200" w:firstLine="420"/>
        <w:rPr>
          <w:rFonts w:ascii="宋体" w:hAnsi="宋体"/>
          <w:sz w:val="21"/>
          <w:szCs w:val="21"/>
        </w:rPr>
      </w:pPr>
      <w:r w:rsidRPr="002E77E4">
        <w:rPr>
          <w:rFonts w:ascii="宋体" w:hAnsi="宋体" w:hint="eastAsia"/>
          <w:sz w:val="21"/>
          <w:szCs w:val="21"/>
        </w:rPr>
        <w:t>（11）承包人提供主要材料和工程设备一览表；</w:t>
      </w:r>
    </w:p>
    <w:p w:rsidR="00F661D8" w:rsidRPr="002E77E4" w:rsidRDefault="00F661D8" w:rsidP="00F661D8">
      <w:pPr>
        <w:spacing w:line="400" w:lineRule="exact"/>
        <w:ind w:firstLine="420"/>
        <w:rPr>
          <w:rFonts w:ascii="宋体" w:hAnsi="宋体"/>
          <w:sz w:val="21"/>
          <w:szCs w:val="21"/>
        </w:rPr>
      </w:pPr>
      <w:r w:rsidRPr="002E77E4">
        <w:rPr>
          <w:rFonts w:ascii="宋体" w:hAnsi="宋体" w:hint="eastAsia"/>
          <w:sz w:val="21"/>
          <w:szCs w:val="21"/>
        </w:rPr>
        <w:t>（12）综合单价分析表。</w:t>
      </w:r>
    </w:p>
    <w:p w:rsidR="00F661D8" w:rsidRPr="002E77E4" w:rsidRDefault="00F661D8" w:rsidP="00F661D8">
      <w:pPr>
        <w:spacing w:line="460" w:lineRule="exact"/>
        <w:ind w:firstLineChars="197" w:firstLine="473"/>
        <w:rPr>
          <w:rFonts w:ascii="宋体" w:hAnsi="宋体"/>
          <w:sz w:val="24"/>
        </w:rPr>
      </w:pPr>
    </w:p>
    <w:p w:rsidR="00F661D8" w:rsidRPr="002E77E4" w:rsidRDefault="00F661D8" w:rsidP="00F661D8">
      <w:pPr>
        <w:spacing w:line="300" w:lineRule="exact"/>
        <w:ind w:firstLineChars="197" w:firstLine="473"/>
        <w:rPr>
          <w:rFonts w:ascii="宋体" w:hAnsi="宋体"/>
          <w:sz w:val="24"/>
        </w:rPr>
      </w:pPr>
    </w:p>
    <w:p w:rsidR="00386DDD" w:rsidRPr="002E77E4" w:rsidRDefault="00F661D8" w:rsidP="00F661D8">
      <w:pPr>
        <w:spacing w:line="460" w:lineRule="exact"/>
        <w:ind w:firstLineChars="197" w:firstLine="473"/>
        <w:rPr>
          <w:rFonts w:ascii="宋体" w:hAnsi="宋体"/>
          <w:sz w:val="24"/>
        </w:rPr>
      </w:pPr>
      <w:r w:rsidRPr="002E77E4">
        <w:rPr>
          <w:rFonts w:ascii="宋体" w:hAnsi="宋体"/>
          <w:sz w:val="24"/>
        </w:rPr>
        <w:br w:type="page"/>
      </w:r>
    </w:p>
    <w:p w:rsidR="00F661D8" w:rsidRPr="002E77E4" w:rsidRDefault="00E055B1" w:rsidP="00F661D8">
      <w:pPr>
        <w:jc w:val="center"/>
        <w:rPr>
          <w:rFonts w:ascii="黑体" w:eastAsia="黑体"/>
          <w:sz w:val="28"/>
          <w:szCs w:val="28"/>
        </w:rPr>
      </w:pPr>
      <w:bookmarkStart w:id="103" w:name="_GoBack"/>
      <w:r>
        <w:rPr>
          <w:rFonts w:ascii="宋体" w:hAnsi="宋体" w:hint="eastAsia"/>
          <w:sz w:val="28"/>
          <w:szCs w:val="28"/>
          <w:u w:val="single"/>
        </w:rPr>
        <w:lastRenderedPageBreak/>
        <w:t>2019年高新区道路交通设施（隐患排查整改</w:t>
      </w:r>
      <w:r w:rsidR="009C4357">
        <w:rPr>
          <w:rFonts w:ascii="宋体" w:hAnsi="宋体" w:hint="eastAsia"/>
          <w:sz w:val="28"/>
          <w:szCs w:val="28"/>
          <w:u w:val="single"/>
        </w:rPr>
        <w:t>二期</w:t>
      </w:r>
      <w:r>
        <w:rPr>
          <w:rFonts w:ascii="宋体" w:hAnsi="宋体" w:hint="eastAsia"/>
          <w:sz w:val="28"/>
          <w:szCs w:val="28"/>
          <w:u w:val="single"/>
        </w:rPr>
        <w:t>）工程</w:t>
      </w:r>
      <w:r w:rsidR="00F661D8" w:rsidRPr="00204BB0">
        <w:rPr>
          <w:rFonts w:ascii="宋体" w:hAnsi="宋体" w:hint="eastAsia"/>
          <w:sz w:val="28"/>
          <w:szCs w:val="28"/>
          <w:u w:val="single"/>
        </w:rPr>
        <w:t>（</w:t>
      </w:r>
      <w:bookmarkEnd w:id="103"/>
      <w:r w:rsidR="00F661D8" w:rsidRPr="002E77E4">
        <w:rPr>
          <w:rFonts w:ascii="宋体" w:hAnsi="宋体" w:hint="eastAsia"/>
          <w:sz w:val="28"/>
          <w:szCs w:val="28"/>
        </w:rPr>
        <w:t>项目名称）</w:t>
      </w:r>
      <w:r w:rsidR="00F661D8" w:rsidRPr="002E77E4">
        <w:rPr>
          <w:rFonts w:ascii="宋体" w:hAnsi="宋体" w:hint="eastAsia"/>
          <w:sz w:val="28"/>
          <w:szCs w:val="28"/>
          <w:u w:val="single"/>
        </w:rPr>
        <w:t xml:space="preserve"> 一个 </w:t>
      </w:r>
      <w:r w:rsidR="00F661D8" w:rsidRPr="002E77E4">
        <w:rPr>
          <w:rFonts w:ascii="黑体" w:eastAsia="黑体" w:hint="eastAsia"/>
          <w:sz w:val="28"/>
          <w:szCs w:val="28"/>
        </w:rPr>
        <w:t>标段施工招标</w:t>
      </w:r>
    </w:p>
    <w:p w:rsidR="00F661D8" w:rsidRPr="002E77E4" w:rsidRDefault="00F661D8" w:rsidP="002C39D7">
      <w:pPr>
        <w:spacing w:beforeLines="100"/>
        <w:jc w:val="center"/>
        <w:rPr>
          <w:rFonts w:ascii="黑体" w:eastAsia="黑体"/>
          <w:sz w:val="44"/>
          <w:szCs w:val="44"/>
        </w:rPr>
      </w:pPr>
      <w:r w:rsidRPr="002E77E4">
        <w:rPr>
          <w:rFonts w:ascii="黑体" w:eastAsia="黑体" w:hint="eastAsia"/>
          <w:sz w:val="44"/>
          <w:szCs w:val="44"/>
        </w:rPr>
        <w:t>投  标  文  件</w:t>
      </w:r>
    </w:p>
    <w:p w:rsidR="00F661D8" w:rsidRPr="002E77E4" w:rsidRDefault="00F661D8" w:rsidP="00F661D8">
      <w:pPr>
        <w:jc w:val="center"/>
        <w:rPr>
          <w:rFonts w:ascii="黑体" w:eastAsia="黑体"/>
          <w:sz w:val="32"/>
          <w:szCs w:val="32"/>
        </w:rPr>
      </w:pPr>
    </w:p>
    <w:p w:rsidR="00F661D8" w:rsidRPr="002E77E4" w:rsidRDefault="00F661D8" w:rsidP="00F661D8">
      <w:pPr>
        <w:jc w:val="center"/>
        <w:rPr>
          <w:rFonts w:ascii="黑体" w:eastAsia="黑体"/>
          <w:sz w:val="32"/>
          <w:szCs w:val="32"/>
        </w:rPr>
      </w:pPr>
    </w:p>
    <w:p w:rsidR="00F661D8" w:rsidRPr="002E77E4" w:rsidRDefault="00F661D8" w:rsidP="00F661D8">
      <w:pPr>
        <w:jc w:val="center"/>
        <w:rPr>
          <w:rFonts w:ascii="黑体" w:eastAsia="黑体"/>
          <w:sz w:val="32"/>
          <w:szCs w:val="32"/>
        </w:rPr>
      </w:pPr>
    </w:p>
    <w:p w:rsidR="00F661D8" w:rsidRPr="002E77E4" w:rsidRDefault="00F661D8" w:rsidP="00F661D8">
      <w:pPr>
        <w:jc w:val="center"/>
        <w:rPr>
          <w:rFonts w:ascii="黑体" w:eastAsia="黑体"/>
          <w:sz w:val="32"/>
          <w:szCs w:val="32"/>
        </w:rPr>
      </w:pPr>
    </w:p>
    <w:p w:rsidR="00F661D8" w:rsidRPr="002E77E4" w:rsidRDefault="00F661D8" w:rsidP="00F661D8">
      <w:pPr>
        <w:jc w:val="center"/>
        <w:rPr>
          <w:rFonts w:ascii="黑体" w:eastAsia="黑体"/>
          <w:sz w:val="32"/>
          <w:szCs w:val="32"/>
        </w:rPr>
      </w:pPr>
    </w:p>
    <w:p w:rsidR="00F661D8" w:rsidRPr="002E77E4" w:rsidRDefault="00F661D8" w:rsidP="00F661D8">
      <w:pPr>
        <w:jc w:val="center"/>
        <w:rPr>
          <w:rFonts w:ascii="黑体" w:eastAsia="黑体"/>
          <w:sz w:val="32"/>
          <w:szCs w:val="32"/>
        </w:rPr>
      </w:pPr>
    </w:p>
    <w:p w:rsidR="00F661D8" w:rsidRPr="002E77E4" w:rsidRDefault="00F661D8" w:rsidP="00F661D8">
      <w:pPr>
        <w:jc w:val="center"/>
        <w:rPr>
          <w:rFonts w:ascii="黑体" w:eastAsia="黑体"/>
          <w:sz w:val="32"/>
          <w:szCs w:val="32"/>
        </w:rPr>
      </w:pPr>
    </w:p>
    <w:p w:rsidR="00F661D8" w:rsidRPr="002E77E4" w:rsidRDefault="00F661D8" w:rsidP="00F661D8">
      <w:pPr>
        <w:jc w:val="center"/>
        <w:rPr>
          <w:rFonts w:ascii="黑体" w:eastAsia="黑体"/>
          <w:sz w:val="32"/>
          <w:szCs w:val="32"/>
        </w:rPr>
      </w:pPr>
    </w:p>
    <w:p w:rsidR="00F661D8" w:rsidRPr="002E77E4" w:rsidRDefault="00F661D8" w:rsidP="00F661D8">
      <w:pPr>
        <w:jc w:val="center"/>
        <w:rPr>
          <w:rFonts w:ascii="黑体" w:eastAsia="黑体"/>
          <w:sz w:val="32"/>
          <w:szCs w:val="32"/>
        </w:rPr>
      </w:pPr>
    </w:p>
    <w:p w:rsidR="00F661D8" w:rsidRPr="002E77E4" w:rsidRDefault="00F661D8" w:rsidP="00F661D8">
      <w:pPr>
        <w:jc w:val="center"/>
        <w:rPr>
          <w:rFonts w:ascii="黑体" w:eastAsia="黑体"/>
          <w:sz w:val="32"/>
          <w:szCs w:val="32"/>
        </w:rPr>
      </w:pPr>
    </w:p>
    <w:p w:rsidR="00F661D8" w:rsidRPr="002E77E4" w:rsidRDefault="00F661D8" w:rsidP="00F661D8">
      <w:pPr>
        <w:spacing w:line="360" w:lineRule="auto"/>
        <w:ind w:firstLineChars="202" w:firstLine="566"/>
        <w:rPr>
          <w:rFonts w:ascii="黑体" w:eastAsia="黑体"/>
          <w:sz w:val="28"/>
          <w:szCs w:val="28"/>
          <w:u w:val="single"/>
        </w:rPr>
      </w:pPr>
      <w:r w:rsidRPr="002E77E4">
        <w:rPr>
          <w:rFonts w:ascii="黑体" w:eastAsia="黑体" w:hint="eastAsia"/>
          <w:sz w:val="28"/>
          <w:szCs w:val="28"/>
        </w:rPr>
        <w:t>投标文件内容：</w:t>
      </w:r>
      <w:r w:rsidRPr="002E77E4">
        <w:rPr>
          <w:rFonts w:ascii="黑体" w:eastAsia="黑体" w:hint="eastAsia"/>
          <w:sz w:val="28"/>
          <w:szCs w:val="28"/>
          <w:u w:val="single"/>
        </w:rPr>
        <w:t xml:space="preserve">        投标文件商务标部分             </w:t>
      </w:r>
    </w:p>
    <w:p w:rsidR="00F661D8" w:rsidRPr="002E77E4" w:rsidRDefault="00F661D8" w:rsidP="00F661D8">
      <w:pPr>
        <w:spacing w:line="360" w:lineRule="auto"/>
        <w:ind w:firstLineChars="202" w:firstLine="566"/>
        <w:rPr>
          <w:rFonts w:ascii="黑体" w:eastAsia="黑体"/>
          <w:sz w:val="28"/>
          <w:szCs w:val="28"/>
        </w:rPr>
      </w:pPr>
      <w:r w:rsidRPr="002E77E4">
        <w:rPr>
          <w:rFonts w:ascii="黑体" w:eastAsia="黑体" w:hint="eastAsia"/>
          <w:sz w:val="28"/>
          <w:szCs w:val="28"/>
        </w:rPr>
        <w:t>投标人：</w:t>
      </w:r>
      <w:r w:rsidRPr="002E77E4">
        <w:rPr>
          <w:rFonts w:ascii="黑体" w:eastAsia="黑体" w:hint="eastAsia"/>
          <w:sz w:val="28"/>
          <w:szCs w:val="28"/>
          <w:u w:val="single"/>
        </w:rPr>
        <w:t xml:space="preserve">                                 </w:t>
      </w:r>
      <w:r w:rsidRPr="002E77E4">
        <w:rPr>
          <w:rFonts w:ascii="黑体" w:eastAsia="黑体" w:hint="eastAsia"/>
          <w:sz w:val="28"/>
          <w:szCs w:val="28"/>
        </w:rPr>
        <w:t>（盖单位章）</w:t>
      </w:r>
    </w:p>
    <w:p w:rsidR="00F661D8" w:rsidRPr="002E77E4" w:rsidRDefault="00F661D8" w:rsidP="00F661D8">
      <w:pPr>
        <w:spacing w:line="360" w:lineRule="auto"/>
        <w:ind w:firstLineChars="202" w:firstLine="566"/>
        <w:rPr>
          <w:rFonts w:ascii="黑体" w:eastAsia="黑体"/>
          <w:sz w:val="28"/>
          <w:szCs w:val="28"/>
        </w:rPr>
      </w:pPr>
      <w:r w:rsidRPr="002E77E4">
        <w:rPr>
          <w:rFonts w:ascii="黑体" w:eastAsia="黑体" w:hint="eastAsia"/>
          <w:sz w:val="28"/>
          <w:szCs w:val="28"/>
        </w:rPr>
        <w:t>法定代表人或其委托代理人：</w:t>
      </w:r>
      <w:r w:rsidRPr="002E77E4">
        <w:rPr>
          <w:rFonts w:ascii="黑体" w:eastAsia="黑体" w:hint="eastAsia"/>
          <w:sz w:val="28"/>
          <w:szCs w:val="28"/>
          <w:u w:val="single"/>
        </w:rPr>
        <w:t xml:space="preserve">             </w:t>
      </w:r>
      <w:r w:rsidRPr="002E77E4">
        <w:rPr>
          <w:rFonts w:ascii="黑体" w:eastAsia="黑体" w:hint="eastAsia"/>
          <w:sz w:val="28"/>
          <w:szCs w:val="28"/>
        </w:rPr>
        <w:t>（签字或盖章）</w:t>
      </w:r>
    </w:p>
    <w:p w:rsidR="00F661D8" w:rsidRPr="002E77E4" w:rsidRDefault="00F661D8" w:rsidP="00F661D8">
      <w:pPr>
        <w:jc w:val="center"/>
        <w:rPr>
          <w:rFonts w:ascii="黑体" w:eastAsia="黑体"/>
          <w:sz w:val="28"/>
          <w:szCs w:val="28"/>
        </w:rPr>
      </w:pPr>
    </w:p>
    <w:p w:rsidR="00F661D8" w:rsidRPr="002E77E4" w:rsidRDefault="00F661D8" w:rsidP="00F661D8">
      <w:pPr>
        <w:jc w:val="center"/>
        <w:rPr>
          <w:rFonts w:ascii="黑体" w:eastAsia="黑体"/>
          <w:sz w:val="28"/>
          <w:szCs w:val="28"/>
        </w:rPr>
      </w:pPr>
    </w:p>
    <w:p w:rsidR="00F661D8" w:rsidRPr="00074B3A" w:rsidRDefault="00F661D8" w:rsidP="00F661D8">
      <w:pPr>
        <w:jc w:val="center"/>
        <w:rPr>
          <w:rFonts w:ascii="黑体" w:eastAsia="黑体"/>
          <w:sz w:val="28"/>
          <w:szCs w:val="28"/>
        </w:rPr>
      </w:pPr>
      <w:r w:rsidRPr="002E77E4">
        <w:rPr>
          <w:rFonts w:ascii="黑体" w:eastAsia="黑体" w:hint="eastAsia"/>
          <w:sz w:val="28"/>
          <w:szCs w:val="28"/>
          <w:u w:val="single"/>
        </w:rPr>
        <w:t>201</w:t>
      </w:r>
      <w:r w:rsidR="00E055B1">
        <w:rPr>
          <w:rFonts w:ascii="黑体" w:eastAsia="黑体" w:hint="eastAsia"/>
          <w:sz w:val="28"/>
          <w:szCs w:val="28"/>
          <w:u w:val="single"/>
        </w:rPr>
        <w:t>9</w:t>
      </w:r>
      <w:r w:rsidRPr="002E77E4">
        <w:rPr>
          <w:rFonts w:ascii="黑体" w:eastAsia="黑体" w:hint="eastAsia"/>
          <w:sz w:val="28"/>
          <w:szCs w:val="28"/>
        </w:rPr>
        <w:t>年</w:t>
      </w:r>
      <w:r w:rsidRPr="002E77E4">
        <w:rPr>
          <w:rFonts w:ascii="黑体" w:eastAsia="黑体" w:hint="eastAsia"/>
          <w:sz w:val="28"/>
          <w:szCs w:val="28"/>
          <w:u w:val="single"/>
        </w:rPr>
        <w:t xml:space="preserve">         </w:t>
      </w:r>
      <w:r w:rsidRPr="002E77E4">
        <w:rPr>
          <w:rFonts w:ascii="黑体" w:eastAsia="黑体" w:hint="eastAsia"/>
          <w:sz w:val="28"/>
          <w:szCs w:val="28"/>
        </w:rPr>
        <w:t>月</w:t>
      </w:r>
      <w:r w:rsidRPr="002E77E4">
        <w:rPr>
          <w:rFonts w:ascii="黑体" w:eastAsia="黑体" w:hint="eastAsia"/>
          <w:sz w:val="28"/>
          <w:szCs w:val="28"/>
          <w:u w:val="single"/>
        </w:rPr>
        <w:t xml:space="preserve">         </w:t>
      </w:r>
      <w:r w:rsidRPr="002E77E4">
        <w:rPr>
          <w:rFonts w:ascii="黑体" w:eastAsia="黑体" w:hint="eastAsia"/>
          <w:sz w:val="28"/>
          <w:szCs w:val="28"/>
        </w:rPr>
        <w:t>日</w:t>
      </w:r>
    </w:p>
    <w:p w:rsidR="00F661D8" w:rsidRPr="00074B3A" w:rsidRDefault="00F661D8" w:rsidP="002C39D7">
      <w:pPr>
        <w:spacing w:beforeLines="100" w:afterLines="100"/>
        <w:jc w:val="center"/>
        <w:rPr>
          <w:rFonts w:ascii="黑体" w:eastAsia="黑体"/>
          <w:sz w:val="28"/>
          <w:szCs w:val="28"/>
        </w:rPr>
      </w:pPr>
    </w:p>
    <w:p w:rsidR="00F661D8" w:rsidRPr="00074B3A" w:rsidRDefault="00F661D8" w:rsidP="002C39D7">
      <w:pPr>
        <w:spacing w:beforeLines="100" w:afterLines="100"/>
        <w:jc w:val="center"/>
        <w:rPr>
          <w:rFonts w:ascii="黑体" w:eastAsia="黑体"/>
          <w:sz w:val="28"/>
          <w:szCs w:val="28"/>
        </w:rPr>
      </w:pPr>
    </w:p>
    <w:p w:rsidR="000C3325" w:rsidRPr="008035B3" w:rsidRDefault="000C3325">
      <w:pPr>
        <w:spacing w:line="360" w:lineRule="auto"/>
        <w:ind w:firstLineChars="746" w:firstLine="1790"/>
        <w:rPr>
          <w:rFonts w:ascii="宋体" w:hAnsi="宋体"/>
          <w:sz w:val="24"/>
          <w:szCs w:val="24"/>
        </w:rPr>
      </w:pPr>
    </w:p>
    <w:p w:rsidR="000C3325" w:rsidRPr="008035B3" w:rsidRDefault="000C3325">
      <w:pPr>
        <w:pStyle w:val="2"/>
      </w:pPr>
      <w:bookmarkStart w:id="104" w:name="_Toc332392063"/>
      <w:bookmarkStart w:id="105" w:name="_Toc423936425"/>
      <w:r w:rsidRPr="008035B3">
        <w:rPr>
          <w:rFonts w:hint="eastAsia"/>
        </w:rPr>
        <w:t>第六章</w:t>
      </w:r>
      <w:r w:rsidRPr="008035B3">
        <w:rPr>
          <w:rFonts w:hint="eastAsia"/>
        </w:rPr>
        <w:t xml:space="preserve"> </w:t>
      </w:r>
      <w:r w:rsidRPr="008035B3">
        <w:rPr>
          <w:rFonts w:hint="eastAsia"/>
        </w:rPr>
        <w:t>工程量清单</w:t>
      </w:r>
      <w:bookmarkEnd w:id="104"/>
      <w:bookmarkEnd w:id="105"/>
    </w:p>
    <w:p w:rsidR="000C3325" w:rsidRPr="008035B3" w:rsidRDefault="000C3325">
      <w:pPr>
        <w:spacing w:line="360" w:lineRule="auto"/>
        <w:jc w:val="center"/>
        <w:rPr>
          <w:rFonts w:ascii="宋体" w:hAnsi="宋体"/>
          <w:b/>
          <w:sz w:val="24"/>
          <w:szCs w:val="24"/>
        </w:rPr>
      </w:pPr>
    </w:p>
    <w:p w:rsidR="000C3325" w:rsidRPr="008035B3" w:rsidRDefault="000C3325">
      <w:pPr>
        <w:spacing w:line="360" w:lineRule="auto"/>
        <w:jc w:val="center"/>
        <w:rPr>
          <w:rFonts w:ascii="宋体" w:hAnsi="宋体"/>
          <w:b/>
          <w:sz w:val="24"/>
          <w:szCs w:val="24"/>
        </w:rPr>
      </w:pPr>
    </w:p>
    <w:p w:rsidR="000C3325" w:rsidRPr="008035B3" w:rsidRDefault="000C3325">
      <w:pPr>
        <w:spacing w:line="360" w:lineRule="auto"/>
        <w:jc w:val="center"/>
        <w:rPr>
          <w:rFonts w:ascii="宋体" w:hAnsi="宋体"/>
          <w:b/>
          <w:sz w:val="24"/>
          <w:szCs w:val="24"/>
        </w:rPr>
      </w:pPr>
    </w:p>
    <w:p w:rsidR="000C3325" w:rsidRPr="008035B3" w:rsidRDefault="000C3325">
      <w:pPr>
        <w:spacing w:line="360" w:lineRule="auto"/>
        <w:jc w:val="center"/>
        <w:rPr>
          <w:rFonts w:ascii="宋体" w:hAnsi="宋体"/>
          <w:b/>
          <w:sz w:val="24"/>
          <w:szCs w:val="24"/>
        </w:rPr>
      </w:pPr>
    </w:p>
    <w:p w:rsidR="000C3325" w:rsidRPr="008035B3" w:rsidRDefault="000C3325">
      <w:pPr>
        <w:spacing w:line="360" w:lineRule="auto"/>
        <w:jc w:val="center"/>
        <w:rPr>
          <w:rFonts w:ascii="宋体" w:hAnsi="宋体"/>
          <w:b/>
          <w:sz w:val="24"/>
          <w:szCs w:val="24"/>
        </w:rPr>
      </w:pPr>
    </w:p>
    <w:p w:rsidR="000C3325" w:rsidRPr="008035B3" w:rsidRDefault="000C3325">
      <w:pPr>
        <w:spacing w:line="360" w:lineRule="auto"/>
        <w:jc w:val="center"/>
        <w:rPr>
          <w:rFonts w:ascii="宋体" w:hAnsi="宋体"/>
          <w:b/>
          <w:spacing w:val="60"/>
          <w:sz w:val="44"/>
          <w:szCs w:val="44"/>
        </w:rPr>
      </w:pPr>
      <w:r w:rsidRPr="008035B3">
        <w:rPr>
          <w:rFonts w:ascii="宋体" w:hAnsi="宋体" w:hint="eastAsia"/>
          <w:b/>
          <w:spacing w:val="60"/>
          <w:sz w:val="44"/>
          <w:szCs w:val="44"/>
        </w:rPr>
        <w:t>工程量清单</w:t>
      </w:r>
    </w:p>
    <w:p w:rsidR="00B10DF4" w:rsidRPr="008035B3" w:rsidRDefault="00B10DF4">
      <w:pPr>
        <w:spacing w:line="360" w:lineRule="auto"/>
        <w:jc w:val="center"/>
        <w:rPr>
          <w:rFonts w:ascii="宋体" w:hAnsi="宋体"/>
          <w:b/>
          <w:spacing w:val="60"/>
          <w:sz w:val="44"/>
          <w:szCs w:val="44"/>
        </w:rPr>
      </w:pPr>
    </w:p>
    <w:p w:rsidR="00B10DF4" w:rsidRPr="008035B3" w:rsidRDefault="00B10DF4">
      <w:pPr>
        <w:spacing w:line="360" w:lineRule="auto"/>
        <w:jc w:val="center"/>
        <w:rPr>
          <w:rFonts w:ascii="宋体" w:hAnsi="宋体"/>
          <w:b/>
          <w:spacing w:val="60"/>
          <w:sz w:val="44"/>
          <w:szCs w:val="44"/>
        </w:rPr>
      </w:pPr>
    </w:p>
    <w:p w:rsidR="00B10DF4" w:rsidRPr="008035B3" w:rsidRDefault="00B10DF4">
      <w:pPr>
        <w:spacing w:line="360" w:lineRule="auto"/>
        <w:jc w:val="center"/>
        <w:rPr>
          <w:rFonts w:ascii="宋体" w:hAnsi="宋体"/>
          <w:b/>
          <w:spacing w:val="60"/>
          <w:sz w:val="44"/>
          <w:szCs w:val="44"/>
        </w:rPr>
      </w:pPr>
    </w:p>
    <w:p w:rsidR="00B10DF4" w:rsidRPr="008035B3" w:rsidRDefault="00B10DF4">
      <w:pPr>
        <w:spacing w:line="360" w:lineRule="auto"/>
        <w:jc w:val="center"/>
        <w:rPr>
          <w:rFonts w:ascii="宋体" w:hAnsi="宋体"/>
          <w:b/>
          <w:spacing w:val="60"/>
          <w:sz w:val="44"/>
          <w:szCs w:val="44"/>
        </w:rPr>
      </w:pPr>
    </w:p>
    <w:p w:rsidR="00B10DF4" w:rsidRPr="008035B3" w:rsidRDefault="00B10DF4">
      <w:pPr>
        <w:spacing w:line="360" w:lineRule="auto"/>
        <w:jc w:val="center"/>
        <w:rPr>
          <w:rFonts w:ascii="宋体" w:hAnsi="宋体"/>
          <w:b/>
          <w:spacing w:val="60"/>
          <w:sz w:val="44"/>
          <w:szCs w:val="44"/>
        </w:rPr>
      </w:pPr>
    </w:p>
    <w:p w:rsidR="00B10DF4" w:rsidRPr="008035B3" w:rsidRDefault="00B10DF4">
      <w:pPr>
        <w:spacing w:line="360" w:lineRule="auto"/>
        <w:jc w:val="center"/>
        <w:rPr>
          <w:rFonts w:ascii="宋体" w:hAnsi="宋体"/>
          <w:b/>
          <w:spacing w:val="60"/>
          <w:sz w:val="44"/>
          <w:szCs w:val="44"/>
        </w:rPr>
      </w:pPr>
    </w:p>
    <w:p w:rsidR="00B10DF4" w:rsidRPr="008035B3" w:rsidRDefault="00B10DF4">
      <w:pPr>
        <w:spacing w:line="360" w:lineRule="auto"/>
        <w:jc w:val="center"/>
        <w:rPr>
          <w:rFonts w:ascii="宋体" w:hAnsi="宋体"/>
          <w:b/>
          <w:spacing w:val="60"/>
          <w:sz w:val="44"/>
          <w:szCs w:val="44"/>
        </w:rPr>
      </w:pPr>
    </w:p>
    <w:p w:rsidR="00B10DF4" w:rsidRPr="008035B3" w:rsidRDefault="00B10DF4">
      <w:pPr>
        <w:spacing w:line="360" w:lineRule="auto"/>
        <w:jc w:val="center"/>
        <w:rPr>
          <w:rFonts w:ascii="宋体" w:hAnsi="宋体"/>
          <w:b/>
          <w:spacing w:val="60"/>
          <w:sz w:val="44"/>
          <w:szCs w:val="44"/>
        </w:rPr>
      </w:pPr>
    </w:p>
    <w:p w:rsidR="00B10DF4" w:rsidRPr="008035B3" w:rsidRDefault="00B10DF4">
      <w:pPr>
        <w:spacing w:line="360" w:lineRule="auto"/>
        <w:jc w:val="center"/>
        <w:rPr>
          <w:rFonts w:ascii="宋体" w:hAnsi="宋体"/>
          <w:b/>
          <w:spacing w:val="60"/>
          <w:sz w:val="44"/>
          <w:szCs w:val="44"/>
        </w:rPr>
      </w:pPr>
    </w:p>
    <w:p w:rsidR="00B10DF4" w:rsidRDefault="00B10DF4" w:rsidP="002C0B13">
      <w:pPr>
        <w:spacing w:line="360" w:lineRule="auto"/>
        <w:rPr>
          <w:rFonts w:ascii="宋体" w:hAnsi="宋体"/>
          <w:b/>
          <w:spacing w:val="60"/>
          <w:sz w:val="44"/>
          <w:szCs w:val="44"/>
        </w:rPr>
      </w:pPr>
    </w:p>
    <w:p w:rsidR="0099771A" w:rsidRDefault="0099771A" w:rsidP="002C0B13">
      <w:pPr>
        <w:spacing w:line="360" w:lineRule="auto"/>
        <w:rPr>
          <w:rFonts w:ascii="宋体" w:hAnsi="宋体"/>
          <w:b/>
          <w:spacing w:val="60"/>
          <w:sz w:val="44"/>
          <w:szCs w:val="44"/>
        </w:rPr>
      </w:pPr>
    </w:p>
    <w:p w:rsidR="0099771A" w:rsidRDefault="0099771A" w:rsidP="002C0B13">
      <w:pPr>
        <w:spacing w:line="360" w:lineRule="auto"/>
        <w:rPr>
          <w:rFonts w:ascii="宋体" w:hAnsi="宋体"/>
          <w:b/>
          <w:spacing w:val="60"/>
          <w:sz w:val="44"/>
          <w:szCs w:val="44"/>
        </w:rPr>
      </w:pPr>
    </w:p>
    <w:p w:rsidR="0099771A" w:rsidRDefault="0099771A" w:rsidP="002C0B13">
      <w:pPr>
        <w:spacing w:line="360" w:lineRule="auto"/>
        <w:rPr>
          <w:rFonts w:ascii="宋体" w:hAnsi="宋体"/>
          <w:b/>
          <w:spacing w:val="60"/>
          <w:sz w:val="44"/>
          <w:szCs w:val="44"/>
        </w:rPr>
      </w:pPr>
    </w:p>
    <w:p w:rsidR="0099771A" w:rsidRDefault="0099771A" w:rsidP="002C0B13">
      <w:pPr>
        <w:spacing w:line="360" w:lineRule="auto"/>
        <w:rPr>
          <w:rFonts w:ascii="宋体" w:hAnsi="宋体"/>
          <w:b/>
          <w:spacing w:val="60"/>
          <w:sz w:val="44"/>
          <w:szCs w:val="44"/>
        </w:rPr>
      </w:pPr>
    </w:p>
    <w:p w:rsidR="0099771A" w:rsidRDefault="0099771A" w:rsidP="002C0B13">
      <w:pPr>
        <w:spacing w:line="360" w:lineRule="auto"/>
        <w:rPr>
          <w:rFonts w:ascii="宋体" w:hAnsi="宋体"/>
          <w:b/>
          <w:spacing w:val="60"/>
          <w:sz w:val="44"/>
          <w:szCs w:val="44"/>
        </w:rPr>
      </w:pPr>
    </w:p>
    <w:p w:rsidR="0099771A" w:rsidRDefault="0099771A" w:rsidP="0099771A">
      <w:pPr>
        <w:jc w:val="center"/>
        <w:rPr>
          <w:sz w:val="32"/>
          <w:szCs w:val="32"/>
        </w:rPr>
      </w:pPr>
      <w:r>
        <w:rPr>
          <w:rFonts w:hint="eastAsia"/>
          <w:sz w:val="32"/>
          <w:szCs w:val="32"/>
        </w:rPr>
        <w:lastRenderedPageBreak/>
        <w:t>澄高规建〔</w:t>
      </w:r>
      <w:r>
        <w:rPr>
          <w:rFonts w:hint="eastAsia"/>
          <w:sz w:val="32"/>
          <w:szCs w:val="32"/>
        </w:rPr>
        <w:t>2012</w:t>
      </w:r>
      <w:r>
        <w:rPr>
          <w:rFonts w:hint="eastAsia"/>
          <w:sz w:val="32"/>
          <w:szCs w:val="32"/>
        </w:rPr>
        <w:t>〕</w:t>
      </w:r>
      <w:r>
        <w:rPr>
          <w:rFonts w:hint="eastAsia"/>
          <w:sz w:val="32"/>
          <w:szCs w:val="32"/>
        </w:rPr>
        <w:t>5</w:t>
      </w:r>
      <w:r>
        <w:rPr>
          <w:rFonts w:hint="eastAsia"/>
          <w:sz w:val="32"/>
          <w:szCs w:val="32"/>
        </w:rPr>
        <w:t>号</w:t>
      </w:r>
    </w:p>
    <w:p w:rsidR="0099771A" w:rsidRDefault="0099771A" w:rsidP="0099771A">
      <w:pPr>
        <w:rPr>
          <w:sz w:val="32"/>
          <w:szCs w:val="32"/>
        </w:rPr>
      </w:pPr>
    </w:p>
    <w:p w:rsidR="0099771A" w:rsidRDefault="0099771A" w:rsidP="0099771A">
      <w:pPr>
        <w:rPr>
          <w:sz w:val="32"/>
          <w:szCs w:val="32"/>
        </w:rPr>
      </w:pPr>
    </w:p>
    <w:p w:rsidR="0099771A" w:rsidRDefault="0099771A" w:rsidP="0099771A">
      <w:pPr>
        <w:jc w:val="center"/>
        <w:rPr>
          <w:rFonts w:eastAsia="华文中宋"/>
          <w:sz w:val="44"/>
          <w:szCs w:val="44"/>
        </w:rPr>
      </w:pPr>
      <w:r>
        <w:rPr>
          <w:rFonts w:eastAsia="华文中宋" w:hint="eastAsia"/>
          <w:sz w:val="44"/>
          <w:szCs w:val="44"/>
        </w:rPr>
        <w:t>江阴高新区建设工程项目现场管理规定</w:t>
      </w:r>
    </w:p>
    <w:p w:rsidR="0099771A" w:rsidRDefault="0099771A" w:rsidP="002C39D7">
      <w:pPr>
        <w:spacing w:beforeLines="50" w:afterLines="50"/>
        <w:jc w:val="center"/>
        <w:rPr>
          <w:rFonts w:eastAsia="黑体"/>
          <w:sz w:val="32"/>
          <w:szCs w:val="32"/>
        </w:rPr>
      </w:pPr>
      <w:r>
        <w:rPr>
          <w:rFonts w:eastAsia="黑体" w:hint="eastAsia"/>
          <w:sz w:val="32"/>
          <w:szCs w:val="32"/>
        </w:rPr>
        <w:t>第一章</w:t>
      </w:r>
      <w:r>
        <w:rPr>
          <w:rFonts w:eastAsia="黑体" w:hint="eastAsia"/>
          <w:sz w:val="32"/>
          <w:szCs w:val="32"/>
        </w:rPr>
        <w:t xml:space="preserve">  </w:t>
      </w:r>
      <w:r>
        <w:rPr>
          <w:rFonts w:eastAsia="黑体" w:hint="eastAsia"/>
          <w:sz w:val="32"/>
          <w:szCs w:val="32"/>
        </w:rPr>
        <w:t>总</w:t>
      </w:r>
      <w:r>
        <w:rPr>
          <w:rFonts w:eastAsia="黑体" w:hint="eastAsia"/>
          <w:sz w:val="32"/>
          <w:szCs w:val="32"/>
        </w:rPr>
        <w:t xml:space="preserve">  </w:t>
      </w:r>
      <w:r>
        <w:rPr>
          <w:rFonts w:eastAsia="黑体" w:hint="eastAsia"/>
          <w:sz w:val="32"/>
          <w:szCs w:val="32"/>
        </w:rPr>
        <w:t>则</w:t>
      </w:r>
    </w:p>
    <w:p w:rsidR="0099771A" w:rsidRDefault="0099771A" w:rsidP="0099771A">
      <w:pPr>
        <w:ind w:firstLineChars="200" w:firstLine="640"/>
        <w:rPr>
          <w:sz w:val="32"/>
          <w:szCs w:val="32"/>
        </w:rPr>
      </w:pPr>
      <w:r>
        <w:rPr>
          <w:rFonts w:eastAsia="黑体" w:hint="eastAsia"/>
          <w:sz w:val="32"/>
          <w:szCs w:val="32"/>
        </w:rPr>
        <w:t>第一条</w:t>
      </w:r>
      <w:r>
        <w:rPr>
          <w:rFonts w:hint="eastAsia"/>
          <w:sz w:val="32"/>
          <w:szCs w:val="32"/>
        </w:rPr>
        <w:t xml:space="preserve">  </w:t>
      </w:r>
      <w:r>
        <w:rPr>
          <w:rFonts w:hint="eastAsia"/>
          <w:sz w:val="32"/>
          <w:szCs w:val="32"/>
        </w:rPr>
        <w:t>为加强对建设工程的施工现场管理，保障工程施工顺利进行，确保建设工程项目的质量、进度、投资、安全得到有效控制，根据国家、省、市相关法律、法规及文件规定，特制定本规定。</w:t>
      </w:r>
    </w:p>
    <w:p w:rsidR="0099771A" w:rsidRDefault="0099771A" w:rsidP="0099771A">
      <w:pPr>
        <w:ind w:firstLineChars="200" w:firstLine="640"/>
        <w:rPr>
          <w:sz w:val="32"/>
          <w:szCs w:val="32"/>
        </w:rPr>
      </w:pPr>
      <w:r>
        <w:rPr>
          <w:rFonts w:eastAsia="黑体" w:hint="eastAsia"/>
          <w:sz w:val="32"/>
          <w:szCs w:val="32"/>
        </w:rPr>
        <w:t>第二条</w:t>
      </w:r>
      <w:r>
        <w:rPr>
          <w:rFonts w:hint="eastAsia"/>
          <w:sz w:val="32"/>
          <w:szCs w:val="32"/>
        </w:rPr>
        <w:t xml:space="preserve">  </w:t>
      </w:r>
      <w:r>
        <w:rPr>
          <w:rFonts w:hint="eastAsia"/>
          <w:sz w:val="32"/>
          <w:szCs w:val="32"/>
        </w:rPr>
        <w:t>本规定作为建设项目的合同组成部分，参与工程施工及现场监管的单位与个人必须严格遵守。</w:t>
      </w:r>
    </w:p>
    <w:p w:rsidR="0099771A" w:rsidRDefault="0099771A" w:rsidP="002C39D7">
      <w:pPr>
        <w:spacing w:beforeLines="50" w:afterLines="50"/>
        <w:jc w:val="center"/>
        <w:rPr>
          <w:rFonts w:eastAsia="黑体"/>
          <w:sz w:val="32"/>
          <w:szCs w:val="32"/>
        </w:rPr>
      </w:pPr>
      <w:r>
        <w:rPr>
          <w:rFonts w:eastAsia="黑体" w:hint="eastAsia"/>
          <w:sz w:val="32"/>
          <w:szCs w:val="32"/>
        </w:rPr>
        <w:t>第二章</w:t>
      </w:r>
      <w:r>
        <w:rPr>
          <w:rFonts w:eastAsia="黑体" w:hint="eastAsia"/>
          <w:sz w:val="32"/>
          <w:szCs w:val="32"/>
        </w:rPr>
        <w:t xml:space="preserve">  </w:t>
      </w:r>
      <w:r>
        <w:rPr>
          <w:rFonts w:eastAsia="黑体" w:hint="eastAsia"/>
          <w:sz w:val="32"/>
          <w:szCs w:val="32"/>
        </w:rPr>
        <w:t>施工单位</w:t>
      </w:r>
    </w:p>
    <w:p w:rsidR="0099771A" w:rsidRDefault="0099771A" w:rsidP="0099771A">
      <w:pPr>
        <w:ind w:firstLineChars="200" w:firstLine="640"/>
        <w:rPr>
          <w:sz w:val="32"/>
          <w:szCs w:val="32"/>
        </w:rPr>
      </w:pPr>
      <w:r>
        <w:rPr>
          <w:rFonts w:eastAsia="黑体" w:hint="eastAsia"/>
          <w:sz w:val="32"/>
          <w:szCs w:val="32"/>
        </w:rPr>
        <w:t>第三条</w:t>
      </w:r>
      <w:r>
        <w:rPr>
          <w:rFonts w:eastAsia="黑体" w:hint="eastAsia"/>
          <w:sz w:val="32"/>
          <w:szCs w:val="32"/>
        </w:rPr>
        <w:t xml:space="preserve">  </w:t>
      </w:r>
      <w:r>
        <w:rPr>
          <w:rFonts w:hint="eastAsia"/>
          <w:sz w:val="32"/>
          <w:szCs w:val="32"/>
        </w:rPr>
        <w:t>施工单位未按审批的组织设计施工或擅自更改施工方案的，必须立即停工，并承担相应责任，同时给予</w:t>
      </w:r>
      <w:r>
        <w:rPr>
          <w:rFonts w:hint="eastAsia"/>
          <w:sz w:val="32"/>
          <w:szCs w:val="32"/>
        </w:rPr>
        <w:t>2000</w:t>
      </w:r>
      <w:r>
        <w:rPr>
          <w:rFonts w:hint="eastAsia"/>
          <w:sz w:val="32"/>
          <w:szCs w:val="32"/>
        </w:rPr>
        <w:t>元以下罚款。</w:t>
      </w:r>
    </w:p>
    <w:p w:rsidR="0099771A" w:rsidRDefault="0099771A" w:rsidP="0099771A">
      <w:pPr>
        <w:ind w:firstLineChars="200" w:firstLine="640"/>
        <w:rPr>
          <w:sz w:val="32"/>
          <w:szCs w:val="32"/>
        </w:rPr>
      </w:pPr>
      <w:r>
        <w:rPr>
          <w:rFonts w:eastAsia="黑体" w:hint="eastAsia"/>
          <w:sz w:val="32"/>
          <w:szCs w:val="32"/>
        </w:rPr>
        <w:t>第四条</w:t>
      </w:r>
      <w:r>
        <w:rPr>
          <w:rFonts w:hint="eastAsia"/>
          <w:sz w:val="32"/>
          <w:szCs w:val="32"/>
        </w:rPr>
        <w:t xml:space="preserve">  </w:t>
      </w:r>
      <w:r>
        <w:rPr>
          <w:rFonts w:hint="eastAsia"/>
          <w:sz w:val="32"/>
          <w:szCs w:val="32"/>
        </w:rPr>
        <w:t>施工单位必须将工程质量、安全管理、文明施工各项管理制度和措施予以公示。工程施工现场应按《无锡市建设工程文明施工标准化图集行为指南》的要求设置，不按标准设置的处</w:t>
      </w:r>
      <w:r>
        <w:rPr>
          <w:rFonts w:hint="eastAsia"/>
          <w:sz w:val="32"/>
          <w:szCs w:val="32"/>
        </w:rPr>
        <w:t>500-2000</w:t>
      </w:r>
      <w:r>
        <w:rPr>
          <w:rFonts w:hint="eastAsia"/>
          <w:sz w:val="32"/>
          <w:szCs w:val="32"/>
        </w:rPr>
        <w:t>元罚款。现场代表根据相关标准及《江苏省建设工程现场安全文明施工措施费计价管理办法》对现场安全文明施工进行动态考评。</w:t>
      </w:r>
    </w:p>
    <w:p w:rsidR="0099771A" w:rsidRDefault="0099771A" w:rsidP="0099771A">
      <w:pPr>
        <w:ind w:firstLineChars="200" w:firstLine="640"/>
        <w:rPr>
          <w:sz w:val="32"/>
          <w:szCs w:val="32"/>
        </w:rPr>
      </w:pPr>
      <w:r>
        <w:rPr>
          <w:rFonts w:eastAsia="黑体" w:hint="eastAsia"/>
          <w:sz w:val="32"/>
          <w:szCs w:val="32"/>
        </w:rPr>
        <w:lastRenderedPageBreak/>
        <w:t>第五条</w:t>
      </w:r>
      <w:r>
        <w:rPr>
          <w:rFonts w:hint="eastAsia"/>
          <w:sz w:val="32"/>
          <w:szCs w:val="32"/>
        </w:rPr>
        <w:t xml:space="preserve">  </w:t>
      </w:r>
      <w:r>
        <w:rPr>
          <w:rFonts w:hint="eastAsia"/>
          <w:sz w:val="32"/>
          <w:szCs w:val="32"/>
        </w:rPr>
        <w:t>施工现场应按文明施工要求进行封闭作业</w:t>
      </w:r>
      <w:r>
        <w:rPr>
          <w:rFonts w:hint="eastAsia"/>
          <w:sz w:val="32"/>
          <w:szCs w:val="32"/>
        </w:rPr>
        <w:t>(</w:t>
      </w:r>
      <w:r>
        <w:rPr>
          <w:rFonts w:hint="eastAsia"/>
          <w:sz w:val="32"/>
          <w:szCs w:val="32"/>
        </w:rPr>
        <w:t>围挡高度不得低于</w:t>
      </w:r>
      <w:r>
        <w:rPr>
          <w:rFonts w:hint="eastAsia"/>
          <w:sz w:val="32"/>
          <w:szCs w:val="32"/>
        </w:rPr>
        <w:t>2</w:t>
      </w:r>
      <w:r>
        <w:rPr>
          <w:rFonts w:hint="eastAsia"/>
          <w:sz w:val="32"/>
          <w:szCs w:val="32"/>
        </w:rPr>
        <w:t>米</w:t>
      </w:r>
      <w:r>
        <w:rPr>
          <w:rFonts w:hint="eastAsia"/>
          <w:sz w:val="32"/>
          <w:szCs w:val="32"/>
        </w:rPr>
        <w:t>)</w:t>
      </w:r>
      <w:r>
        <w:rPr>
          <w:rFonts w:hint="eastAsia"/>
          <w:sz w:val="32"/>
          <w:szCs w:val="32"/>
        </w:rPr>
        <w:t>。因特殊情况不能进行封闭作业的，必须经现场代表同意并报局批准；在临街、洞口、交叉作业、高空作业、边坡等危险部位不采取防护措施的，责令立即整改，并处</w:t>
      </w:r>
      <w:r>
        <w:rPr>
          <w:rFonts w:hint="eastAsia"/>
          <w:sz w:val="32"/>
          <w:szCs w:val="32"/>
        </w:rPr>
        <w:t>500</w:t>
      </w:r>
      <w:r>
        <w:rPr>
          <w:rFonts w:hint="eastAsia"/>
          <w:sz w:val="32"/>
          <w:szCs w:val="32"/>
        </w:rPr>
        <w:t>～</w:t>
      </w:r>
      <w:r>
        <w:rPr>
          <w:rFonts w:hint="eastAsia"/>
          <w:sz w:val="32"/>
          <w:szCs w:val="32"/>
        </w:rPr>
        <w:t>2000</w:t>
      </w:r>
      <w:r>
        <w:rPr>
          <w:rFonts w:hint="eastAsia"/>
          <w:sz w:val="32"/>
          <w:szCs w:val="32"/>
        </w:rPr>
        <w:t>元罚款。</w:t>
      </w:r>
    </w:p>
    <w:p w:rsidR="0099771A" w:rsidRDefault="0099771A" w:rsidP="0099771A">
      <w:pPr>
        <w:ind w:firstLineChars="200" w:firstLine="640"/>
        <w:rPr>
          <w:sz w:val="32"/>
          <w:szCs w:val="32"/>
        </w:rPr>
      </w:pPr>
      <w:r>
        <w:rPr>
          <w:rFonts w:eastAsia="黑体" w:hint="eastAsia"/>
          <w:sz w:val="32"/>
          <w:szCs w:val="32"/>
        </w:rPr>
        <w:t>第六条</w:t>
      </w:r>
      <w:r>
        <w:rPr>
          <w:rFonts w:hint="eastAsia"/>
          <w:sz w:val="32"/>
          <w:szCs w:val="32"/>
        </w:rPr>
        <w:t xml:space="preserve">  </w:t>
      </w:r>
      <w:r>
        <w:rPr>
          <w:rFonts w:hint="eastAsia"/>
          <w:sz w:val="32"/>
          <w:szCs w:val="32"/>
        </w:rPr>
        <w:t>根据《关于实施建设工程项目经理押证管理的通知》，项目经理不得同时担任两个以上</w:t>
      </w:r>
      <w:r>
        <w:rPr>
          <w:rFonts w:hint="eastAsia"/>
          <w:sz w:val="32"/>
          <w:szCs w:val="32"/>
        </w:rPr>
        <w:t>(</w:t>
      </w:r>
      <w:r>
        <w:rPr>
          <w:rFonts w:hint="eastAsia"/>
          <w:sz w:val="32"/>
          <w:szCs w:val="32"/>
        </w:rPr>
        <w:t>含两个</w:t>
      </w:r>
      <w:r>
        <w:rPr>
          <w:rFonts w:hint="eastAsia"/>
          <w:sz w:val="32"/>
          <w:szCs w:val="32"/>
        </w:rPr>
        <w:t>)</w:t>
      </w:r>
      <w:r>
        <w:rPr>
          <w:rFonts w:hint="eastAsia"/>
          <w:sz w:val="32"/>
          <w:szCs w:val="32"/>
        </w:rPr>
        <w:t>工程项目的负责人。项目经理、技术负责人、施工管理负责人及安全员、资料员必须到岗到位，违者将处</w:t>
      </w:r>
      <w:r>
        <w:rPr>
          <w:rFonts w:hint="eastAsia"/>
          <w:sz w:val="32"/>
          <w:szCs w:val="32"/>
        </w:rPr>
        <w:t>500</w:t>
      </w:r>
      <w:r>
        <w:rPr>
          <w:rFonts w:hint="eastAsia"/>
          <w:sz w:val="32"/>
          <w:szCs w:val="32"/>
        </w:rPr>
        <w:t>元～</w:t>
      </w:r>
      <w:r>
        <w:rPr>
          <w:rFonts w:hint="eastAsia"/>
          <w:sz w:val="32"/>
          <w:szCs w:val="32"/>
        </w:rPr>
        <w:t>2000</w:t>
      </w:r>
      <w:r>
        <w:rPr>
          <w:rFonts w:hint="eastAsia"/>
          <w:sz w:val="32"/>
          <w:szCs w:val="32"/>
        </w:rPr>
        <w:t>元罚款。</w:t>
      </w:r>
    </w:p>
    <w:p w:rsidR="0099771A" w:rsidRDefault="0099771A" w:rsidP="0099771A">
      <w:pPr>
        <w:ind w:firstLineChars="200" w:firstLine="640"/>
        <w:rPr>
          <w:sz w:val="32"/>
          <w:szCs w:val="32"/>
        </w:rPr>
      </w:pPr>
      <w:r>
        <w:rPr>
          <w:rFonts w:eastAsia="黑体" w:hint="eastAsia"/>
          <w:sz w:val="32"/>
          <w:szCs w:val="32"/>
        </w:rPr>
        <w:t>第七条</w:t>
      </w:r>
      <w:r>
        <w:rPr>
          <w:rFonts w:eastAsia="黑体" w:hint="eastAsia"/>
          <w:sz w:val="32"/>
          <w:szCs w:val="32"/>
        </w:rPr>
        <w:t xml:space="preserve"> </w:t>
      </w:r>
      <w:r>
        <w:rPr>
          <w:rFonts w:hint="eastAsia"/>
          <w:sz w:val="32"/>
          <w:szCs w:val="32"/>
        </w:rPr>
        <w:t xml:space="preserve"> </w:t>
      </w:r>
      <w:r>
        <w:rPr>
          <w:rFonts w:hint="eastAsia"/>
          <w:sz w:val="32"/>
          <w:szCs w:val="32"/>
        </w:rPr>
        <w:t>项目经理、技术负责人、施工员、安全员以及分包单位项目经理必须参加现场工程例会，无故缺席工程例会处每人次</w:t>
      </w:r>
      <w:r>
        <w:rPr>
          <w:rFonts w:hint="eastAsia"/>
          <w:sz w:val="32"/>
          <w:szCs w:val="32"/>
        </w:rPr>
        <w:t>500</w:t>
      </w:r>
      <w:r>
        <w:rPr>
          <w:rFonts w:hint="eastAsia"/>
          <w:sz w:val="32"/>
          <w:szCs w:val="32"/>
        </w:rPr>
        <w:t>元罚款。</w:t>
      </w:r>
    </w:p>
    <w:p w:rsidR="0099771A" w:rsidRDefault="0099771A" w:rsidP="0099771A">
      <w:pPr>
        <w:ind w:firstLineChars="200" w:firstLine="640"/>
        <w:rPr>
          <w:sz w:val="32"/>
          <w:szCs w:val="32"/>
        </w:rPr>
      </w:pPr>
      <w:r>
        <w:rPr>
          <w:rFonts w:eastAsia="黑体" w:hint="eastAsia"/>
          <w:sz w:val="32"/>
          <w:szCs w:val="32"/>
        </w:rPr>
        <w:t>第八条</w:t>
      </w:r>
      <w:r>
        <w:rPr>
          <w:rFonts w:hint="eastAsia"/>
          <w:sz w:val="32"/>
          <w:szCs w:val="32"/>
        </w:rPr>
        <w:t xml:space="preserve">  </w:t>
      </w:r>
      <w:r>
        <w:rPr>
          <w:rFonts w:hint="eastAsia"/>
          <w:sz w:val="32"/>
          <w:szCs w:val="32"/>
        </w:rPr>
        <w:t>施工单位对整改通知未立即进行整改的，处</w:t>
      </w:r>
      <w:r>
        <w:rPr>
          <w:rFonts w:hint="eastAsia"/>
          <w:sz w:val="32"/>
          <w:szCs w:val="32"/>
        </w:rPr>
        <w:t>2000</w:t>
      </w:r>
      <w:r>
        <w:rPr>
          <w:rFonts w:hint="eastAsia"/>
          <w:sz w:val="32"/>
          <w:szCs w:val="32"/>
        </w:rPr>
        <w:t>元以下罚款。</w:t>
      </w:r>
    </w:p>
    <w:p w:rsidR="0099771A" w:rsidRDefault="0099771A" w:rsidP="0099771A">
      <w:pPr>
        <w:ind w:firstLineChars="200" w:firstLine="640"/>
        <w:rPr>
          <w:sz w:val="32"/>
          <w:szCs w:val="32"/>
        </w:rPr>
      </w:pPr>
      <w:r>
        <w:rPr>
          <w:rFonts w:eastAsia="黑体" w:hint="eastAsia"/>
          <w:sz w:val="32"/>
          <w:szCs w:val="32"/>
        </w:rPr>
        <w:t>第九条</w:t>
      </w:r>
      <w:r>
        <w:rPr>
          <w:rFonts w:hint="eastAsia"/>
          <w:sz w:val="32"/>
          <w:szCs w:val="32"/>
        </w:rPr>
        <w:t xml:space="preserve">  </w:t>
      </w:r>
      <w:r>
        <w:rPr>
          <w:rFonts w:hint="eastAsia"/>
          <w:sz w:val="32"/>
          <w:szCs w:val="32"/>
        </w:rPr>
        <w:t>进入施工现场的施工人员不按规定佩戴安全帽，按发现每</w:t>
      </w:r>
      <w:r>
        <w:rPr>
          <w:rFonts w:hint="eastAsia"/>
          <w:sz w:val="32"/>
          <w:szCs w:val="32"/>
        </w:rPr>
        <w:t>1</w:t>
      </w:r>
      <w:r>
        <w:rPr>
          <w:rFonts w:hint="eastAsia"/>
          <w:sz w:val="32"/>
          <w:szCs w:val="32"/>
        </w:rPr>
        <w:t>人次罚款</w:t>
      </w:r>
      <w:r>
        <w:rPr>
          <w:rFonts w:hint="eastAsia"/>
          <w:sz w:val="32"/>
          <w:szCs w:val="32"/>
        </w:rPr>
        <w:t>100</w:t>
      </w:r>
      <w:r>
        <w:rPr>
          <w:rFonts w:hint="eastAsia"/>
          <w:sz w:val="32"/>
          <w:szCs w:val="32"/>
        </w:rPr>
        <w:t>元；安全设施、安全措施不落实的，处罚款</w:t>
      </w:r>
      <w:r>
        <w:rPr>
          <w:rFonts w:hint="eastAsia"/>
          <w:sz w:val="32"/>
          <w:szCs w:val="32"/>
        </w:rPr>
        <w:t>500</w:t>
      </w:r>
      <w:r>
        <w:rPr>
          <w:rFonts w:hint="eastAsia"/>
          <w:sz w:val="32"/>
          <w:szCs w:val="32"/>
        </w:rPr>
        <w:t>元；高空作业人员不系安全带或违规操作的，按发现每</w:t>
      </w:r>
      <w:r>
        <w:rPr>
          <w:rFonts w:hint="eastAsia"/>
          <w:sz w:val="32"/>
          <w:szCs w:val="32"/>
        </w:rPr>
        <w:t>1</w:t>
      </w:r>
      <w:r>
        <w:rPr>
          <w:rFonts w:hint="eastAsia"/>
          <w:sz w:val="32"/>
          <w:szCs w:val="32"/>
        </w:rPr>
        <w:t>人次罚款</w:t>
      </w:r>
      <w:r>
        <w:rPr>
          <w:rFonts w:hint="eastAsia"/>
          <w:sz w:val="32"/>
          <w:szCs w:val="32"/>
        </w:rPr>
        <w:t>1000</w:t>
      </w:r>
      <w:r>
        <w:rPr>
          <w:rFonts w:hint="eastAsia"/>
          <w:sz w:val="32"/>
          <w:szCs w:val="32"/>
        </w:rPr>
        <w:t>元。</w:t>
      </w:r>
    </w:p>
    <w:p w:rsidR="0099771A" w:rsidRDefault="0099771A" w:rsidP="0099771A">
      <w:pPr>
        <w:ind w:firstLineChars="200" w:firstLine="640"/>
        <w:rPr>
          <w:sz w:val="32"/>
          <w:szCs w:val="32"/>
        </w:rPr>
      </w:pPr>
      <w:r>
        <w:rPr>
          <w:rFonts w:eastAsia="黑体" w:hint="eastAsia"/>
          <w:sz w:val="32"/>
          <w:szCs w:val="32"/>
        </w:rPr>
        <w:t>第十条</w:t>
      </w:r>
      <w:r>
        <w:rPr>
          <w:rFonts w:hint="eastAsia"/>
          <w:sz w:val="32"/>
          <w:szCs w:val="32"/>
        </w:rPr>
        <w:t xml:space="preserve">  </w:t>
      </w:r>
      <w:r>
        <w:rPr>
          <w:rFonts w:hint="eastAsia"/>
          <w:sz w:val="32"/>
          <w:szCs w:val="32"/>
        </w:rPr>
        <w:t>未办理动用明火手续而擅自动用及未作保护措施的，查实一次罚款</w:t>
      </w:r>
      <w:r>
        <w:rPr>
          <w:rFonts w:hint="eastAsia"/>
          <w:sz w:val="32"/>
          <w:szCs w:val="32"/>
        </w:rPr>
        <w:t>2000</w:t>
      </w:r>
      <w:r>
        <w:rPr>
          <w:rFonts w:hint="eastAsia"/>
          <w:sz w:val="32"/>
          <w:szCs w:val="32"/>
        </w:rPr>
        <w:t>元，并责令立即整改。</w:t>
      </w:r>
    </w:p>
    <w:p w:rsidR="0099771A" w:rsidRDefault="0099771A" w:rsidP="0099771A">
      <w:pPr>
        <w:ind w:firstLineChars="200" w:firstLine="640"/>
        <w:rPr>
          <w:sz w:val="32"/>
          <w:szCs w:val="32"/>
        </w:rPr>
      </w:pPr>
      <w:r>
        <w:rPr>
          <w:rFonts w:eastAsia="黑体" w:hint="eastAsia"/>
          <w:sz w:val="32"/>
          <w:szCs w:val="32"/>
        </w:rPr>
        <w:lastRenderedPageBreak/>
        <w:t>第十一条</w:t>
      </w:r>
      <w:r>
        <w:rPr>
          <w:rFonts w:hint="eastAsia"/>
          <w:sz w:val="32"/>
          <w:szCs w:val="32"/>
        </w:rPr>
        <w:t xml:space="preserve">  </w:t>
      </w:r>
      <w:r>
        <w:rPr>
          <w:rFonts w:hint="eastAsia"/>
          <w:sz w:val="32"/>
          <w:szCs w:val="32"/>
        </w:rPr>
        <w:t>工程建设项目中标后，工程项目现场从中标之日起由中标单位负责管理（招标文件另有约定除外），未履行管理职责而造成经济损失的，由中标单位承担相应责任。</w:t>
      </w:r>
    </w:p>
    <w:p w:rsidR="0099771A" w:rsidRDefault="0099771A" w:rsidP="0099771A">
      <w:pPr>
        <w:ind w:firstLineChars="200" w:firstLine="640"/>
        <w:rPr>
          <w:sz w:val="32"/>
          <w:szCs w:val="32"/>
        </w:rPr>
      </w:pPr>
      <w:r>
        <w:rPr>
          <w:rFonts w:eastAsia="黑体" w:hint="eastAsia"/>
          <w:sz w:val="32"/>
          <w:szCs w:val="32"/>
        </w:rPr>
        <w:t>第十二条</w:t>
      </w:r>
      <w:r>
        <w:rPr>
          <w:rFonts w:hint="eastAsia"/>
          <w:sz w:val="32"/>
          <w:szCs w:val="32"/>
        </w:rPr>
        <w:t xml:space="preserve">  </w:t>
      </w:r>
      <w:r>
        <w:rPr>
          <w:rFonts w:hint="eastAsia"/>
          <w:sz w:val="32"/>
          <w:szCs w:val="32"/>
        </w:rPr>
        <w:t>对不执行本规定或执行不力而产生不良影响的施工单位，将以不良记录在今后实施的项目招投标中予以扣分。</w:t>
      </w:r>
    </w:p>
    <w:p w:rsidR="0099771A" w:rsidRDefault="0099771A" w:rsidP="002C39D7">
      <w:pPr>
        <w:spacing w:beforeLines="50" w:afterLines="50"/>
        <w:jc w:val="center"/>
        <w:rPr>
          <w:rFonts w:eastAsia="黑体"/>
          <w:sz w:val="32"/>
          <w:szCs w:val="32"/>
        </w:rPr>
      </w:pPr>
      <w:r>
        <w:rPr>
          <w:rFonts w:eastAsia="黑体" w:hint="eastAsia"/>
          <w:sz w:val="32"/>
          <w:szCs w:val="32"/>
        </w:rPr>
        <w:t>第三章</w:t>
      </w:r>
      <w:r>
        <w:rPr>
          <w:rFonts w:eastAsia="黑体" w:hint="eastAsia"/>
          <w:sz w:val="32"/>
          <w:szCs w:val="32"/>
        </w:rPr>
        <w:t xml:space="preserve">  </w:t>
      </w:r>
      <w:r>
        <w:rPr>
          <w:rFonts w:eastAsia="黑体" w:hint="eastAsia"/>
          <w:sz w:val="32"/>
          <w:szCs w:val="32"/>
        </w:rPr>
        <w:t>监理单位</w:t>
      </w:r>
    </w:p>
    <w:p w:rsidR="0099771A" w:rsidRDefault="0099771A" w:rsidP="0099771A">
      <w:pPr>
        <w:ind w:firstLineChars="200" w:firstLine="640"/>
        <w:rPr>
          <w:sz w:val="32"/>
          <w:szCs w:val="32"/>
        </w:rPr>
      </w:pPr>
      <w:r>
        <w:rPr>
          <w:rFonts w:eastAsia="黑体" w:hint="eastAsia"/>
          <w:sz w:val="32"/>
          <w:szCs w:val="32"/>
        </w:rPr>
        <w:t>第十三条</w:t>
      </w:r>
      <w:r>
        <w:rPr>
          <w:rFonts w:eastAsia="黑体" w:hint="eastAsia"/>
          <w:sz w:val="32"/>
          <w:szCs w:val="32"/>
        </w:rPr>
        <w:t xml:space="preserve"> </w:t>
      </w:r>
      <w:r>
        <w:rPr>
          <w:rFonts w:hint="eastAsia"/>
          <w:sz w:val="32"/>
          <w:szCs w:val="32"/>
        </w:rPr>
        <w:t xml:space="preserve"> </w:t>
      </w:r>
      <w:r>
        <w:rPr>
          <w:rFonts w:hint="eastAsia"/>
          <w:sz w:val="32"/>
          <w:szCs w:val="32"/>
        </w:rPr>
        <w:t>监理单位应当按照法律、法规以及有关技术标准、设计文件和建设工程项目合同，对施工安全、质量、进度、投资实施监理，并承担监理责任。</w:t>
      </w:r>
    </w:p>
    <w:p w:rsidR="0099771A" w:rsidRDefault="0099771A" w:rsidP="0099771A">
      <w:pPr>
        <w:ind w:firstLineChars="200" w:firstLine="640"/>
        <w:rPr>
          <w:sz w:val="32"/>
          <w:szCs w:val="32"/>
        </w:rPr>
      </w:pPr>
      <w:r>
        <w:rPr>
          <w:rFonts w:eastAsia="黑体" w:hint="eastAsia"/>
          <w:sz w:val="32"/>
          <w:szCs w:val="32"/>
        </w:rPr>
        <w:t>第十四条</w:t>
      </w:r>
      <w:r>
        <w:rPr>
          <w:rFonts w:hint="eastAsia"/>
          <w:sz w:val="32"/>
          <w:szCs w:val="32"/>
        </w:rPr>
        <w:t xml:space="preserve">  </w:t>
      </w:r>
      <w:r>
        <w:rPr>
          <w:rFonts w:hint="eastAsia"/>
          <w:sz w:val="32"/>
          <w:szCs w:val="32"/>
        </w:rPr>
        <w:t>工程开工报告及施工组织设计未经审核、未签署意见默认工程动工的，处监理单位</w:t>
      </w:r>
      <w:r>
        <w:rPr>
          <w:rFonts w:hint="eastAsia"/>
          <w:sz w:val="32"/>
          <w:szCs w:val="32"/>
        </w:rPr>
        <w:t>1000</w:t>
      </w:r>
      <w:r>
        <w:rPr>
          <w:rFonts w:hint="eastAsia"/>
          <w:sz w:val="32"/>
          <w:szCs w:val="32"/>
        </w:rPr>
        <w:t>元以下罚款。</w:t>
      </w:r>
    </w:p>
    <w:p w:rsidR="0099771A" w:rsidRDefault="0099771A" w:rsidP="0099771A">
      <w:pPr>
        <w:ind w:firstLineChars="200" w:firstLine="640"/>
        <w:rPr>
          <w:sz w:val="32"/>
          <w:szCs w:val="32"/>
        </w:rPr>
      </w:pPr>
      <w:r>
        <w:rPr>
          <w:rFonts w:eastAsia="黑体" w:hint="eastAsia"/>
          <w:sz w:val="32"/>
          <w:szCs w:val="32"/>
        </w:rPr>
        <w:t>第十五条</w:t>
      </w:r>
      <w:r>
        <w:rPr>
          <w:rFonts w:hint="eastAsia"/>
          <w:sz w:val="32"/>
          <w:szCs w:val="32"/>
        </w:rPr>
        <w:t xml:space="preserve">  </w:t>
      </w:r>
      <w:r>
        <w:rPr>
          <w:rFonts w:hint="eastAsia"/>
          <w:sz w:val="32"/>
          <w:szCs w:val="32"/>
        </w:rPr>
        <w:t>未经同意，总监理工程师不得同时担任其它项目的总监理工程师。</w:t>
      </w:r>
    </w:p>
    <w:p w:rsidR="0099771A" w:rsidRDefault="0099771A" w:rsidP="0099771A">
      <w:pPr>
        <w:ind w:firstLineChars="200" w:firstLine="640"/>
        <w:rPr>
          <w:sz w:val="32"/>
          <w:szCs w:val="32"/>
        </w:rPr>
      </w:pPr>
      <w:r>
        <w:rPr>
          <w:rFonts w:eastAsia="黑体" w:hint="eastAsia"/>
          <w:sz w:val="32"/>
          <w:szCs w:val="32"/>
        </w:rPr>
        <w:t>第十六条</w:t>
      </w:r>
      <w:r>
        <w:rPr>
          <w:rFonts w:eastAsia="黑体" w:hint="eastAsia"/>
          <w:sz w:val="32"/>
          <w:szCs w:val="32"/>
        </w:rPr>
        <w:t xml:space="preserve"> </w:t>
      </w:r>
      <w:r>
        <w:rPr>
          <w:rFonts w:hint="eastAsia"/>
          <w:sz w:val="32"/>
          <w:szCs w:val="32"/>
        </w:rPr>
        <w:t xml:space="preserve"> </w:t>
      </w:r>
      <w:r>
        <w:rPr>
          <w:rFonts w:hint="eastAsia"/>
          <w:sz w:val="32"/>
          <w:szCs w:val="32"/>
        </w:rPr>
        <w:t>未经业主同意派驻施工现场的总监、总监代表和监理班子中主要成员不得随意更换，擅自更换相关人员的处</w:t>
      </w:r>
      <w:r>
        <w:rPr>
          <w:rFonts w:hint="eastAsia"/>
          <w:sz w:val="32"/>
          <w:szCs w:val="32"/>
        </w:rPr>
        <w:t>2000</w:t>
      </w:r>
      <w:r>
        <w:rPr>
          <w:rFonts w:hint="eastAsia"/>
          <w:sz w:val="32"/>
          <w:szCs w:val="32"/>
        </w:rPr>
        <w:t>～</w:t>
      </w:r>
      <w:r>
        <w:rPr>
          <w:rFonts w:hint="eastAsia"/>
          <w:sz w:val="32"/>
          <w:szCs w:val="32"/>
        </w:rPr>
        <w:t>5000</w:t>
      </w:r>
      <w:r>
        <w:rPr>
          <w:rFonts w:hint="eastAsia"/>
          <w:sz w:val="32"/>
          <w:szCs w:val="32"/>
        </w:rPr>
        <w:t>元罚款。</w:t>
      </w:r>
    </w:p>
    <w:p w:rsidR="0099771A" w:rsidRDefault="0099771A" w:rsidP="0099771A">
      <w:pPr>
        <w:ind w:firstLineChars="200" w:firstLine="640"/>
        <w:rPr>
          <w:sz w:val="32"/>
          <w:szCs w:val="32"/>
        </w:rPr>
      </w:pPr>
      <w:r>
        <w:rPr>
          <w:rFonts w:eastAsia="黑体" w:hint="eastAsia"/>
          <w:sz w:val="32"/>
          <w:szCs w:val="32"/>
        </w:rPr>
        <w:t>第十七条</w:t>
      </w:r>
      <w:r>
        <w:rPr>
          <w:rFonts w:eastAsia="黑体" w:hint="eastAsia"/>
          <w:sz w:val="32"/>
          <w:szCs w:val="32"/>
        </w:rPr>
        <w:t xml:space="preserve">  </w:t>
      </w:r>
      <w:r>
        <w:rPr>
          <w:rFonts w:hint="eastAsia"/>
          <w:sz w:val="32"/>
          <w:szCs w:val="32"/>
        </w:rPr>
        <w:t>对工作不认真负责、不履行监理合同的监理人员，监理单位应及时更换，因此造成经济损失的应承担相应的经济责任。业主有权要求更换监理人员，监理单位需无条件服从。</w:t>
      </w:r>
    </w:p>
    <w:p w:rsidR="0099771A" w:rsidRDefault="0099771A" w:rsidP="0099771A">
      <w:pPr>
        <w:ind w:firstLineChars="200" w:firstLine="640"/>
        <w:rPr>
          <w:sz w:val="32"/>
          <w:szCs w:val="32"/>
        </w:rPr>
      </w:pPr>
      <w:r>
        <w:rPr>
          <w:rFonts w:eastAsia="黑体" w:hint="eastAsia"/>
          <w:sz w:val="32"/>
          <w:szCs w:val="32"/>
        </w:rPr>
        <w:t>第十八条</w:t>
      </w:r>
      <w:r>
        <w:rPr>
          <w:rFonts w:eastAsia="黑体" w:hint="eastAsia"/>
          <w:sz w:val="32"/>
          <w:szCs w:val="32"/>
        </w:rPr>
        <w:t xml:space="preserve">  </w:t>
      </w:r>
      <w:r>
        <w:rPr>
          <w:rFonts w:hint="eastAsia"/>
          <w:sz w:val="32"/>
          <w:szCs w:val="32"/>
        </w:rPr>
        <w:t>监理单位应根据工程项目特点，对关键部位、关键工序实施旁站，对未进行旁站而影响工程质量及造成工程损失的给予监理单位</w:t>
      </w:r>
      <w:r>
        <w:rPr>
          <w:rFonts w:hint="eastAsia"/>
          <w:sz w:val="32"/>
          <w:szCs w:val="32"/>
        </w:rPr>
        <w:t>2000</w:t>
      </w:r>
      <w:r>
        <w:rPr>
          <w:rFonts w:hint="eastAsia"/>
          <w:sz w:val="32"/>
          <w:szCs w:val="32"/>
        </w:rPr>
        <w:t>～</w:t>
      </w:r>
      <w:r>
        <w:rPr>
          <w:rFonts w:hint="eastAsia"/>
          <w:sz w:val="32"/>
          <w:szCs w:val="32"/>
        </w:rPr>
        <w:t>5000</w:t>
      </w:r>
      <w:r>
        <w:rPr>
          <w:rFonts w:hint="eastAsia"/>
          <w:sz w:val="32"/>
          <w:szCs w:val="32"/>
        </w:rPr>
        <w:t>元的罚款，并承担相应责任。</w:t>
      </w:r>
    </w:p>
    <w:p w:rsidR="0099771A" w:rsidRDefault="0099771A" w:rsidP="0099771A">
      <w:pPr>
        <w:ind w:firstLineChars="200" w:firstLine="640"/>
        <w:rPr>
          <w:sz w:val="32"/>
          <w:szCs w:val="32"/>
        </w:rPr>
      </w:pPr>
      <w:r>
        <w:rPr>
          <w:rFonts w:eastAsia="黑体" w:hint="eastAsia"/>
          <w:sz w:val="32"/>
          <w:szCs w:val="32"/>
        </w:rPr>
        <w:lastRenderedPageBreak/>
        <w:t>第十九条</w:t>
      </w:r>
      <w:r>
        <w:rPr>
          <w:rFonts w:eastAsia="黑体" w:hint="eastAsia"/>
          <w:sz w:val="32"/>
          <w:szCs w:val="32"/>
        </w:rPr>
        <w:t xml:space="preserve"> </w:t>
      </w:r>
      <w:r>
        <w:rPr>
          <w:rFonts w:hint="eastAsia"/>
          <w:sz w:val="32"/>
          <w:szCs w:val="32"/>
        </w:rPr>
        <w:t xml:space="preserve"> </w:t>
      </w:r>
      <w:r>
        <w:rPr>
          <w:rFonts w:hint="eastAsia"/>
          <w:sz w:val="32"/>
          <w:szCs w:val="32"/>
        </w:rPr>
        <w:t>监理项目部对施工现场安全生产监管不力的，给予</w:t>
      </w:r>
      <w:r>
        <w:rPr>
          <w:rFonts w:hint="eastAsia"/>
          <w:sz w:val="32"/>
          <w:szCs w:val="32"/>
        </w:rPr>
        <w:t>500</w:t>
      </w:r>
      <w:r>
        <w:rPr>
          <w:rFonts w:hint="eastAsia"/>
          <w:sz w:val="32"/>
          <w:szCs w:val="32"/>
        </w:rPr>
        <w:t>元罚款；因监管不力而导致工程质量、安全事故或经济损失的，按相应损失处罚。</w:t>
      </w:r>
    </w:p>
    <w:p w:rsidR="0099771A" w:rsidRDefault="0099771A" w:rsidP="0099771A">
      <w:pPr>
        <w:ind w:firstLineChars="200" w:firstLine="640"/>
        <w:rPr>
          <w:sz w:val="32"/>
          <w:szCs w:val="32"/>
        </w:rPr>
      </w:pPr>
      <w:r>
        <w:rPr>
          <w:rFonts w:eastAsia="黑体" w:hint="eastAsia"/>
          <w:sz w:val="32"/>
          <w:szCs w:val="32"/>
        </w:rPr>
        <w:t>第二十条</w:t>
      </w:r>
      <w:r>
        <w:rPr>
          <w:rFonts w:hint="eastAsia"/>
          <w:sz w:val="32"/>
          <w:szCs w:val="32"/>
        </w:rPr>
        <w:t xml:space="preserve">  </w:t>
      </w:r>
      <w:r>
        <w:rPr>
          <w:rFonts w:hint="eastAsia"/>
          <w:sz w:val="32"/>
          <w:szCs w:val="32"/>
        </w:rPr>
        <w:t>对施工单位相关申报表的回复，监理意见应详细具体，不得模棱两可，给工程造成损失的，业主根据具体情况对监理单位处</w:t>
      </w:r>
      <w:r>
        <w:rPr>
          <w:rFonts w:hint="eastAsia"/>
          <w:sz w:val="32"/>
          <w:szCs w:val="32"/>
        </w:rPr>
        <w:t>2000-5000</w:t>
      </w:r>
      <w:r>
        <w:rPr>
          <w:rFonts w:hint="eastAsia"/>
          <w:sz w:val="32"/>
          <w:szCs w:val="32"/>
        </w:rPr>
        <w:t>元罚款。</w:t>
      </w:r>
    </w:p>
    <w:p w:rsidR="0099771A" w:rsidRDefault="0099771A" w:rsidP="0099771A">
      <w:pPr>
        <w:ind w:firstLineChars="200" w:firstLine="640"/>
        <w:rPr>
          <w:sz w:val="32"/>
          <w:szCs w:val="32"/>
        </w:rPr>
      </w:pPr>
      <w:r>
        <w:rPr>
          <w:rFonts w:eastAsia="黑体" w:hint="eastAsia"/>
          <w:sz w:val="32"/>
          <w:szCs w:val="32"/>
        </w:rPr>
        <w:t>第二十一条</w:t>
      </w:r>
      <w:r>
        <w:rPr>
          <w:rFonts w:eastAsia="黑体" w:hint="eastAsia"/>
          <w:sz w:val="32"/>
          <w:szCs w:val="32"/>
        </w:rPr>
        <w:t xml:space="preserve"> </w:t>
      </w:r>
      <w:r>
        <w:rPr>
          <w:rFonts w:hint="eastAsia"/>
          <w:sz w:val="32"/>
          <w:szCs w:val="32"/>
        </w:rPr>
        <w:t xml:space="preserve"> </w:t>
      </w:r>
      <w:r>
        <w:rPr>
          <w:rFonts w:hint="eastAsia"/>
          <w:sz w:val="32"/>
          <w:szCs w:val="32"/>
        </w:rPr>
        <w:t>对设计变更与工期延误的答复和确认，必须经现场代表审核同意，如违反此条规定造成工程损失，监理单位除应承担相关责任外，处</w:t>
      </w:r>
      <w:r>
        <w:rPr>
          <w:rFonts w:hint="eastAsia"/>
          <w:sz w:val="32"/>
          <w:szCs w:val="32"/>
        </w:rPr>
        <w:t>5000</w:t>
      </w:r>
      <w:r>
        <w:rPr>
          <w:rFonts w:hint="eastAsia"/>
          <w:sz w:val="32"/>
          <w:szCs w:val="32"/>
        </w:rPr>
        <w:t>元罚款。</w:t>
      </w:r>
    </w:p>
    <w:p w:rsidR="0099771A" w:rsidRDefault="0099771A" w:rsidP="0099771A">
      <w:pPr>
        <w:ind w:firstLineChars="200" w:firstLine="640"/>
        <w:rPr>
          <w:sz w:val="32"/>
          <w:szCs w:val="32"/>
        </w:rPr>
      </w:pPr>
      <w:r>
        <w:rPr>
          <w:rFonts w:eastAsia="黑体" w:hint="eastAsia"/>
          <w:sz w:val="32"/>
          <w:szCs w:val="32"/>
        </w:rPr>
        <w:t>第二十二条</w:t>
      </w:r>
      <w:r>
        <w:rPr>
          <w:rFonts w:eastAsia="黑体" w:hint="eastAsia"/>
          <w:sz w:val="32"/>
          <w:szCs w:val="32"/>
        </w:rPr>
        <w:t xml:space="preserve">  </w:t>
      </w:r>
      <w:r>
        <w:rPr>
          <w:rFonts w:hint="eastAsia"/>
          <w:sz w:val="32"/>
          <w:szCs w:val="32"/>
        </w:rPr>
        <w:t>总监理工程师必须根据工程进度每周定期主持召开现场工程例会，专业监理工程师、监理员必须参加，无故缺席工程例会处每人次</w:t>
      </w:r>
      <w:r>
        <w:rPr>
          <w:rFonts w:hint="eastAsia"/>
          <w:sz w:val="32"/>
          <w:szCs w:val="32"/>
        </w:rPr>
        <w:t>500</w:t>
      </w:r>
      <w:r>
        <w:rPr>
          <w:rFonts w:hint="eastAsia"/>
          <w:sz w:val="32"/>
          <w:szCs w:val="32"/>
        </w:rPr>
        <w:t>元罚款。</w:t>
      </w:r>
    </w:p>
    <w:p w:rsidR="0099771A" w:rsidRDefault="0099771A" w:rsidP="0099771A">
      <w:pPr>
        <w:ind w:firstLineChars="200" w:firstLine="640"/>
        <w:rPr>
          <w:sz w:val="32"/>
          <w:szCs w:val="32"/>
        </w:rPr>
      </w:pPr>
      <w:r>
        <w:rPr>
          <w:rFonts w:eastAsia="黑体" w:hint="eastAsia"/>
          <w:sz w:val="32"/>
          <w:szCs w:val="32"/>
        </w:rPr>
        <w:t>第二十三条</w:t>
      </w:r>
      <w:r>
        <w:rPr>
          <w:rFonts w:hint="eastAsia"/>
          <w:sz w:val="32"/>
          <w:szCs w:val="32"/>
        </w:rPr>
        <w:t xml:space="preserve">  </w:t>
      </w:r>
      <w:r>
        <w:rPr>
          <w:rFonts w:hint="eastAsia"/>
          <w:sz w:val="32"/>
          <w:szCs w:val="32"/>
        </w:rPr>
        <w:t>现场工程例会会议纪要应如实记录会议内容，</w:t>
      </w:r>
      <w:r>
        <w:rPr>
          <w:rFonts w:hint="eastAsia"/>
          <w:sz w:val="32"/>
          <w:szCs w:val="32"/>
        </w:rPr>
        <w:t>2</w:t>
      </w:r>
      <w:r>
        <w:rPr>
          <w:rFonts w:hint="eastAsia"/>
          <w:sz w:val="32"/>
          <w:szCs w:val="32"/>
        </w:rPr>
        <w:t>天内成稿，经现场代表审核后定稿发送，擅自定稿或定稿后发送不及时的，处</w:t>
      </w:r>
      <w:r>
        <w:rPr>
          <w:rFonts w:hint="eastAsia"/>
          <w:sz w:val="32"/>
          <w:szCs w:val="32"/>
        </w:rPr>
        <w:t>500</w:t>
      </w:r>
      <w:r>
        <w:rPr>
          <w:rFonts w:hint="eastAsia"/>
          <w:sz w:val="32"/>
          <w:szCs w:val="32"/>
        </w:rPr>
        <w:t>元以下处罚。</w:t>
      </w:r>
    </w:p>
    <w:p w:rsidR="0099771A" w:rsidRDefault="0099771A" w:rsidP="0099771A">
      <w:pPr>
        <w:ind w:firstLineChars="200" w:firstLine="640"/>
        <w:rPr>
          <w:sz w:val="32"/>
          <w:szCs w:val="32"/>
        </w:rPr>
      </w:pPr>
      <w:r>
        <w:rPr>
          <w:rFonts w:eastAsia="黑体" w:hint="eastAsia"/>
          <w:sz w:val="32"/>
          <w:szCs w:val="32"/>
        </w:rPr>
        <w:t>第二十四条</w:t>
      </w:r>
      <w:r>
        <w:rPr>
          <w:rFonts w:hint="eastAsia"/>
          <w:sz w:val="32"/>
          <w:szCs w:val="32"/>
        </w:rPr>
        <w:t xml:space="preserve">  </w:t>
      </w:r>
      <w:r>
        <w:rPr>
          <w:rFonts w:hint="eastAsia"/>
          <w:sz w:val="32"/>
          <w:szCs w:val="32"/>
        </w:rPr>
        <w:t>项目监理部应及时协调处理施工单位工作联系单反映的事项，对拖延不协调处理的，处</w:t>
      </w:r>
      <w:r>
        <w:rPr>
          <w:rFonts w:hint="eastAsia"/>
          <w:sz w:val="32"/>
          <w:szCs w:val="32"/>
        </w:rPr>
        <w:t>500</w:t>
      </w:r>
      <w:r>
        <w:rPr>
          <w:rFonts w:hint="eastAsia"/>
          <w:sz w:val="32"/>
          <w:szCs w:val="32"/>
        </w:rPr>
        <w:t>元以下罚款。</w:t>
      </w:r>
    </w:p>
    <w:p w:rsidR="0099771A" w:rsidRDefault="0099771A" w:rsidP="0099771A">
      <w:pPr>
        <w:ind w:firstLineChars="200" w:firstLine="640"/>
        <w:rPr>
          <w:sz w:val="32"/>
          <w:szCs w:val="32"/>
        </w:rPr>
      </w:pPr>
      <w:r>
        <w:rPr>
          <w:rFonts w:eastAsia="黑体" w:hint="eastAsia"/>
          <w:sz w:val="32"/>
          <w:szCs w:val="32"/>
        </w:rPr>
        <w:t>第二十五条</w:t>
      </w:r>
      <w:r>
        <w:rPr>
          <w:rFonts w:hint="eastAsia"/>
          <w:sz w:val="32"/>
          <w:szCs w:val="32"/>
        </w:rPr>
        <w:t xml:space="preserve">  </w:t>
      </w:r>
      <w:r>
        <w:rPr>
          <w:rFonts w:hint="eastAsia"/>
          <w:sz w:val="32"/>
          <w:szCs w:val="32"/>
        </w:rPr>
        <w:t>按合同约定，发生工程量签证时，依据第四章有关规定，项目总监理工程师必须提出初步意见并预测需签证的工程量，其他监理人员不得代签，违者处</w:t>
      </w:r>
      <w:r>
        <w:rPr>
          <w:rFonts w:hint="eastAsia"/>
          <w:sz w:val="32"/>
          <w:szCs w:val="32"/>
        </w:rPr>
        <w:t>500</w:t>
      </w:r>
      <w:r>
        <w:rPr>
          <w:rFonts w:hint="eastAsia"/>
          <w:sz w:val="32"/>
          <w:szCs w:val="32"/>
        </w:rPr>
        <w:t>以下罚款。</w:t>
      </w:r>
    </w:p>
    <w:p w:rsidR="0099771A" w:rsidRDefault="0099771A" w:rsidP="0099771A">
      <w:pPr>
        <w:ind w:firstLineChars="200" w:firstLine="640"/>
        <w:rPr>
          <w:sz w:val="32"/>
          <w:szCs w:val="32"/>
        </w:rPr>
      </w:pPr>
      <w:r>
        <w:rPr>
          <w:rFonts w:eastAsia="黑体" w:hint="eastAsia"/>
          <w:sz w:val="32"/>
          <w:szCs w:val="32"/>
        </w:rPr>
        <w:lastRenderedPageBreak/>
        <w:t>第二十六条</w:t>
      </w:r>
      <w:r>
        <w:rPr>
          <w:rFonts w:hint="eastAsia"/>
          <w:sz w:val="32"/>
          <w:szCs w:val="32"/>
        </w:rPr>
        <w:t xml:space="preserve">  </w:t>
      </w:r>
      <w:r>
        <w:rPr>
          <w:rFonts w:hint="eastAsia"/>
          <w:sz w:val="32"/>
          <w:szCs w:val="32"/>
        </w:rPr>
        <w:t>监理单位不得与施工企业串通、弄虚作假、降低工程质量，对不执行该规定或执行不力的，取消其在高新区承接新的监理业务资格。</w:t>
      </w:r>
    </w:p>
    <w:p w:rsidR="0099771A" w:rsidRDefault="0099771A" w:rsidP="0099771A">
      <w:pPr>
        <w:ind w:firstLineChars="200" w:firstLine="640"/>
        <w:rPr>
          <w:sz w:val="32"/>
          <w:szCs w:val="32"/>
        </w:rPr>
      </w:pPr>
      <w:r>
        <w:rPr>
          <w:rFonts w:eastAsia="黑体" w:hint="eastAsia"/>
          <w:sz w:val="32"/>
          <w:szCs w:val="32"/>
        </w:rPr>
        <w:t>第二十七条</w:t>
      </w:r>
      <w:r>
        <w:rPr>
          <w:rFonts w:hint="eastAsia"/>
          <w:sz w:val="32"/>
          <w:szCs w:val="32"/>
        </w:rPr>
        <w:t xml:space="preserve">  </w:t>
      </w:r>
      <w:r>
        <w:rPr>
          <w:rFonts w:hint="eastAsia"/>
          <w:sz w:val="32"/>
          <w:szCs w:val="32"/>
        </w:rPr>
        <w:t>监理人员要按时到岗，特殊情况不能到岗的要执行书面请假制度。</w:t>
      </w:r>
    </w:p>
    <w:p w:rsidR="0099771A" w:rsidRDefault="0099771A" w:rsidP="002C39D7">
      <w:pPr>
        <w:spacing w:beforeLines="50" w:afterLines="50"/>
        <w:jc w:val="center"/>
        <w:rPr>
          <w:rFonts w:eastAsia="黑体"/>
          <w:sz w:val="32"/>
          <w:szCs w:val="32"/>
        </w:rPr>
      </w:pPr>
      <w:r>
        <w:rPr>
          <w:rFonts w:eastAsia="黑体" w:hint="eastAsia"/>
          <w:sz w:val="32"/>
          <w:szCs w:val="32"/>
        </w:rPr>
        <w:t>第四章</w:t>
      </w:r>
      <w:r>
        <w:rPr>
          <w:rFonts w:eastAsia="黑体" w:hint="eastAsia"/>
          <w:sz w:val="32"/>
          <w:szCs w:val="32"/>
        </w:rPr>
        <w:t xml:space="preserve">  </w:t>
      </w:r>
      <w:r>
        <w:rPr>
          <w:rFonts w:eastAsia="黑体" w:hint="eastAsia"/>
          <w:sz w:val="32"/>
          <w:szCs w:val="32"/>
        </w:rPr>
        <w:t>工程量签证</w:t>
      </w:r>
    </w:p>
    <w:p w:rsidR="0099771A" w:rsidRDefault="0099771A" w:rsidP="0099771A">
      <w:pPr>
        <w:ind w:firstLine="570"/>
        <w:rPr>
          <w:sz w:val="32"/>
          <w:szCs w:val="32"/>
        </w:rPr>
      </w:pPr>
      <w:r>
        <w:rPr>
          <w:rFonts w:eastAsia="黑体" w:hint="eastAsia"/>
          <w:sz w:val="32"/>
          <w:szCs w:val="32"/>
        </w:rPr>
        <w:t>第二十八条</w:t>
      </w:r>
      <w:r>
        <w:rPr>
          <w:rFonts w:eastAsia="黑体" w:hint="eastAsia"/>
          <w:sz w:val="32"/>
          <w:szCs w:val="32"/>
        </w:rPr>
        <w:t xml:space="preserve">  </w:t>
      </w:r>
      <w:r>
        <w:rPr>
          <w:rFonts w:hint="eastAsia"/>
          <w:sz w:val="32"/>
          <w:szCs w:val="32"/>
        </w:rPr>
        <w:t>签证范围</w:t>
      </w:r>
    </w:p>
    <w:p w:rsidR="0099771A" w:rsidRDefault="0099771A" w:rsidP="0099771A">
      <w:pPr>
        <w:ind w:firstLine="570"/>
        <w:rPr>
          <w:sz w:val="32"/>
          <w:szCs w:val="32"/>
        </w:rPr>
      </w:pPr>
      <w:r>
        <w:rPr>
          <w:rFonts w:hint="eastAsia"/>
          <w:sz w:val="32"/>
          <w:szCs w:val="32"/>
        </w:rPr>
        <w:t>在合同签订后的实施过程中所发生的所有工程量变更，包括设计变更、特殊情况下发生的且不是由于施工单位原因造成的现场签证等。</w:t>
      </w:r>
    </w:p>
    <w:p w:rsidR="0099771A" w:rsidRDefault="0099771A" w:rsidP="0099771A">
      <w:pPr>
        <w:ind w:firstLineChars="200" w:firstLine="640"/>
        <w:rPr>
          <w:sz w:val="32"/>
          <w:szCs w:val="32"/>
        </w:rPr>
      </w:pPr>
      <w:r>
        <w:rPr>
          <w:rFonts w:eastAsia="黑体" w:hint="eastAsia"/>
          <w:sz w:val="32"/>
          <w:szCs w:val="32"/>
        </w:rPr>
        <w:t>第二十九条</w:t>
      </w:r>
      <w:r>
        <w:rPr>
          <w:rFonts w:eastAsia="黑体" w:hint="eastAsia"/>
          <w:sz w:val="32"/>
          <w:szCs w:val="32"/>
        </w:rPr>
        <w:t xml:space="preserve">  </w:t>
      </w:r>
      <w:r>
        <w:rPr>
          <w:rFonts w:hint="eastAsia"/>
          <w:sz w:val="32"/>
          <w:szCs w:val="32"/>
        </w:rPr>
        <w:t>签证程序</w:t>
      </w:r>
    </w:p>
    <w:p w:rsidR="0099771A" w:rsidRDefault="0099771A" w:rsidP="0099771A">
      <w:pPr>
        <w:ind w:firstLineChars="200" w:firstLine="640"/>
        <w:rPr>
          <w:sz w:val="32"/>
          <w:szCs w:val="32"/>
        </w:rPr>
      </w:pPr>
      <w:r>
        <w:rPr>
          <w:rFonts w:hint="eastAsia"/>
          <w:sz w:val="32"/>
          <w:szCs w:val="32"/>
        </w:rPr>
        <w:t>1</w:t>
      </w:r>
      <w:r>
        <w:rPr>
          <w:rFonts w:hint="eastAsia"/>
          <w:sz w:val="32"/>
          <w:szCs w:val="32"/>
        </w:rPr>
        <w:t>、施工单位根据经业主批准的设计变更及合同外增加工程实施方案，提出工程商洽记录及初步预算。</w:t>
      </w:r>
    </w:p>
    <w:p w:rsidR="0099771A" w:rsidRDefault="0099771A" w:rsidP="0099771A">
      <w:pPr>
        <w:ind w:firstLineChars="200" w:firstLine="640"/>
        <w:rPr>
          <w:sz w:val="32"/>
          <w:szCs w:val="32"/>
        </w:rPr>
      </w:pPr>
      <w:r>
        <w:rPr>
          <w:rFonts w:hint="eastAsia"/>
          <w:sz w:val="32"/>
          <w:szCs w:val="32"/>
        </w:rPr>
        <w:t>2</w:t>
      </w:r>
      <w:r>
        <w:rPr>
          <w:rFonts w:hint="eastAsia"/>
          <w:sz w:val="32"/>
          <w:szCs w:val="32"/>
        </w:rPr>
        <w:t>、项目总监理工程师按合同约定和操作程序，提出初步意见，并对预算进行初步核实。</w:t>
      </w:r>
    </w:p>
    <w:p w:rsidR="0099771A" w:rsidRDefault="0099771A" w:rsidP="0099771A">
      <w:pPr>
        <w:ind w:firstLine="570"/>
        <w:rPr>
          <w:sz w:val="32"/>
          <w:szCs w:val="32"/>
        </w:rPr>
      </w:pPr>
      <w:r>
        <w:rPr>
          <w:rFonts w:hint="eastAsia"/>
          <w:sz w:val="32"/>
          <w:szCs w:val="32"/>
        </w:rPr>
        <w:t>3</w:t>
      </w:r>
      <w:r>
        <w:rPr>
          <w:rFonts w:hint="eastAsia"/>
          <w:sz w:val="32"/>
          <w:szCs w:val="32"/>
        </w:rPr>
        <w:t>、报送规划建设局审批或经规划建设局会同财政、审计等部门论证后报送管委会分管领导审批。</w:t>
      </w:r>
    </w:p>
    <w:p w:rsidR="0099771A" w:rsidRDefault="0099771A" w:rsidP="0099771A">
      <w:pPr>
        <w:ind w:firstLine="570"/>
        <w:rPr>
          <w:sz w:val="32"/>
          <w:szCs w:val="32"/>
        </w:rPr>
      </w:pPr>
      <w:r>
        <w:rPr>
          <w:rFonts w:hint="eastAsia"/>
          <w:sz w:val="32"/>
          <w:szCs w:val="32"/>
        </w:rPr>
        <w:t>4</w:t>
      </w:r>
      <w:r>
        <w:rPr>
          <w:rFonts w:hint="eastAsia"/>
          <w:sz w:val="32"/>
          <w:szCs w:val="32"/>
        </w:rPr>
        <w:t>、施工单位需签证工程施工完毕，即计量做好签证记录，及时向监理工程师提出签证申请。</w:t>
      </w:r>
    </w:p>
    <w:p w:rsidR="0099771A" w:rsidRDefault="0099771A" w:rsidP="0099771A">
      <w:pPr>
        <w:ind w:firstLine="570"/>
        <w:rPr>
          <w:sz w:val="32"/>
          <w:szCs w:val="32"/>
        </w:rPr>
      </w:pPr>
      <w:r>
        <w:rPr>
          <w:rFonts w:hint="eastAsia"/>
          <w:sz w:val="32"/>
          <w:szCs w:val="32"/>
        </w:rPr>
        <w:t>5</w:t>
      </w:r>
      <w:r>
        <w:rPr>
          <w:rFonts w:hint="eastAsia"/>
          <w:sz w:val="32"/>
          <w:szCs w:val="32"/>
        </w:rPr>
        <w:t>、签证单经项目总监理工程师复查并签具意见后上报现场代表核查，核查通过后，共同确认签字。</w:t>
      </w:r>
    </w:p>
    <w:p w:rsidR="0099771A" w:rsidRDefault="0099771A" w:rsidP="0099771A">
      <w:pPr>
        <w:ind w:firstLineChars="200" w:firstLine="640"/>
        <w:rPr>
          <w:sz w:val="32"/>
          <w:szCs w:val="32"/>
        </w:rPr>
      </w:pPr>
      <w:r>
        <w:rPr>
          <w:rFonts w:hint="eastAsia"/>
          <w:sz w:val="32"/>
          <w:szCs w:val="32"/>
        </w:rPr>
        <w:lastRenderedPageBreak/>
        <w:t>实施跟踪审计的项目，跟踪审计人员参与方案论证、现场实测，共同签字确认。</w:t>
      </w:r>
    </w:p>
    <w:p w:rsidR="0099771A" w:rsidRDefault="0099771A" w:rsidP="0099771A">
      <w:pPr>
        <w:ind w:firstLineChars="200" w:firstLine="640"/>
        <w:rPr>
          <w:sz w:val="32"/>
          <w:szCs w:val="32"/>
        </w:rPr>
      </w:pPr>
      <w:r>
        <w:rPr>
          <w:rFonts w:eastAsia="黑体" w:hint="eastAsia"/>
          <w:sz w:val="32"/>
          <w:szCs w:val="32"/>
        </w:rPr>
        <w:t>第三十条</w:t>
      </w:r>
      <w:r>
        <w:rPr>
          <w:rFonts w:eastAsia="黑体" w:hint="eastAsia"/>
          <w:sz w:val="32"/>
          <w:szCs w:val="32"/>
        </w:rPr>
        <w:t xml:space="preserve">  </w:t>
      </w:r>
      <w:r>
        <w:rPr>
          <w:rFonts w:hint="eastAsia"/>
          <w:sz w:val="32"/>
          <w:szCs w:val="32"/>
        </w:rPr>
        <w:t>签证要求</w:t>
      </w:r>
    </w:p>
    <w:p w:rsidR="0099771A" w:rsidRDefault="0099771A" w:rsidP="0099771A">
      <w:pPr>
        <w:ind w:firstLineChars="200" w:firstLine="640"/>
        <w:rPr>
          <w:sz w:val="32"/>
          <w:szCs w:val="32"/>
        </w:rPr>
      </w:pPr>
      <w:r>
        <w:rPr>
          <w:rFonts w:hint="eastAsia"/>
          <w:sz w:val="32"/>
          <w:szCs w:val="32"/>
        </w:rPr>
        <w:t>1</w:t>
      </w:r>
      <w:r>
        <w:rPr>
          <w:rFonts w:hint="eastAsia"/>
          <w:sz w:val="32"/>
          <w:szCs w:val="32"/>
        </w:rPr>
        <w:t>、工程量签证坚持书面申请、实事求是原则。</w:t>
      </w:r>
    </w:p>
    <w:p w:rsidR="0099771A" w:rsidRDefault="0099771A" w:rsidP="0099771A">
      <w:pPr>
        <w:ind w:firstLineChars="200" w:firstLine="640"/>
        <w:rPr>
          <w:sz w:val="32"/>
          <w:szCs w:val="32"/>
        </w:rPr>
      </w:pPr>
      <w:r>
        <w:rPr>
          <w:rFonts w:hint="eastAsia"/>
          <w:sz w:val="32"/>
          <w:szCs w:val="32"/>
        </w:rPr>
        <w:t>2</w:t>
      </w:r>
      <w:r>
        <w:rPr>
          <w:rFonts w:hint="eastAsia"/>
          <w:sz w:val="32"/>
          <w:szCs w:val="32"/>
        </w:rPr>
        <w:t>、签证手续要求在事后</w:t>
      </w:r>
      <w:r>
        <w:rPr>
          <w:rFonts w:hint="eastAsia"/>
          <w:sz w:val="32"/>
          <w:szCs w:val="32"/>
        </w:rPr>
        <w:t>2</w:t>
      </w:r>
      <w:r>
        <w:rPr>
          <w:rFonts w:hint="eastAsia"/>
          <w:sz w:val="32"/>
          <w:szCs w:val="32"/>
        </w:rPr>
        <w:t>个工作日之内、重大签证</w:t>
      </w:r>
      <w:r>
        <w:rPr>
          <w:rFonts w:hint="eastAsia"/>
          <w:sz w:val="32"/>
          <w:szCs w:val="32"/>
        </w:rPr>
        <w:t>7</w:t>
      </w:r>
      <w:r>
        <w:rPr>
          <w:rFonts w:hint="eastAsia"/>
          <w:sz w:val="32"/>
          <w:szCs w:val="32"/>
        </w:rPr>
        <w:t>个工作日之内结束，否则按自行放弃签证处理。</w:t>
      </w:r>
    </w:p>
    <w:p w:rsidR="0099771A" w:rsidRDefault="0099771A" w:rsidP="002C39D7">
      <w:pPr>
        <w:tabs>
          <w:tab w:val="center" w:pos="4649"/>
          <w:tab w:val="right" w:pos="9298"/>
        </w:tabs>
        <w:spacing w:beforeLines="50" w:afterLines="50"/>
        <w:jc w:val="center"/>
        <w:rPr>
          <w:rFonts w:eastAsia="黑体"/>
          <w:sz w:val="32"/>
          <w:szCs w:val="32"/>
        </w:rPr>
      </w:pPr>
      <w:r>
        <w:rPr>
          <w:rFonts w:eastAsia="黑体" w:hint="eastAsia"/>
          <w:sz w:val="32"/>
          <w:szCs w:val="32"/>
        </w:rPr>
        <w:t>第五章</w:t>
      </w:r>
      <w:r>
        <w:rPr>
          <w:rFonts w:eastAsia="黑体" w:hint="eastAsia"/>
          <w:sz w:val="32"/>
          <w:szCs w:val="32"/>
        </w:rPr>
        <w:t xml:space="preserve">  </w:t>
      </w:r>
      <w:r>
        <w:rPr>
          <w:rFonts w:eastAsia="黑体" w:hint="eastAsia"/>
          <w:sz w:val="32"/>
          <w:szCs w:val="32"/>
        </w:rPr>
        <w:t>建设工程项目竣工验收规定</w:t>
      </w:r>
      <w:r>
        <w:rPr>
          <w:rFonts w:eastAsia="黑体" w:hint="eastAsia"/>
          <w:sz w:val="32"/>
          <w:szCs w:val="32"/>
        </w:rPr>
        <w:t xml:space="preserve"> </w:t>
      </w:r>
    </w:p>
    <w:p w:rsidR="0099771A" w:rsidRDefault="0099771A" w:rsidP="0099771A">
      <w:pPr>
        <w:ind w:firstLineChars="200" w:firstLine="640"/>
        <w:rPr>
          <w:sz w:val="32"/>
          <w:szCs w:val="32"/>
        </w:rPr>
      </w:pPr>
      <w:r>
        <w:rPr>
          <w:rFonts w:eastAsia="黑体" w:hint="eastAsia"/>
          <w:sz w:val="32"/>
          <w:szCs w:val="32"/>
        </w:rPr>
        <w:t>第三十一条</w:t>
      </w:r>
      <w:r>
        <w:rPr>
          <w:rFonts w:eastAsia="黑体" w:hint="eastAsia"/>
          <w:sz w:val="32"/>
          <w:szCs w:val="32"/>
        </w:rPr>
        <w:t xml:space="preserve">  </w:t>
      </w:r>
      <w:r>
        <w:rPr>
          <w:rFonts w:hint="eastAsia"/>
          <w:sz w:val="32"/>
          <w:szCs w:val="32"/>
        </w:rPr>
        <w:t>竣工初验程序</w:t>
      </w:r>
    </w:p>
    <w:p w:rsidR="0099771A" w:rsidRDefault="0099771A" w:rsidP="0099771A">
      <w:pPr>
        <w:ind w:firstLineChars="200" w:firstLine="640"/>
        <w:rPr>
          <w:sz w:val="32"/>
          <w:szCs w:val="32"/>
        </w:rPr>
      </w:pPr>
      <w:r>
        <w:rPr>
          <w:rFonts w:hint="eastAsia"/>
          <w:sz w:val="32"/>
          <w:szCs w:val="32"/>
        </w:rPr>
        <w:t>l</w:t>
      </w:r>
      <w:r>
        <w:rPr>
          <w:rFonts w:hint="eastAsia"/>
          <w:sz w:val="32"/>
          <w:szCs w:val="32"/>
        </w:rPr>
        <w:t>、工程完工后，由施工单位向建设单位提交工程竣工初步验收申请报告。</w:t>
      </w:r>
    </w:p>
    <w:p w:rsidR="0099771A" w:rsidRDefault="0099771A" w:rsidP="0099771A">
      <w:pPr>
        <w:ind w:firstLineChars="200" w:firstLine="640"/>
        <w:rPr>
          <w:sz w:val="32"/>
          <w:szCs w:val="32"/>
        </w:rPr>
      </w:pPr>
      <w:r>
        <w:rPr>
          <w:rFonts w:hint="eastAsia"/>
          <w:sz w:val="32"/>
          <w:szCs w:val="32"/>
        </w:rPr>
        <w:t>2</w:t>
      </w:r>
      <w:r>
        <w:rPr>
          <w:rFonts w:hint="eastAsia"/>
          <w:sz w:val="32"/>
          <w:szCs w:val="32"/>
        </w:rPr>
        <w:t>、建设单位收到工程竣工初验收申请报告后，应会同参建各方，对符合竣工验收条件的工程，在一周内与勘察、设计、监理、跟踪审计、财政、质监、施工等有关单位进行初验收。</w:t>
      </w:r>
    </w:p>
    <w:p w:rsidR="0099771A" w:rsidRDefault="0099771A" w:rsidP="0099771A">
      <w:pPr>
        <w:ind w:firstLineChars="200" w:firstLine="640"/>
        <w:rPr>
          <w:sz w:val="32"/>
          <w:szCs w:val="32"/>
        </w:rPr>
      </w:pPr>
      <w:r>
        <w:rPr>
          <w:rFonts w:hint="eastAsia"/>
          <w:sz w:val="32"/>
          <w:szCs w:val="32"/>
        </w:rPr>
        <w:t>3</w:t>
      </w:r>
      <w:r>
        <w:rPr>
          <w:rFonts w:hint="eastAsia"/>
          <w:sz w:val="32"/>
          <w:szCs w:val="32"/>
        </w:rPr>
        <w:t>、初步验收包括审阅工程档案资料、现场查验工程质量等工作，对工程中存在的问题提出书面限时整改意见。</w:t>
      </w:r>
    </w:p>
    <w:p w:rsidR="0099771A" w:rsidRDefault="0099771A" w:rsidP="0099771A">
      <w:pPr>
        <w:ind w:firstLineChars="200" w:firstLine="640"/>
        <w:rPr>
          <w:sz w:val="32"/>
          <w:szCs w:val="32"/>
        </w:rPr>
      </w:pPr>
      <w:r>
        <w:rPr>
          <w:rFonts w:hint="eastAsia"/>
          <w:sz w:val="32"/>
          <w:szCs w:val="32"/>
        </w:rPr>
        <w:t>4</w:t>
      </w:r>
      <w:r>
        <w:rPr>
          <w:rFonts w:hint="eastAsia"/>
          <w:sz w:val="32"/>
          <w:szCs w:val="32"/>
        </w:rPr>
        <w:t>、施工单位在收到书面整改意见后，应组织制订书面整改方案，整改由监理按整改方案旁站监督实施。</w:t>
      </w:r>
    </w:p>
    <w:p w:rsidR="0099771A" w:rsidRDefault="0099771A" w:rsidP="0099771A">
      <w:pPr>
        <w:ind w:firstLineChars="200" w:firstLine="640"/>
        <w:rPr>
          <w:sz w:val="32"/>
          <w:szCs w:val="32"/>
        </w:rPr>
      </w:pPr>
      <w:r>
        <w:rPr>
          <w:rFonts w:hint="eastAsia"/>
          <w:sz w:val="32"/>
          <w:szCs w:val="32"/>
        </w:rPr>
        <w:t>5</w:t>
      </w:r>
      <w:r>
        <w:rPr>
          <w:rFonts w:hint="eastAsia"/>
          <w:sz w:val="32"/>
          <w:szCs w:val="32"/>
        </w:rPr>
        <w:t>、整改结束，施工单位应提交经监理确认的书面整改完成报告。根据报告情况组织复验。</w:t>
      </w:r>
    </w:p>
    <w:p w:rsidR="0099771A" w:rsidRDefault="0099771A" w:rsidP="0099771A">
      <w:pPr>
        <w:ind w:firstLineChars="200" w:firstLine="640"/>
        <w:rPr>
          <w:sz w:val="32"/>
          <w:szCs w:val="32"/>
        </w:rPr>
      </w:pPr>
      <w:r>
        <w:rPr>
          <w:rFonts w:eastAsia="黑体" w:hint="eastAsia"/>
          <w:sz w:val="32"/>
          <w:szCs w:val="32"/>
        </w:rPr>
        <w:t>第三十二条</w:t>
      </w:r>
      <w:r>
        <w:rPr>
          <w:rFonts w:eastAsia="黑体" w:hint="eastAsia"/>
          <w:sz w:val="32"/>
          <w:szCs w:val="32"/>
        </w:rPr>
        <w:t xml:space="preserve">  </w:t>
      </w:r>
      <w:r>
        <w:rPr>
          <w:rFonts w:hint="eastAsia"/>
          <w:sz w:val="32"/>
          <w:szCs w:val="32"/>
        </w:rPr>
        <w:t>竣工资料</w:t>
      </w:r>
    </w:p>
    <w:p w:rsidR="0099771A" w:rsidRDefault="0099771A" w:rsidP="0099771A">
      <w:pPr>
        <w:ind w:firstLineChars="200" w:firstLine="640"/>
        <w:rPr>
          <w:sz w:val="32"/>
          <w:szCs w:val="32"/>
        </w:rPr>
      </w:pPr>
      <w:r>
        <w:rPr>
          <w:rFonts w:hint="eastAsia"/>
          <w:sz w:val="32"/>
          <w:szCs w:val="32"/>
        </w:rPr>
        <w:t>l</w:t>
      </w:r>
      <w:r>
        <w:rPr>
          <w:rFonts w:hint="eastAsia"/>
          <w:sz w:val="32"/>
          <w:szCs w:val="32"/>
        </w:rPr>
        <w:t>、在自检通过后，施工单位应提交该项目完整的施工竣工资料及竣工图、确认工程质量符合工程建设强制性标准和设计文</w:t>
      </w:r>
      <w:r>
        <w:rPr>
          <w:rFonts w:hint="eastAsia"/>
          <w:sz w:val="32"/>
          <w:szCs w:val="32"/>
        </w:rPr>
        <w:lastRenderedPageBreak/>
        <w:t>件及合同要求的并经项目经理同单位负责人审核签字的工程竣工报告。</w:t>
      </w:r>
    </w:p>
    <w:p w:rsidR="0099771A" w:rsidRDefault="0099771A" w:rsidP="0099771A">
      <w:pPr>
        <w:ind w:firstLineChars="200" w:firstLine="640"/>
        <w:rPr>
          <w:sz w:val="32"/>
          <w:szCs w:val="32"/>
        </w:rPr>
      </w:pPr>
      <w:r>
        <w:rPr>
          <w:rFonts w:hint="eastAsia"/>
          <w:sz w:val="32"/>
          <w:szCs w:val="32"/>
        </w:rPr>
        <w:t>2</w:t>
      </w:r>
      <w:r>
        <w:rPr>
          <w:rFonts w:hint="eastAsia"/>
          <w:sz w:val="32"/>
          <w:szCs w:val="32"/>
        </w:rPr>
        <w:t>、监理单位提交完整的监理资料和经总监理工程师同监理单位负责人审核签认的工程完成情况和质量评估报告。</w:t>
      </w:r>
    </w:p>
    <w:p w:rsidR="0099771A" w:rsidRDefault="0099771A" w:rsidP="0099771A">
      <w:pPr>
        <w:ind w:firstLineChars="200" w:firstLine="640"/>
        <w:rPr>
          <w:sz w:val="32"/>
          <w:szCs w:val="32"/>
        </w:rPr>
      </w:pPr>
      <w:r>
        <w:rPr>
          <w:rFonts w:hint="eastAsia"/>
          <w:sz w:val="32"/>
          <w:szCs w:val="32"/>
        </w:rPr>
        <w:t>3</w:t>
      </w:r>
      <w:r>
        <w:rPr>
          <w:rFonts w:hint="eastAsia"/>
          <w:sz w:val="32"/>
          <w:szCs w:val="32"/>
        </w:rPr>
        <w:t>、勘察、设计单位提交经该项目勘察、设计负责人同单位负责人审核认可的工程完成和质量标准相符性检查报告。</w:t>
      </w:r>
    </w:p>
    <w:p w:rsidR="0099771A" w:rsidRDefault="0099771A" w:rsidP="0099771A">
      <w:pPr>
        <w:ind w:firstLineChars="200" w:firstLine="640"/>
        <w:rPr>
          <w:sz w:val="32"/>
          <w:szCs w:val="32"/>
        </w:rPr>
      </w:pPr>
      <w:r>
        <w:rPr>
          <w:rFonts w:hint="eastAsia"/>
          <w:sz w:val="32"/>
          <w:szCs w:val="32"/>
        </w:rPr>
        <w:t>4</w:t>
      </w:r>
      <w:r>
        <w:rPr>
          <w:rFonts w:hint="eastAsia"/>
          <w:sz w:val="32"/>
          <w:szCs w:val="32"/>
        </w:rPr>
        <w:t>、现场代表对该单位工程实施的描述与书面小结，同时明确竣工资料归档时间。</w:t>
      </w:r>
    </w:p>
    <w:p w:rsidR="0099771A" w:rsidRDefault="0099771A" w:rsidP="0099771A">
      <w:pPr>
        <w:ind w:firstLine="570"/>
        <w:rPr>
          <w:sz w:val="32"/>
          <w:szCs w:val="32"/>
        </w:rPr>
      </w:pPr>
      <w:r>
        <w:rPr>
          <w:rFonts w:eastAsia="黑体" w:hint="eastAsia"/>
          <w:sz w:val="32"/>
          <w:szCs w:val="32"/>
        </w:rPr>
        <w:t>第三十三条</w:t>
      </w:r>
      <w:r>
        <w:rPr>
          <w:rFonts w:eastAsia="黑体" w:hint="eastAsia"/>
          <w:sz w:val="32"/>
          <w:szCs w:val="32"/>
        </w:rPr>
        <w:t xml:space="preserve">  </w:t>
      </w:r>
      <w:r>
        <w:rPr>
          <w:rFonts w:hint="eastAsia"/>
          <w:sz w:val="32"/>
          <w:szCs w:val="32"/>
        </w:rPr>
        <w:t>提交竣工验收报告</w:t>
      </w:r>
    </w:p>
    <w:p w:rsidR="0099771A" w:rsidRDefault="0099771A" w:rsidP="0099771A">
      <w:pPr>
        <w:ind w:firstLineChars="200" w:firstLine="640"/>
        <w:rPr>
          <w:sz w:val="32"/>
          <w:szCs w:val="32"/>
        </w:rPr>
      </w:pPr>
      <w:r>
        <w:rPr>
          <w:rFonts w:hint="eastAsia"/>
          <w:sz w:val="32"/>
          <w:szCs w:val="32"/>
        </w:rPr>
        <w:t>初验验合格后，由施工单位按规定将工程完工情况及相关工程整改情况书面报规划建设局，同时提交竣工验收通知（或邀请书），并做好竣工验收的配合工作。</w:t>
      </w:r>
    </w:p>
    <w:p w:rsidR="0099771A" w:rsidRDefault="0099771A" w:rsidP="0099771A">
      <w:pPr>
        <w:ind w:firstLine="570"/>
        <w:rPr>
          <w:sz w:val="32"/>
          <w:szCs w:val="32"/>
        </w:rPr>
      </w:pPr>
      <w:r>
        <w:rPr>
          <w:rFonts w:eastAsia="黑体" w:hint="eastAsia"/>
          <w:sz w:val="32"/>
          <w:szCs w:val="32"/>
        </w:rPr>
        <w:t>第三十四条</w:t>
      </w:r>
      <w:r>
        <w:rPr>
          <w:rFonts w:eastAsia="黑体" w:hint="eastAsia"/>
          <w:sz w:val="32"/>
          <w:szCs w:val="32"/>
        </w:rPr>
        <w:t xml:space="preserve">  </w:t>
      </w:r>
      <w:r>
        <w:rPr>
          <w:rFonts w:hint="eastAsia"/>
          <w:sz w:val="32"/>
          <w:szCs w:val="32"/>
        </w:rPr>
        <w:t>组织竣工验收</w:t>
      </w:r>
    </w:p>
    <w:p w:rsidR="0099771A" w:rsidRDefault="0099771A" w:rsidP="0099771A">
      <w:pPr>
        <w:ind w:firstLine="570"/>
        <w:rPr>
          <w:sz w:val="32"/>
          <w:szCs w:val="32"/>
        </w:rPr>
      </w:pPr>
      <w:r>
        <w:rPr>
          <w:rFonts w:hint="eastAsia"/>
          <w:sz w:val="32"/>
          <w:szCs w:val="32"/>
        </w:rPr>
        <w:t>工程竣工验收参加人员：</w:t>
      </w:r>
    </w:p>
    <w:p w:rsidR="0099771A" w:rsidRDefault="0099771A" w:rsidP="0099771A">
      <w:pPr>
        <w:ind w:firstLineChars="200" w:firstLine="640"/>
        <w:rPr>
          <w:sz w:val="32"/>
          <w:szCs w:val="32"/>
        </w:rPr>
      </w:pPr>
      <w:r>
        <w:rPr>
          <w:rFonts w:hint="eastAsia"/>
          <w:sz w:val="32"/>
          <w:szCs w:val="32"/>
        </w:rPr>
        <w:t>1</w:t>
      </w:r>
      <w:r>
        <w:rPr>
          <w:rFonts w:hint="eastAsia"/>
          <w:sz w:val="32"/>
          <w:szCs w:val="32"/>
        </w:rPr>
        <w:t>、施工单位本工程技术负责人、分管经理、项目经理、施工员等有关人员。</w:t>
      </w:r>
    </w:p>
    <w:p w:rsidR="0099771A" w:rsidRDefault="0099771A" w:rsidP="0099771A">
      <w:pPr>
        <w:ind w:firstLineChars="200" w:firstLine="640"/>
        <w:rPr>
          <w:sz w:val="32"/>
          <w:szCs w:val="32"/>
        </w:rPr>
      </w:pPr>
      <w:r>
        <w:rPr>
          <w:rFonts w:hint="eastAsia"/>
          <w:sz w:val="32"/>
          <w:szCs w:val="32"/>
        </w:rPr>
        <w:t>2</w:t>
      </w:r>
      <w:r>
        <w:rPr>
          <w:rFonts w:hint="eastAsia"/>
          <w:sz w:val="32"/>
          <w:szCs w:val="32"/>
        </w:rPr>
        <w:t>、监理单位本工程总监理工程师、总监代表、专业监理工程师等有关人员。</w:t>
      </w:r>
    </w:p>
    <w:p w:rsidR="0099771A" w:rsidRDefault="0099771A" w:rsidP="0099771A">
      <w:pPr>
        <w:ind w:firstLineChars="200" w:firstLine="640"/>
        <w:rPr>
          <w:sz w:val="32"/>
          <w:szCs w:val="32"/>
        </w:rPr>
      </w:pPr>
      <w:r>
        <w:rPr>
          <w:rFonts w:hint="eastAsia"/>
          <w:sz w:val="32"/>
          <w:szCs w:val="32"/>
        </w:rPr>
        <w:t>3</w:t>
      </w:r>
      <w:r>
        <w:rPr>
          <w:rFonts w:hint="eastAsia"/>
          <w:sz w:val="32"/>
          <w:szCs w:val="32"/>
        </w:rPr>
        <w:t>、规划建设局有关人员及业主现场代表等。</w:t>
      </w:r>
    </w:p>
    <w:p w:rsidR="0099771A" w:rsidRDefault="0099771A" w:rsidP="0099771A">
      <w:pPr>
        <w:ind w:firstLineChars="200" w:firstLine="640"/>
        <w:rPr>
          <w:sz w:val="32"/>
          <w:szCs w:val="32"/>
        </w:rPr>
      </w:pPr>
      <w:r>
        <w:rPr>
          <w:rFonts w:hint="eastAsia"/>
          <w:sz w:val="32"/>
          <w:szCs w:val="32"/>
        </w:rPr>
        <w:t>4</w:t>
      </w:r>
      <w:r>
        <w:rPr>
          <w:rFonts w:hint="eastAsia"/>
          <w:sz w:val="32"/>
          <w:szCs w:val="32"/>
        </w:rPr>
        <w:t>、勘察、设计单位项目负责人、项目设计人员。</w:t>
      </w:r>
    </w:p>
    <w:p w:rsidR="0099771A" w:rsidRDefault="0099771A" w:rsidP="0099771A">
      <w:pPr>
        <w:ind w:firstLineChars="200" w:firstLine="640"/>
        <w:rPr>
          <w:sz w:val="32"/>
          <w:szCs w:val="32"/>
        </w:rPr>
      </w:pPr>
      <w:r>
        <w:rPr>
          <w:rFonts w:hint="eastAsia"/>
          <w:sz w:val="32"/>
          <w:szCs w:val="32"/>
        </w:rPr>
        <w:t>5</w:t>
      </w:r>
      <w:r>
        <w:rPr>
          <w:rFonts w:hint="eastAsia"/>
          <w:sz w:val="32"/>
          <w:szCs w:val="32"/>
        </w:rPr>
        <w:t>、质监、审计、档案、财政等相关部门人员。</w:t>
      </w:r>
    </w:p>
    <w:p w:rsidR="0099771A" w:rsidRDefault="0099771A" w:rsidP="0099771A">
      <w:pPr>
        <w:ind w:firstLineChars="200" w:firstLine="640"/>
        <w:rPr>
          <w:sz w:val="32"/>
          <w:szCs w:val="32"/>
        </w:rPr>
      </w:pPr>
      <w:r>
        <w:rPr>
          <w:rFonts w:eastAsia="黑体" w:hint="eastAsia"/>
          <w:sz w:val="32"/>
          <w:szCs w:val="32"/>
        </w:rPr>
        <w:t>第三十五条</w:t>
      </w:r>
      <w:r>
        <w:rPr>
          <w:rFonts w:eastAsia="黑体" w:hint="eastAsia"/>
          <w:sz w:val="32"/>
          <w:szCs w:val="32"/>
        </w:rPr>
        <w:t xml:space="preserve">  </w:t>
      </w:r>
      <w:r>
        <w:rPr>
          <w:rFonts w:hint="eastAsia"/>
          <w:sz w:val="32"/>
          <w:szCs w:val="32"/>
        </w:rPr>
        <w:t>竣工验收合格后的工作</w:t>
      </w:r>
    </w:p>
    <w:p w:rsidR="0099771A" w:rsidRDefault="0099771A" w:rsidP="0099771A">
      <w:pPr>
        <w:ind w:firstLineChars="200" w:firstLine="640"/>
        <w:rPr>
          <w:sz w:val="32"/>
          <w:szCs w:val="32"/>
        </w:rPr>
      </w:pPr>
      <w:r>
        <w:rPr>
          <w:rFonts w:hint="eastAsia"/>
          <w:sz w:val="32"/>
          <w:szCs w:val="32"/>
        </w:rPr>
        <w:lastRenderedPageBreak/>
        <w:t>1</w:t>
      </w:r>
      <w:r>
        <w:rPr>
          <w:rFonts w:hint="eastAsia"/>
          <w:sz w:val="32"/>
          <w:szCs w:val="32"/>
        </w:rPr>
        <w:t>、及时把竣工资料交到高新区档案室。</w:t>
      </w:r>
    </w:p>
    <w:p w:rsidR="0099771A" w:rsidRDefault="0099771A" w:rsidP="0099771A">
      <w:pPr>
        <w:ind w:firstLineChars="200" w:firstLine="640"/>
        <w:rPr>
          <w:sz w:val="32"/>
          <w:szCs w:val="32"/>
        </w:rPr>
      </w:pPr>
      <w:r>
        <w:rPr>
          <w:rFonts w:hint="eastAsia"/>
          <w:sz w:val="32"/>
          <w:szCs w:val="32"/>
        </w:rPr>
        <w:t>2</w:t>
      </w:r>
      <w:r>
        <w:rPr>
          <w:rFonts w:hint="eastAsia"/>
          <w:sz w:val="32"/>
          <w:szCs w:val="32"/>
        </w:rPr>
        <w:t>、在竣工验收合格后</w:t>
      </w:r>
      <w:r>
        <w:rPr>
          <w:rFonts w:hint="eastAsia"/>
          <w:sz w:val="32"/>
          <w:szCs w:val="32"/>
        </w:rPr>
        <w:t>2</w:t>
      </w:r>
      <w:r>
        <w:rPr>
          <w:rFonts w:hint="eastAsia"/>
          <w:sz w:val="32"/>
          <w:szCs w:val="32"/>
        </w:rPr>
        <w:t>个月内，提交工程结算资料。</w:t>
      </w:r>
    </w:p>
    <w:p w:rsidR="0099771A" w:rsidRDefault="0099771A" w:rsidP="0099771A">
      <w:pPr>
        <w:ind w:firstLineChars="200" w:firstLine="640"/>
        <w:rPr>
          <w:sz w:val="32"/>
          <w:szCs w:val="32"/>
        </w:rPr>
      </w:pPr>
      <w:r>
        <w:rPr>
          <w:rFonts w:hint="eastAsia"/>
          <w:sz w:val="32"/>
          <w:szCs w:val="32"/>
        </w:rPr>
        <w:t>3</w:t>
      </w:r>
      <w:r>
        <w:rPr>
          <w:rFonts w:hint="eastAsia"/>
          <w:sz w:val="32"/>
          <w:szCs w:val="32"/>
        </w:rPr>
        <w:t>、竣工验收合格后，保修期结束时要进行一次回访，发现问题及时处理和完善。</w:t>
      </w:r>
    </w:p>
    <w:p w:rsidR="0099771A" w:rsidRDefault="0099771A" w:rsidP="002C39D7">
      <w:pPr>
        <w:spacing w:beforeLines="50" w:afterLines="50"/>
        <w:jc w:val="center"/>
        <w:rPr>
          <w:rFonts w:eastAsia="黑体"/>
          <w:sz w:val="32"/>
          <w:szCs w:val="32"/>
        </w:rPr>
      </w:pPr>
      <w:r>
        <w:rPr>
          <w:rFonts w:eastAsia="黑体" w:hint="eastAsia"/>
          <w:sz w:val="32"/>
          <w:szCs w:val="32"/>
        </w:rPr>
        <w:t>第六章</w:t>
      </w:r>
      <w:r>
        <w:rPr>
          <w:rFonts w:eastAsia="黑体" w:hint="eastAsia"/>
          <w:sz w:val="32"/>
          <w:szCs w:val="32"/>
        </w:rPr>
        <w:t xml:space="preserve">  </w:t>
      </w:r>
      <w:r>
        <w:rPr>
          <w:rFonts w:eastAsia="黑体" w:hint="eastAsia"/>
          <w:sz w:val="32"/>
          <w:szCs w:val="32"/>
        </w:rPr>
        <w:t>附</w:t>
      </w:r>
      <w:r>
        <w:rPr>
          <w:rFonts w:eastAsia="黑体" w:hint="eastAsia"/>
          <w:sz w:val="32"/>
          <w:szCs w:val="32"/>
        </w:rPr>
        <w:t xml:space="preserve">  </w:t>
      </w:r>
      <w:r>
        <w:rPr>
          <w:rFonts w:eastAsia="黑体" w:hint="eastAsia"/>
          <w:sz w:val="32"/>
          <w:szCs w:val="32"/>
        </w:rPr>
        <w:t>则</w:t>
      </w:r>
    </w:p>
    <w:p w:rsidR="0099771A" w:rsidRDefault="0099771A" w:rsidP="0099771A">
      <w:pPr>
        <w:ind w:firstLineChars="200" w:firstLine="640"/>
        <w:rPr>
          <w:rFonts w:eastAsia="黑体"/>
          <w:sz w:val="32"/>
          <w:szCs w:val="32"/>
        </w:rPr>
      </w:pPr>
      <w:r>
        <w:rPr>
          <w:rFonts w:hint="eastAsia"/>
          <w:sz w:val="32"/>
          <w:szCs w:val="32"/>
        </w:rPr>
        <w:t>第</w:t>
      </w:r>
      <w:r>
        <w:rPr>
          <w:rFonts w:eastAsia="黑体" w:hint="eastAsia"/>
          <w:sz w:val="32"/>
          <w:szCs w:val="32"/>
        </w:rPr>
        <w:t>三十六</w:t>
      </w:r>
      <w:r>
        <w:rPr>
          <w:rFonts w:hint="eastAsia"/>
          <w:sz w:val="32"/>
          <w:szCs w:val="32"/>
        </w:rPr>
        <w:t>条</w:t>
      </w:r>
      <w:r>
        <w:rPr>
          <w:rFonts w:hint="eastAsia"/>
          <w:sz w:val="32"/>
          <w:szCs w:val="32"/>
        </w:rPr>
        <w:t xml:space="preserve">  </w:t>
      </w:r>
      <w:r>
        <w:rPr>
          <w:rFonts w:hint="eastAsia"/>
          <w:sz w:val="32"/>
          <w:szCs w:val="32"/>
        </w:rPr>
        <w:t>除按本规定执行外，由于施工单位、监理单位的责任造成工程质量和安全问题还应按国家、省、市相关规定进行处罚，罚金在工程款中扣除。</w:t>
      </w:r>
    </w:p>
    <w:p w:rsidR="0099771A" w:rsidRDefault="0099771A" w:rsidP="0099771A">
      <w:pPr>
        <w:ind w:firstLineChars="200" w:firstLine="640"/>
        <w:rPr>
          <w:sz w:val="32"/>
          <w:szCs w:val="32"/>
        </w:rPr>
      </w:pPr>
      <w:r>
        <w:rPr>
          <w:rFonts w:eastAsia="黑体" w:hint="eastAsia"/>
          <w:sz w:val="32"/>
          <w:szCs w:val="32"/>
        </w:rPr>
        <w:t>第三十七条</w:t>
      </w:r>
      <w:r>
        <w:rPr>
          <w:rFonts w:eastAsia="黑体" w:hint="eastAsia"/>
          <w:sz w:val="32"/>
          <w:szCs w:val="32"/>
        </w:rPr>
        <w:t xml:space="preserve">  </w:t>
      </w:r>
      <w:r>
        <w:rPr>
          <w:rFonts w:hint="eastAsia"/>
          <w:sz w:val="32"/>
          <w:szCs w:val="32"/>
        </w:rPr>
        <w:t>本规定由规划建设局负责解释。</w:t>
      </w:r>
    </w:p>
    <w:p w:rsidR="0099771A" w:rsidRDefault="0099771A" w:rsidP="0099771A">
      <w:pPr>
        <w:ind w:firstLineChars="200" w:firstLine="640"/>
        <w:rPr>
          <w:sz w:val="32"/>
          <w:szCs w:val="32"/>
        </w:rPr>
      </w:pPr>
      <w:r>
        <w:rPr>
          <w:rFonts w:eastAsia="黑体" w:hint="eastAsia"/>
          <w:sz w:val="32"/>
          <w:szCs w:val="32"/>
        </w:rPr>
        <w:t>第三十八条</w:t>
      </w:r>
      <w:r>
        <w:rPr>
          <w:rFonts w:eastAsia="黑体" w:hint="eastAsia"/>
          <w:sz w:val="32"/>
          <w:szCs w:val="32"/>
        </w:rPr>
        <w:t xml:space="preserve">  </w:t>
      </w:r>
      <w:r>
        <w:rPr>
          <w:rFonts w:hint="eastAsia"/>
          <w:sz w:val="32"/>
          <w:szCs w:val="32"/>
        </w:rPr>
        <w:t>本规定从发文之日起实施。</w:t>
      </w:r>
    </w:p>
    <w:p w:rsidR="0099771A" w:rsidRDefault="0099771A" w:rsidP="0099771A">
      <w:pPr>
        <w:ind w:firstLineChars="200" w:firstLine="640"/>
        <w:rPr>
          <w:sz w:val="32"/>
          <w:szCs w:val="32"/>
        </w:rPr>
      </w:pPr>
    </w:p>
    <w:p w:rsidR="0099771A" w:rsidRDefault="0099771A" w:rsidP="0099771A">
      <w:pPr>
        <w:ind w:firstLineChars="200" w:firstLine="640"/>
        <w:rPr>
          <w:sz w:val="32"/>
          <w:szCs w:val="32"/>
        </w:rPr>
      </w:pPr>
    </w:p>
    <w:p w:rsidR="0099771A" w:rsidRDefault="0099771A" w:rsidP="0099771A">
      <w:pPr>
        <w:ind w:leftChars="50" w:left="100" w:rightChars="97" w:right="194" w:firstLineChars="1356" w:firstLine="4339"/>
        <w:jc w:val="center"/>
        <w:rPr>
          <w:sz w:val="32"/>
          <w:szCs w:val="32"/>
        </w:rPr>
      </w:pPr>
      <w:r>
        <w:rPr>
          <w:rFonts w:hint="eastAsia"/>
          <w:sz w:val="32"/>
          <w:szCs w:val="32"/>
        </w:rPr>
        <w:t>江阴高新区规划建设局</w:t>
      </w:r>
    </w:p>
    <w:p w:rsidR="0099771A" w:rsidRDefault="0099771A" w:rsidP="0099771A">
      <w:pPr>
        <w:ind w:leftChars="50" w:left="100" w:rightChars="97" w:right="194" w:firstLineChars="1356" w:firstLine="4339"/>
        <w:jc w:val="center"/>
        <w:rPr>
          <w:sz w:val="32"/>
          <w:szCs w:val="32"/>
        </w:rPr>
      </w:pPr>
      <w:r>
        <w:rPr>
          <w:rFonts w:hint="eastAsia"/>
          <w:sz w:val="32"/>
          <w:szCs w:val="32"/>
        </w:rPr>
        <w:t>二</w:t>
      </w:r>
      <w:r>
        <w:rPr>
          <w:rFonts w:hint="eastAsia"/>
          <w:sz w:val="32"/>
          <w:szCs w:val="32"/>
        </w:rPr>
        <w:t>O</w:t>
      </w:r>
      <w:r>
        <w:rPr>
          <w:rFonts w:hint="eastAsia"/>
          <w:sz w:val="32"/>
          <w:szCs w:val="32"/>
        </w:rPr>
        <w:t>一二年十二月十三日</w:t>
      </w:r>
    </w:p>
    <w:p w:rsidR="0099771A" w:rsidRDefault="0099771A" w:rsidP="0099771A"/>
    <w:p w:rsidR="0099771A" w:rsidRPr="00CF629A" w:rsidRDefault="0099771A" w:rsidP="0099771A">
      <w:pPr>
        <w:autoSpaceDE w:val="0"/>
        <w:autoSpaceDN w:val="0"/>
        <w:adjustRightInd w:val="0"/>
        <w:jc w:val="center"/>
      </w:pPr>
    </w:p>
    <w:p w:rsidR="0099771A" w:rsidRPr="00B850F9" w:rsidRDefault="0099771A" w:rsidP="002C39D7">
      <w:pPr>
        <w:spacing w:beforeLines="100" w:afterLines="100"/>
        <w:jc w:val="center"/>
        <w:rPr>
          <w:rFonts w:ascii="黑体" w:eastAsia="黑体"/>
          <w:sz w:val="28"/>
          <w:szCs w:val="28"/>
        </w:rPr>
      </w:pPr>
    </w:p>
    <w:p w:rsidR="0099771A" w:rsidRPr="00B850F9" w:rsidRDefault="0099771A" w:rsidP="0099771A"/>
    <w:p w:rsidR="0099771A" w:rsidRPr="00B850F9" w:rsidRDefault="0099771A" w:rsidP="0099771A"/>
    <w:p w:rsidR="0099771A" w:rsidRPr="00B850F9" w:rsidRDefault="0099771A" w:rsidP="0099771A"/>
    <w:p w:rsidR="0099771A" w:rsidRPr="002C0B13" w:rsidRDefault="0099771A" w:rsidP="002C0B13">
      <w:pPr>
        <w:spacing w:line="360" w:lineRule="auto"/>
        <w:rPr>
          <w:rFonts w:ascii="宋体" w:hAnsi="宋体"/>
          <w:b/>
          <w:spacing w:val="60"/>
          <w:sz w:val="44"/>
          <w:szCs w:val="44"/>
        </w:rPr>
      </w:pPr>
    </w:p>
    <w:sectPr w:rsidR="0099771A" w:rsidRPr="002C0B13" w:rsidSect="003A7491">
      <w:headerReference w:type="even" r:id="rId29"/>
      <w:footerReference w:type="even" r:id="rId30"/>
      <w:headerReference w:type="first" r:id="rId31"/>
      <w:footerReference w:type="first" r:id="rId32"/>
      <w:pgSz w:w="11906" w:h="16838"/>
      <w:pgMar w:top="1440" w:right="1466" w:bottom="1440" w:left="162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3E6E" w:rsidRDefault="00D43E6E">
      <w:r>
        <w:separator/>
      </w:r>
    </w:p>
  </w:endnote>
  <w:endnote w:type="continuationSeparator" w:id="0">
    <w:p w:rsidR="00D43E6E" w:rsidRDefault="00D43E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 w:name="华文中宋">
    <w:altName w:val="hakuyoxingshu7000"/>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40A" w:rsidRDefault="00CF2773">
    <w:pPr>
      <w:pStyle w:val="aa"/>
      <w:framePr w:h="0" w:wrap="around" w:vAnchor="text" w:hAnchor="margin" w:xAlign="center" w:y="1"/>
      <w:rPr>
        <w:rStyle w:val="a4"/>
      </w:rPr>
    </w:pPr>
    <w:r>
      <w:fldChar w:fldCharType="begin"/>
    </w:r>
    <w:r w:rsidR="00C4640A">
      <w:rPr>
        <w:rStyle w:val="a4"/>
      </w:rPr>
      <w:instrText xml:space="preserve">PAGE  </w:instrText>
    </w:r>
    <w:r>
      <w:fldChar w:fldCharType="end"/>
    </w:r>
  </w:p>
  <w:p w:rsidR="00C4640A" w:rsidRDefault="00C4640A">
    <w:pPr>
      <w:pStyle w:val="aa"/>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40A" w:rsidRDefault="00C4640A">
    <w:pPr>
      <w:pStyle w:val="aa"/>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40A" w:rsidRDefault="00CF2773">
    <w:pPr>
      <w:pStyle w:val="aa"/>
      <w:framePr w:h="0" w:wrap="around" w:vAnchor="text" w:hAnchor="margin" w:xAlign="center" w:y="1"/>
      <w:rPr>
        <w:rStyle w:val="a4"/>
      </w:rPr>
    </w:pPr>
    <w:r>
      <w:fldChar w:fldCharType="begin"/>
    </w:r>
    <w:r w:rsidR="00C4640A">
      <w:rPr>
        <w:rStyle w:val="a4"/>
      </w:rPr>
      <w:instrText xml:space="preserve">PAGE  </w:instrText>
    </w:r>
    <w:r>
      <w:fldChar w:fldCharType="separate"/>
    </w:r>
    <w:r w:rsidR="00C4640A">
      <w:rPr>
        <w:rStyle w:val="a4"/>
      </w:rPr>
      <w:t>1</w:t>
    </w:r>
    <w:r>
      <w:fldChar w:fldCharType="end"/>
    </w:r>
  </w:p>
  <w:p w:rsidR="00C4640A" w:rsidRDefault="00C4640A">
    <w:pPr>
      <w:pStyle w:val="aa"/>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40A" w:rsidRDefault="00C4640A">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40A" w:rsidRDefault="00CF2773">
    <w:pPr>
      <w:pStyle w:val="aa"/>
      <w:framePr w:h="0" w:wrap="around" w:vAnchor="text" w:hAnchor="margin" w:xAlign="center" w:y="1"/>
      <w:rPr>
        <w:rStyle w:val="a4"/>
      </w:rPr>
    </w:pPr>
    <w:r>
      <w:fldChar w:fldCharType="begin"/>
    </w:r>
    <w:r w:rsidR="00C4640A">
      <w:rPr>
        <w:rStyle w:val="a4"/>
      </w:rPr>
      <w:instrText xml:space="preserve">PAGE  </w:instrText>
    </w:r>
    <w:r>
      <w:fldChar w:fldCharType="separate"/>
    </w:r>
    <w:r w:rsidR="002C39D7">
      <w:rPr>
        <w:rStyle w:val="a4"/>
        <w:noProof/>
      </w:rPr>
      <w:t>1</w:t>
    </w:r>
    <w:r>
      <w:fldChar w:fldCharType="end"/>
    </w:r>
  </w:p>
  <w:p w:rsidR="00C4640A" w:rsidRDefault="00C4640A">
    <w:pPr>
      <w:pStyle w:val="aa"/>
      <w:jc w:val="center"/>
    </w:pPr>
    <w:r>
      <w:rPr>
        <w:szCs w:val="21"/>
      </w:rPr>
      <w:t>-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40A" w:rsidRDefault="00C4640A">
    <w:pPr>
      <w:pStyle w:val="a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40A" w:rsidRDefault="00CF2773">
    <w:pPr>
      <w:pStyle w:val="aa"/>
      <w:framePr w:h="0" w:wrap="around" w:vAnchor="text" w:hAnchor="margin" w:xAlign="center" w:y="1"/>
      <w:rPr>
        <w:rStyle w:val="a4"/>
      </w:rPr>
    </w:pPr>
    <w:r>
      <w:fldChar w:fldCharType="begin"/>
    </w:r>
    <w:r w:rsidR="00C4640A">
      <w:rPr>
        <w:rStyle w:val="a4"/>
      </w:rPr>
      <w:instrText xml:space="preserve">PAGE  </w:instrText>
    </w:r>
    <w:r>
      <w:fldChar w:fldCharType="separate"/>
    </w:r>
    <w:r w:rsidR="00C4640A">
      <w:rPr>
        <w:rStyle w:val="a4"/>
      </w:rPr>
      <w:t>1</w:t>
    </w:r>
    <w:r>
      <w:fldChar w:fldCharType="end"/>
    </w:r>
  </w:p>
  <w:p w:rsidR="00C4640A" w:rsidRDefault="00C4640A">
    <w:pPr>
      <w:pStyle w:val="aa"/>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40A" w:rsidRDefault="00C4640A">
    <w:pPr>
      <w:pStyle w:val="aa"/>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40A" w:rsidRDefault="00CF2773">
    <w:pPr>
      <w:pStyle w:val="aa"/>
      <w:framePr w:h="0" w:wrap="around" w:vAnchor="text" w:hAnchor="margin" w:xAlign="center" w:y="1"/>
      <w:rPr>
        <w:rStyle w:val="a4"/>
      </w:rPr>
    </w:pPr>
    <w:r>
      <w:fldChar w:fldCharType="begin"/>
    </w:r>
    <w:r w:rsidR="00C4640A">
      <w:rPr>
        <w:rStyle w:val="a4"/>
      </w:rPr>
      <w:instrText xml:space="preserve">PAGE  </w:instrText>
    </w:r>
    <w:r>
      <w:fldChar w:fldCharType="separate"/>
    </w:r>
    <w:r w:rsidR="00C4640A">
      <w:rPr>
        <w:rStyle w:val="a4"/>
      </w:rPr>
      <w:t>1</w:t>
    </w:r>
    <w:r>
      <w:fldChar w:fldCharType="end"/>
    </w:r>
  </w:p>
  <w:p w:rsidR="00C4640A" w:rsidRDefault="00C4640A">
    <w:pPr>
      <w:pStyle w:val="aa"/>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40A" w:rsidRDefault="00C4640A">
    <w:pPr>
      <w:pStyle w:val="aa"/>
      <w:jc w:val="center"/>
    </w:pPr>
    <w:r>
      <w:rPr>
        <w:szCs w:val="21"/>
      </w:rPr>
      <w:t xml:space="preserve">- </w:t>
    </w:r>
    <w:r w:rsidR="00CF2773">
      <w:rPr>
        <w:szCs w:val="21"/>
      </w:rPr>
      <w:fldChar w:fldCharType="begin"/>
    </w:r>
    <w:r>
      <w:rPr>
        <w:szCs w:val="21"/>
      </w:rPr>
      <w:instrText xml:space="preserve"> PAGE </w:instrText>
    </w:r>
    <w:r w:rsidR="00CF2773">
      <w:rPr>
        <w:szCs w:val="21"/>
      </w:rPr>
      <w:fldChar w:fldCharType="separate"/>
    </w:r>
    <w:r w:rsidR="002C39D7">
      <w:rPr>
        <w:noProof/>
        <w:szCs w:val="21"/>
      </w:rPr>
      <w:t>4</w:t>
    </w:r>
    <w:r w:rsidR="00CF2773">
      <w:rPr>
        <w:szCs w:val="21"/>
      </w:rPr>
      <w:fldChar w:fldCharType="end"/>
    </w:r>
    <w:r>
      <w:rPr>
        <w:szCs w:val="21"/>
      </w:rPr>
      <w:t xml:space="preserve"> -</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40A" w:rsidRDefault="00C4640A">
    <w:pPr>
      <w:pStyle w:val="aa"/>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40A" w:rsidRDefault="00CF2773">
    <w:pPr>
      <w:pStyle w:val="aa"/>
      <w:framePr w:h="0" w:wrap="around" w:vAnchor="text" w:hAnchor="margin" w:xAlign="center" w:y="1"/>
      <w:rPr>
        <w:rStyle w:val="a4"/>
      </w:rPr>
    </w:pPr>
    <w:r>
      <w:fldChar w:fldCharType="begin"/>
    </w:r>
    <w:r w:rsidR="00C4640A">
      <w:rPr>
        <w:rStyle w:val="a4"/>
      </w:rPr>
      <w:instrText xml:space="preserve">PAGE  </w:instrText>
    </w:r>
    <w:r>
      <w:fldChar w:fldCharType="separate"/>
    </w:r>
    <w:r w:rsidR="00C4640A">
      <w:rPr>
        <w:rStyle w:val="a4"/>
      </w:rPr>
      <w:t>1</w:t>
    </w:r>
    <w:r>
      <w:fldChar w:fldCharType="end"/>
    </w:r>
  </w:p>
  <w:p w:rsidR="00C4640A" w:rsidRDefault="00C4640A">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3E6E" w:rsidRDefault="00D43E6E">
      <w:r>
        <w:separator/>
      </w:r>
    </w:p>
  </w:footnote>
  <w:footnote w:type="continuationSeparator" w:id="0">
    <w:p w:rsidR="00D43E6E" w:rsidRDefault="00D43E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40A" w:rsidRDefault="00C4640A">
    <w:pPr>
      <w:pStyle w:val="a6"/>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40A" w:rsidRDefault="00C4640A"/>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40A" w:rsidRDefault="00CF2773">
    <w:pPr>
      <w:pStyle w:val="a6"/>
      <w:framePr w:h="0" w:wrap="around" w:vAnchor="text" w:hAnchor="margin" w:xAlign="right" w:y="1"/>
      <w:rPr>
        <w:rStyle w:val="a4"/>
      </w:rPr>
    </w:pPr>
    <w:r>
      <w:fldChar w:fldCharType="begin"/>
    </w:r>
    <w:r w:rsidR="00C4640A">
      <w:rPr>
        <w:rStyle w:val="a4"/>
      </w:rPr>
      <w:instrText xml:space="preserve">PAGE  </w:instrText>
    </w:r>
    <w:r>
      <w:fldChar w:fldCharType="end"/>
    </w:r>
  </w:p>
  <w:p w:rsidR="00C4640A" w:rsidRDefault="00C4640A">
    <w:pPr>
      <w:pStyle w:val="a6"/>
      <w:ind w:right="360"/>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40A" w:rsidRDefault="00C4640A">
    <w:pPr>
      <w:pStyle w:val="a6"/>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40A" w:rsidRDefault="00CF2773">
    <w:pPr>
      <w:pStyle w:val="a6"/>
      <w:framePr w:h="0" w:wrap="around" w:vAnchor="text" w:hAnchor="margin" w:xAlign="right" w:y="1"/>
      <w:rPr>
        <w:rStyle w:val="a4"/>
      </w:rPr>
    </w:pPr>
    <w:r>
      <w:fldChar w:fldCharType="begin"/>
    </w:r>
    <w:r w:rsidR="00C4640A">
      <w:rPr>
        <w:rStyle w:val="a4"/>
      </w:rPr>
      <w:instrText xml:space="preserve">PAGE  </w:instrText>
    </w:r>
    <w:r>
      <w:fldChar w:fldCharType="end"/>
    </w:r>
  </w:p>
  <w:p w:rsidR="00C4640A" w:rsidRDefault="00C4640A">
    <w:pPr>
      <w:pStyle w:val="a6"/>
      <w:ind w:right="360"/>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40A" w:rsidRDefault="00C4640A">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40A" w:rsidRDefault="00C4640A" w:rsidP="002C0B13">
    <w:pPr>
      <w:pStyle w:val="a6"/>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40A" w:rsidRDefault="00C4640A">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40A" w:rsidRDefault="00CF2773">
    <w:pPr>
      <w:pStyle w:val="a6"/>
      <w:framePr w:h="0" w:wrap="around" w:vAnchor="text" w:hAnchor="margin" w:xAlign="right" w:y="1"/>
      <w:rPr>
        <w:rStyle w:val="a4"/>
      </w:rPr>
    </w:pPr>
    <w:r>
      <w:fldChar w:fldCharType="begin"/>
    </w:r>
    <w:r w:rsidR="00C4640A">
      <w:rPr>
        <w:rStyle w:val="a4"/>
      </w:rPr>
      <w:instrText xml:space="preserve">PAGE  </w:instrText>
    </w:r>
    <w:r>
      <w:fldChar w:fldCharType="end"/>
    </w:r>
  </w:p>
  <w:p w:rsidR="00C4640A" w:rsidRDefault="00C4640A">
    <w:pPr>
      <w:pStyle w:val="a6"/>
      <w:ind w:right="36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40A" w:rsidRDefault="00C4640A">
    <w:pPr>
      <w:pStyle w:val="a6"/>
      <w:rPr>
        <w:shd w:val="pct10" w:color="auto" w:fill="FFFFFF"/>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40A" w:rsidRDefault="00C4640A">
    <w:pPr>
      <w:pStyle w:val="a6"/>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40A" w:rsidRDefault="00CF2773">
    <w:pPr>
      <w:pStyle w:val="a6"/>
      <w:framePr w:h="0" w:wrap="around" w:vAnchor="text" w:hAnchor="margin" w:xAlign="right" w:y="1"/>
      <w:rPr>
        <w:rStyle w:val="a4"/>
      </w:rPr>
    </w:pPr>
    <w:r>
      <w:fldChar w:fldCharType="begin"/>
    </w:r>
    <w:r w:rsidR="00C4640A">
      <w:rPr>
        <w:rStyle w:val="a4"/>
      </w:rPr>
      <w:instrText xml:space="preserve">PAGE  </w:instrText>
    </w:r>
    <w:r>
      <w:fldChar w:fldCharType="end"/>
    </w:r>
  </w:p>
  <w:p w:rsidR="00C4640A" w:rsidRDefault="00C4640A">
    <w:pPr>
      <w:pStyle w:val="a6"/>
      <w:ind w:right="36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40A" w:rsidRDefault="00C4640A"/>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40A" w:rsidRDefault="00C4640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singleLevel"/>
    <w:tmpl w:val="00000006"/>
    <w:lvl w:ilvl="0">
      <w:start w:val="1"/>
      <w:numFmt w:val="decimal"/>
      <w:suff w:val="nothing"/>
      <w:lvlText w:val="（%1）"/>
      <w:lvlJc w:val="left"/>
    </w:lvl>
  </w:abstractNum>
  <w:abstractNum w:abstractNumId="1">
    <w:nsid w:val="0000000A"/>
    <w:multiLevelType w:val="multilevel"/>
    <w:tmpl w:val="0000000A"/>
    <w:lvl w:ilvl="0">
      <w:start w:val="1"/>
      <w:numFmt w:val="decimalEnclosedCircle"/>
      <w:lvlText w:val="%1"/>
      <w:lvlJc w:val="left"/>
      <w:pPr>
        <w:tabs>
          <w:tab w:val="num" w:pos="360"/>
        </w:tabs>
        <w:ind w:left="360" w:hanging="360"/>
      </w:pPr>
      <w:rPr>
        <w:rFonts w:cs="宋体"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000000B"/>
    <w:multiLevelType w:val="multilevel"/>
    <w:tmpl w:val="0000000B"/>
    <w:lvl w:ilvl="0">
      <w:start w:val="1"/>
      <w:numFmt w:val="decimalEnclosedCircle"/>
      <w:lvlText w:val="%1"/>
      <w:lvlJc w:val="left"/>
      <w:pPr>
        <w:tabs>
          <w:tab w:val="num" w:pos="360"/>
        </w:tabs>
        <w:ind w:left="360" w:hanging="360"/>
      </w:pPr>
      <w:rPr>
        <w:rFonts w:cs="宋体"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000000E"/>
    <w:multiLevelType w:val="multilevel"/>
    <w:tmpl w:val="0000000E"/>
    <w:lvl w:ilvl="0">
      <w:start w:val="1"/>
      <w:numFmt w:val="none"/>
      <w:pStyle w:val="1"/>
      <w:lvlText w:val=""/>
      <w:lvlJc w:val="left"/>
      <w:pPr>
        <w:tabs>
          <w:tab w:val="num" w:pos="432"/>
        </w:tabs>
        <w:ind w:left="432" w:hanging="432"/>
      </w:pPr>
      <w:rPr>
        <w:rFonts w:hint="eastAsia"/>
      </w:rPr>
    </w:lvl>
    <w:lvl w:ilvl="1">
      <w:start w:val="1"/>
      <w:numFmt w:val="none"/>
      <w:lvlText w:val=" "/>
      <w:lvlJc w:val="left"/>
      <w:pPr>
        <w:tabs>
          <w:tab w:val="num" w:pos="576"/>
        </w:tabs>
        <w:ind w:left="576" w:hanging="576"/>
      </w:pPr>
      <w:rPr>
        <w:rFonts w:hint="eastAsia"/>
      </w:rPr>
    </w:lvl>
    <w:lvl w:ilvl="2">
      <w:start w:val="1"/>
      <w:numFmt w:val="none"/>
      <w:pStyle w:val="3"/>
      <w:lvlText w:val=""/>
      <w:lvlJc w:val="left"/>
      <w:pPr>
        <w:tabs>
          <w:tab w:val="num" w:pos="720"/>
        </w:tabs>
        <w:ind w:left="720" w:hanging="720"/>
      </w:pPr>
      <w:rPr>
        <w:rFonts w:hint="eastAsia"/>
      </w:rPr>
    </w:lvl>
    <w:lvl w:ilvl="3">
      <w:start w:val="1"/>
      <w:numFmt w:val="none"/>
      <w:lvlText w:val="    "/>
      <w:lvlJc w:val="left"/>
      <w:pPr>
        <w:tabs>
          <w:tab w:val="num" w:pos="864"/>
        </w:tabs>
        <w:ind w:left="864" w:hanging="864"/>
      </w:pPr>
      <w:rPr>
        <w:rFonts w:hint="eastAsia"/>
      </w:rPr>
    </w:lvl>
    <w:lvl w:ilvl="4">
      <w:start w:val="1"/>
      <w:numFmt w:val="none"/>
      <w:lvlText w:val="      "/>
      <w:lvlJc w:val="left"/>
      <w:pPr>
        <w:tabs>
          <w:tab w:val="num" w:pos="1008"/>
        </w:tabs>
        <w:ind w:left="1008" w:hanging="1008"/>
      </w:pPr>
      <w:rPr>
        <w:rFonts w:hint="eastAsia"/>
      </w:rPr>
    </w:lvl>
    <w:lvl w:ilvl="5">
      <w:start w:val="1"/>
      <w:numFmt w:val="none"/>
      <w:pStyle w:val="6"/>
      <w:lvlText w:val="           "/>
      <w:lvlJc w:val="left"/>
      <w:pPr>
        <w:tabs>
          <w:tab w:val="num" w:pos="1440"/>
        </w:tabs>
        <w:ind w:left="1152" w:hanging="1152"/>
      </w:pPr>
      <w:rPr>
        <w:rFonts w:hint="eastAsia"/>
      </w:rPr>
    </w:lvl>
    <w:lvl w:ilvl="6">
      <w:start w:val="1"/>
      <w:numFmt w:val="decimal"/>
      <w:pStyle w:val="7"/>
      <w:lvlText w:val="%1.%2.%3.%4.%5.%6.%7"/>
      <w:lvlJc w:val="left"/>
      <w:pPr>
        <w:tabs>
          <w:tab w:val="num" w:pos="2520"/>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
    <w:nsid w:val="00000015"/>
    <w:multiLevelType w:val="multilevel"/>
    <w:tmpl w:val="00000015"/>
    <w:lvl w:ilvl="0">
      <w:start w:val="1"/>
      <w:numFmt w:val="decimalEnclosedCircle"/>
      <w:lvlText w:val="%1"/>
      <w:lvlJc w:val="left"/>
      <w:pPr>
        <w:tabs>
          <w:tab w:val="num" w:pos="780"/>
        </w:tabs>
        <w:ind w:left="780" w:hanging="360"/>
      </w:pPr>
      <w:rPr>
        <w:rFonts w:ascii="宋体" w:hAnsi="宋体" w:hint="default"/>
        <w:color w:val="auto"/>
        <w:sz w:val="21"/>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5">
    <w:nsid w:val="0000001F"/>
    <w:multiLevelType w:val="multilevel"/>
    <w:tmpl w:val="0000001F"/>
    <w:lvl w:ilvl="0">
      <w:start w:val="1"/>
      <w:numFmt w:val="decimal"/>
      <w:lvlText w:val="(%1)"/>
      <w:lvlJc w:val="left"/>
      <w:pPr>
        <w:tabs>
          <w:tab w:val="num" w:pos="780"/>
        </w:tabs>
        <w:ind w:left="780" w:hanging="360"/>
      </w:pPr>
      <w:rPr>
        <w:rFonts w:ascii="宋体" w:eastAsia="宋体"/>
        <w:kern w:val="2"/>
        <w:sz w:val="21"/>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6">
    <w:nsid w:val="02006A16"/>
    <w:multiLevelType w:val="hybridMultilevel"/>
    <w:tmpl w:val="1C7C2824"/>
    <w:lvl w:ilvl="0" w:tplc="F94EAB9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9371D9"/>
    <w:multiLevelType w:val="hybridMultilevel"/>
    <w:tmpl w:val="7988FC2C"/>
    <w:lvl w:ilvl="0" w:tplc="9F8890E0">
      <w:start w:val="3"/>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0B47AF"/>
    <w:multiLevelType w:val="hybridMultilevel"/>
    <w:tmpl w:val="CE345BE8"/>
    <w:lvl w:ilvl="0" w:tplc="9D8EE138">
      <w:start w:val="3"/>
      <w:numFmt w:val="japaneseCounting"/>
      <w:lvlText w:val="第%1章"/>
      <w:lvlJc w:val="left"/>
      <w:pPr>
        <w:tabs>
          <w:tab w:val="num" w:pos="840"/>
        </w:tabs>
        <w:ind w:left="840" w:hanging="8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B471A9E"/>
    <w:multiLevelType w:val="multilevel"/>
    <w:tmpl w:val="A380ECE6"/>
    <w:lvl w:ilvl="0">
      <w:start w:val="3"/>
      <w:numFmt w:val="decimal"/>
      <w:lvlText w:val="%1"/>
      <w:lvlJc w:val="left"/>
      <w:pPr>
        <w:tabs>
          <w:tab w:val="num" w:pos="945"/>
        </w:tabs>
        <w:ind w:left="945" w:hanging="945"/>
      </w:pPr>
      <w:rPr>
        <w:rFonts w:hint="default"/>
      </w:rPr>
    </w:lvl>
    <w:lvl w:ilvl="1">
      <w:start w:val="1"/>
      <w:numFmt w:val="decimal"/>
      <w:lvlText w:val="%1．%2"/>
      <w:lvlJc w:val="left"/>
      <w:pPr>
        <w:tabs>
          <w:tab w:val="num" w:pos="1267"/>
        </w:tabs>
        <w:ind w:left="1267" w:hanging="945"/>
      </w:pPr>
      <w:rPr>
        <w:rFonts w:hint="default"/>
      </w:rPr>
    </w:lvl>
    <w:lvl w:ilvl="2">
      <w:start w:val="4"/>
      <w:numFmt w:val="decimal"/>
      <w:lvlText w:val="%1．%2．%3"/>
      <w:lvlJc w:val="left"/>
      <w:pPr>
        <w:tabs>
          <w:tab w:val="num" w:pos="1724"/>
        </w:tabs>
        <w:ind w:left="1724" w:hanging="1080"/>
      </w:pPr>
      <w:rPr>
        <w:rFonts w:hint="default"/>
      </w:rPr>
    </w:lvl>
    <w:lvl w:ilvl="3">
      <w:start w:val="1"/>
      <w:numFmt w:val="decimal"/>
      <w:lvlText w:val="%1．%2．%3.%4"/>
      <w:lvlJc w:val="left"/>
      <w:pPr>
        <w:tabs>
          <w:tab w:val="num" w:pos="2046"/>
        </w:tabs>
        <w:ind w:left="2046" w:hanging="1080"/>
      </w:pPr>
      <w:rPr>
        <w:rFonts w:hint="default"/>
      </w:rPr>
    </w:lvl>
    <w:lvl w:ilvl="4">
      <w:start w:val="1"/>
      <w:numFmt w:val="decimal"/>
      <w:lvlText w:val="%1．%2．%3.%4.%5"/>
      <w:lvlJc w:val="left"/>
      <w:pPr>
        <w:tabs>
          <w:tab w:val="num" w:pos="2368"/>
        </w:tabs>
        <w:ind w:left="2368" w:hanging="1080"/>
      </w:pPr>
      <w:rPr>
        <w:rFonts w:hint="default"/>
      </w:rPr>
    </w:lvl>
    <w:lvl w:ilvl="5">
      <w:start w:val="1"/>
      <w:numFmt w:val="decimal"/>
      <w:lvlText w:val="%1．%2．%3.%4.%5.%6"/>
      <w:lvlJc w:val="left"/>
      <w:pPr>
        <w:tabs>
          <w:tab w:val="num" w:pos="3050"/>
        </w:tabs>
        <w:ind w:left="3050" w:hanging="1440"/>
      </w:pPr>
      <w:rPr>
        <w:rFonts w:hint="default"/>
      </w:rPr>
    </w:lvl>
    <w:lvl w:ilvl="6">
      <w:start w:val="1"/>
      <w:numFmt w:val="decimal"/>
      <w:lvlText w:val="%1．%2．%3.%4.%5.%6.%7"/>
      <w:lvlJc w:val="left"/>
      <w:pPr>
        <w:tabs>
          <w:tab w:val="num" w:pos="3372"/>
        </w:tabs>
        <w:ind w:left="3372" w:hanging="1440"/>
      </w:pPr>
      <w:rPr>
        <w:rFonts w:hint="default"/>
      </w:rPr>
    </w:lvl>
    <w:lvl w:ilvl="7">
      <w:start w:val="1"/>
      <w:numFmt w:val="decimal"/>
      <w:lvlText w:val="%1．%2．%3.%4.%5.%6.%7.%8"/>
      <w:lvlJc w:val="left"/>
      <w:pPr>
        <w:tabs>
          <w:tab w:val="num" w:pos="4054"/>
        </w:tabs>
        <w:ind w:left="4054" w:hanging="1800"/>
      </w:pPr>
      <w:rPr>
        <w:rFonts w:hint="default"/>
      </w:rPr>
    </w:lvl>
    <w:lvl w:ilvl="8">
      <w:start w:val="1"/>
      <w:numFmt w:val="decimal"/>
      <w:lvlText w:val="%1．%2．%3.%4.%5.%6.%7.%8.%9"/>
      <w:lvlJc w:val="left"/>
      <w:pPr>
        <w:tabs>
          <w:tab w:val="num" w:pos="4376"/>
        </w:tabs>
        <w:ind w:left="4376" w:hanging="1800"/>
      </w:pPr>
      <w:rPr>
        <w:rFonts w:hint="default"/>
      </w:rPr>
    </w:lvl>
  </w:abstractNum>
  <w:abstractNum w:abstractNumId="10">
    <w:nsid w:val="1BCF791F"/>
    <w:multiLevelType w:val="hybridMultilevel"/>
    <w:tmpl w:val="B2A0390C"/>
    <w:lvl w:ilvl="0" w:tplc="C15C69C8">
      <w:start w:val="1"/>
      <w:numFmt w:val="decimalEnclosedParen"/>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1DC67D17"/>
    <w:multiLevelType w:val="hybridMultilevel"/>
    <w:tmpl w:val="5B6E180A"/>
    <w:lvl w:ilvl="0" w:tplc="B2061328">
      <w:start w:val="7"/>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206D215D"/>
    <w:multiLevelType w:val="multilevel"/>
    <w:tmpl w:val="A380ECE6"/>
    <w:lvl w:ilvl="0">
      <w:start w:val="3"/>
      <w:numFmt w:val="decimal"/>
      <w:lvlText w:val="%1"/>
      <w:lvlJc w:val="left"/>
      <w:pPr>
        <w:tabs>
          <w:tab w:val="num" w:pos="945"/>
        </w:tabs>
        <w:ind w:left="945" w:hanging="945"/>
      </w:pPr>
      <w:rPr>
        <w:rFonts w:hint="default"/>
      </w:rPr>
    </w:lvl>
    <w:lvl w:ilvl="1">
      <w:start w:val="1"/>
      <w:numFmt w:val="decimal"/>
      <w:lvlText w:val="%1．%2"/>
      <w:lvlJc w:val="left"/>
      <w:pPr>
        <w:tabs>
          <w:tab w:val="num" w:pos="1267"/>
        </w:tabs>
        <w:ind w:left="1267" w:hanging="945"/>
      </w:pPr>
      <w:rPr>
        <w:rFonts w:hint="default"/>
      </w:rPr>
    </w:lvl>
    <w:lvl w:ilvl="2">
      <w:start w:val="4"/>
      <w:numFmt w:val="decimal"/>
      <w:lvlText w:val="%1．%2．%3"/>
      <w:lvlJc w:val="left"/>
      <w:pPr>
        <w:tabs>
          <w:tab w:val="num" w:pos="1724"/>
        </w:tabs>
        <w:ind w:left="1724" w:hanging="1080"/>
      </w:pPr>
      <w:rPr>
        <w:rFonts w:hint="default"/>
      </w:rPr>
    </w:lvl>
    <w:lvl w:ilvl="3">
      <w:start w:val="1"/>
      <w:numFmt w:val="decimal"/>
      <w:lvlText w:val="%1．%2．%3.%4"/>
      <w:lvlJc w:val="left"/>
      <w:pPr>
        <w:tabs>
          <w:tab w:val="num" w:pos="2046"/>
        </w:tabs>
        <w:ind w:left="2046" w:hanging="1080"/>
      </w:pPr>
      <w:rPr>
        <w:rFonts w:hint="default"/>
      </w:rPr>
    </w:lvl>
    <w:lvl w:ilvl="4">
      <w:start w:val="1"/>
      <w:numFmt w:val="decimal"/>
      <w:lvlText w:val="%1．%2．%3.%4.%5"/>
      <w:lvlJc w:val="left"/>
      <w:pPr>
        <w:tabs>
          <w:tab w:val="num" w:pos="2368"/>
        </w:tabs>
        <w:ind w:left="2368" w:hanging="1080"/>
      </w:pPr>
      <w:rPr>
        <w:rFonts w:hint="default"/>
      </w:rPr>
    </w:lvl>
    <w:lvl w:ilvl="5">
      <w:start w:val="1"/>
      <w:numFmt w:val="decimal"/>
      <w:lvlText w:val="%1．%2．%3.%4.%5.%6"/>
      <w:lvlJc w:val="left"/>
      <w:pPr>
        <w:tabs>
          <w:tab w:val="num" w:pos="3050"/>
        </w:tabs>
        <w:ind w:left="3050" w:hanging="1440"/>
      </w:pPr>
      <w:rPr>
        <w:rFonts w:hint="default"/>
      </w:rPr>
    </w:lvl>
    <w:lvl w:ilvl="6">
      <w:start w:val="1"/>
      <w:numFmt w:val="decimal"/>
      <w:lvlText w:val="%1．%2．%3.%4.%5.%6.%7"/>
      <w:lvlJc w:val="left"/>
      <w:pPr>
        <w:tabs>
          <w:tab w:val="num" w:pos="3372"/>
        </w:tabs>
        <w:ind w:left="3372" w:hanging="1440"/>
      </w:pPr>
      <w:rPr>
        <w:rFonts w:hint="default"/>
      </w:rPr>
    </w:lvl>
    <w:lvl w:ilvl="7">
      <w:start w:val="1"/>
      <w:numFmt w:val="decimal"/>
      <w:lvlText w:val="%1．%2．%3.%4.%5.%6.%7.%8"/>
      <w:lvlJc w:val="left"/>
      <w:pPr>
        <w:tabs>
          <w:tab w:val="num" w:pos="4054"/>
        </w:tabs>
        <w:ind w:left="4054" w:hanging="1800"/>
      </w:pPr>
      <w:rPr>
        <w:rFonts w:hint="default"/>
      </w:rPr>
    </w:lvl>
    <w:lvl w:ilvl="8">
      <w:start w:val="1"/>
      <w:numFmt w:val="decimal"/>
      <w:lvlText w:val="%1．%2．%3.%4.%5.%6.%7.%8.%9"/>
      <w:lvlJc w:val="left"/>
      <w:pPr>
        <w:tabs>
          <w:tab w:val="num" w:pos="4376"/>
        </w:tabs>
        <w:ind w:left="4376" w:hanging="1800"/>
      </w:pPr>
      <w:rPr>
        <w:rFonts w:hint="default"/>
      </w:rPr>
    </w:lvl>
  </w:abstractNum>
  <w:abstractNum w:abstractNumId="13">
    <w:nsid w:val="2215450F"/>
    <w:multiLevelType w:val="hybridMultilevel"/>
    <w:tmpl w:val="EBBE9906"/>
    <w:lvl w:ilvl="0" w:tplc="0B0893C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4">
    <w:nsid w:val="27CF6A63"/>
    <w:multiLevelType w:val="hybridMultilevel"/>
    <w:tmpl w:val="FC1A2FA6"/>
    <w:lvl w:ilvl="0" w:tplc="5900E1EE">
      <w:start w:val="1"/>
      <w:numFmt w:val="japaneseCounting"/>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5">
    <w:nsid w:val="29FE2443"/>
    <w:multiLevelType w:val="hybridMultilevel"/>
    <w:tmpl w:val="51DCD284"/>
    <w:lvl w:ilvl="0" w:tplc="42AE5F38">
      <w:start w:val="2"/>
      <w:numFmt w:val="japaneseCounting"/>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6">
    <w:nsid w:val="2D9B51B2"/>
    <w:multiLevelType w:val="hybridMultilevel"/>
    <w:tmpl w:val="E29C2A38"/>
    <w:lvl w:ilvl="0" w:tplc="FFFFFFFF">
      <w:start w:val="1"/>
      <w:numFmt w:val="japaneseCounting"/>
      <w:lvlText w:val="第%1章"/>
      <w:lvlJc w:val="left"/>
      <w:pPr>
        <w:tabs>
          <w:tab w:val="num" w:pos="2040"/>
        </w:tabs>
        <w:ind w:left="2040" w:hanging="960"/>
      </w:pPr>
      <w:rPr>
        <w:rFonts w:hint="eastAsia"/>
      </w:rPr>
    </w:lvl>
    <w:lvl w:ilvl="1" w:tplc="FFFFFFFF">
      <w:start w:val="9"/>
      <w:numFmt w:val="japaneseCounting"/>
      <w:lvlText w:val="第%2章"/>
      <w:lvlJc w:val="left"/>
      <w:pPr>
        <w:tabs>
          <w:tab w:val="num" w:pos="2340"/>
        </w:tabs>
        <w:ind w:left="2340" w:hanging="840"/>
      </w:pPr>
      <w:rPr>
        <w:rFonts w:hint="eastAsia"/>
      </w:rPr>
    </w:lvl>
    <w:lvl w:ilvl="2" w:tplc="FFFFFFFF" w:tentative="1">
      <w:start w:val="1"/>
      <w:numFmt w:val="lowerRoman"/>
      <w:lvlText w:val="%3."/>
      <w:lvlJc w:val="right"/>
      <w:pPr>
        <w:tabs>
          <w:tab w:val="num" w:pos="2340"/>
        </w:tabs>
        <w:ind w:left="2340" w:hanging="420"/>
      </w:pPr>
    </w:lvl>
    <w:lvl w:ilvl="3" w:tplc="FFFFFFFF" w:tentative="1">
      <w:start w:val="1"/>
      <w:numFmt w:val="decimal"/>
      <w:lvlText w:val="%4."/>
      <w:lvlJc w:val="left"/>
      <w:pPr>
        <w:tabs>
          <w:tab w:val="num" w:pos="2760"/>
        </w:tabs>
        <w:ind w:left="2760" w:hanging="420"/>
      </w:pPr>
    </w:lvl>
    <w:lvl w:ilvl="4" w:tplc="FFFFFFFF" w:tentative="1">
      <w:start w:val="1"/>
      <w:numFmt w:val="lowerLetter"/>
      <w:lvlText w:val="%5)"/>
      <w:lvlJc w:val="left"/>
      <w:pPr>
        <w:tabs>
          <w:tab w:val="num" w:pos="3180"/>
        </w:tabs>
        <w:ind w:left="3180" w:hanging="420"/>
      </w:pPr>
    </w:lvl>
    <w:lvl w:ilvl="5" w:tplc="FFFFFFFF" w:tentative="1">
      <w:start w:val="1"/>
      <w:numFmt w:val="lowerRoman"/>
      <w:lvlText w:val="%6."/>
      <w:lvlJc w:val="right"/>
      <w:pPr>
        <w:tabs>
          <w:tab w:val="num" w:pos="3600"/>
        </w:tabs>
        <w:ind w:left="3600" w:hanging="420"/>
      </w:pPr>
    </w:lvl>
    <w:lvl w:ilvl="6" w:tplc="FFFFFFFF" w:tentative="1">
      <w:start w:val="1"/>
      <w:numFmt w:val="decimal"/>
      <w:lvlText w:val="%7."/>
      <w:lvlJc w:val="left"/>
      <w:pPr>
        <w:tabs>
          <w:tab w:val="num" w:pos="4020"/>
        </w:tabs>
        <w:ind w:left="4020" w:hanging="420"/>
      </w:pPr>
    </w:lvl>
    <w:lvl w:ilvl="7" w:tplc="FFFFFFFF" w:tentative="1">
      <w:start w:val="1"/>
      <w:numFmt w:val="lowerLetter"/>
      <w:lvlText w:val="%8)"/>
      <w:lvlJc w:val="left"/>
      <w:pPr>
        <w:tabs>
          <w:tab w:val="num" w:pos="4440"/>
        </w:tabs>
        <w:ind w:left="4440" w:hanging="420"/>
      </w:pPr>
    </w:lvl>
    <w:lvl w:ilvl="8" w:tplc="FFFFFFFF" w:tentative="1">
      <w:start w:val="1"/>
      <w:numFmt w:val="lowerRoman"/>
      <w:lvlText w:val="%9."/>
      <w:lvlJc w:val="right"/>
      <w:pPr>
        <w:tabs>
          <w:tab w:val="num" w:pos="4860"/>
        </w:tabs>
        <w:ind w:left="4860" w:hanging="420"/>
      </w:pPr>
    </w:lvl>
  </w:abstractNum>
  <w:abstractNum w:abstractNumId="17">
    <w:nsid w:val="2EA81518"/>
    <w:multiLevelType w:val="multilevel"/>
    <w:tmpl w:val="09DA384A"/>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nsid w:val="30A73575"/>
    <w:multiLevelType w:val="hybridMultilevel"/>
    <w:tmpl w:val="F342E95E"/>
    <w:lvl w:ilvl="0" w:tplc="41164ECA">
      <w:start w:val="1"/>
      <w:numFmt w:val="decimalEnclosedCircle"/>
      <w:lvlText w:val="%1"/>
      <w:lvlJc w:val="left"/>
      <w:pPr>
        <w:tabs>
          <w:tab w:val="num" w:pos="780"/>
        </w:tabs>
        <w:ind w:left="780" w:hanging="360"/>
      </w:pPr>
      <w:rPr>
        <w:rFonts w:ascii="宋体" w:hAnsi="宋体" w:hint="default"/>
        <w:color w:val="auto"/>
        <w:sz w:val="21"/>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9">
    <w:nsid w:val="31780F02"/>
    <w:multiLevelType w:val="hybridMultilevel"/>
    <w:tmpl w:val="7CF07B06"/>
    <w:lvl w:ilvl="0" w:tplc="2D9645F6">
      <w:start w:val="1"/>
      <w:numFmt w:val="japaneseCounting"/>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0">
    <w:nsid w:val="344160E3"/>
    <w:multiLevelType w:val="hybridMultilevel"/>
    <w:tmpl w:val="178EE2B6"/>
    <w:lvl w:ilvl="0" w:tplc="9670D3E8">
      <w:start w:val="1"/>
      <w:numFmt w:val="japaneseCounting"/>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1">
    <w:nsid w:val="393448CE"/>
    <w:multiLevelType w:val="multilevel"/>
    <w:tmpl w:val="7988FC2C"/>
    <w:lvl w:ilvl="0">
      <w:start w:val="3"/>
      <w:numFmt w:val="japaneseCounting"/>
      <w:lvlText w:val="第%1章"/>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nsid w:val="3A2445AE"/>
    <w:multiLevelType w:val="hybridMultilevel"/>
    <w:tmpl w:val="09DA384A"/>
    <w:lvl w:ilvl="0" w:tplc="831658A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AAC756A"/>
    <w:multiLevelType w:val="multilevel"/>
    <w:tmpl w:val="182E2248"/>
    <w:lvl w:ilvl="0">
      <w:start w:val="1"/>
      <w:numFmt w:val="decimal"/>
      <w:lvlText w:val="(%1)"/>
      <w:lvlJc w:val="left"/>
      <w:pPr>
        <w:tabs>
          <w:tab w:val="num" w:pos="780"/>
        </w:tabs>
        <w:ind w:left="780" w:hanging="360"/>
      </w:pPr>
      <w:rPr>
        <w:rFonts w:ascii="宋体" w:eastAsia="宋体"/>
        <w:kern w:val="2"/>
        <w:sz w:val="21"/>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4">
    <w:nsid w:val="4C190F22"/>
    <w:multiLevelType w:val="hybridMultilevel"/>
    <w:tmpl w:val="4492F8FE"/>
    <w:lvl w:ilvl="0" w:tplc="C2A2322C">
      <w:start w:val="9"/>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4E322071"/>
    <w:multiLevelType w:val="hybridMultilevel"/>
    <w:tmpl w:val="A8AC771C"/>
    <w:lvl w:ilvl="0" w:tplc="0C9E8750">
      <w:start w:val="2"/>
      <w:numFmt w:val="japaneseCounting"/>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6">
    <w:nsid w:val="574B271E"/>
    <w:multiLevelType w:val="multilevel"/>
    <w:tmpl w:val="A380ECE6"/>
    <w:lvl w:ilvl="0">
      <w:start w:val="3"/>
      <w:numFmt w:val="decimal"/>
      <w:lvlText w:val="%1"/>
      <w:lvlJc w:val="left"/>
      <w:pPr>
        <w:tabs>
          <w:tab w:val="num" w:pos="945"/>
        </w:tabs>
        <w:ind w:left="945" w:hanging="945"/>
      </w:pPr>
      <w:rPr>
        <w:rFonts w:hint="default"/>
      </w:rPr>
    </w:lvl>
    <w:lvl w:ilvl="1">
      <w:start w:val="1"/>
      <w:numFmt w:val="decimal"/>
      <w:lvlText w:val="%1．%2"/>
      <w:lvlJc w:val="left"/>
      <w:pPr>
        <w:tabs>
          <w:tab w:val="num" w:pos="1267"/>
        </w:tabs>
        <w:ind w:left="1267" w:hanging="945"/>
      </w:pPr>
      <w:rPr>
        <w:rFonts w:hint="default"/>
      </w:rPr>
    </w:lvl>
    <w:lvl w:ilvl="2">
      <w:start w:val="4"/>
      <w:numFmt w:val="decimal"/>
      <w:lvlText w:val="%1．%2．%3"/>
      <w:lvlJc w:val="left"/>
      <w:pPr>
        <w:tabs>
          <w:tab w:val="num" w:pos="1724"/>
        </w:tabs>
        <w:ind w:left="1724" w:hanging="1080"/>
      </w:pPr>
      <w:rPr>
        <w:rFonts w:hint="default"/>
      </w:rPr>
    </w:lvl>
    <w:lvl w:ilvl="3">
      <w:start w:val="1"/>
      <w:numFmt w:val="decimal"/>
      <w:lvlText w:val="%1．%2．%3.%4"/>
      <w:lvlJc w:val="left"/>
      <w:pPr>
        <w:tabs>
          <w:tab w:val="num" w:pos="2046"/>
        </w:tabs>
        <w:ind w:left="2046" w:hanging="1080"/>
      </w:pPr>
      <w:rPr>
        <w:rFonts w:hint="default"/>
      </w:rPr>
    </w:lvl>
    <w:lvl w:ilvl="4">
      <w:start w:val="1"/>
      <w:numFmt w:val="decimal"/>
      <w:lvlText w:val="%1．%2．%3.%4.%5"/>
      <w:lvlJc w:val="left"/>
      <w:pPr>
        <w:tabs>
          <w:tab w:val="num" w:pos="2368"/>
        </w:tabs>
        <w:ind w:left="2368" w:hanging="1080"/>
      </w:pPr>
      <w:rPr>
        <w:rFonts w:hint="default"/>
      </w:rPr>
    </w:lvl>
    <w:lvl w:ilvl="5">
      <w:start w:val="1"/>
      <w:numFmt w:val="decimal"/>
      <w:lvlText w:val="%1．%2．%3.%4.%5.%6"/>
      <w:lvlJc w:val="left"/>
      <w:pPr>
        <w:tabs>
          <w:tab w:val="num" w:pos="3050"/>
        </w:tabs>
        <w:ind w:left="3050" w:hanging="1440"/>
      </w:pPr>
      <w:rPr>
        <w:rFonts w:hint="default"/>
      </w:rPr>
    </w:lvl>
    <w:lvl w:ilvl="6">
      <w:start w:val="1"/>
      <w:numFmt w:val="decimal"/>
      <w:lvlText w:val="%1．%2．%3.%4.%5.%6.%7"/>
      <w:lvlJc w:val="left"/>
      <w:pPr>
        <w:tabs>
          <w:tab w:val="num" w:pos="3372"/>
        </w:tabs>
        <w:ind w:left="3372" w:hanging="1440"/>
      </w:pPr>
      <w:rPr>
        <w:rFonts w:hint="default"/>
      </w:rPr>
    </w:lvl>
    <w:lvl w:ilvl="7">
      <w:start w:val="1"/>
      <w:numFmt w:val="decimal"/>
      <w:lvlText w:val="%1．%2．%3.%4.%5.%6.%7.%8"/>
      <w:lvlJc w:val="left"/>
      <w:pPr>
        <w:tabs>
          <w:tab w:val="num" w:pos="4054"/>
        </w:tabs>
        <w:ind w:left="4054" w:hanging="1800"/>
      </w:pPr>
      <w:rPr>
        <w:rFonts w:hint="default"/>
      </w:rPr>
    </w:lvl>
    <w:lvl w:ilvl="8">
      <w:start w:val="1"/>
      <w:numFmt w:val="decimal"/>
      <w:lvlText w:val="%1．%2．%3.%4.%5.%6.%7.%8.%9"/>
      <w:lvlJc w:val="left"/>
      <w:pPr>
        <w:tabs>
          <w:tab w:val="num" w:pos="4376"/>
        </w:tabs>
        <w:ind w:left="4376" w:hanging="1800"/>
      </w:pPr>
      <w:rPr>
        <w:rFonts w:hint="default"/>
      </w:rPr>
    </w:lvl>
  </w:abstractNum>
  <w:abstractNum w:abstractNumId="27">
    <w:nsid w:val="6B6664BB"/>
    <w:multiLevelType w:val="hybridMultilevel"/>
    <w:tmpl w:val="CCD2395C"/>
    <w:lvl w:ilvl="0" w:tplc="4844DC6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nsid w:val="6BA02CB3"/>
    <w:multiLevelType w:val="multilevel"/>
    <w:tmpl w:val="182E2248"/>
    <w:lvl w:ilvl="0">
      <w:start w:val="1"/>
      <w:numFmt w:val="decimal"/>
      <w:lvlText w:val="(%1)"/>
      <w:lvlJc w:val="left"/>
      <w:pPr>
        <w:tabs>
          <w:tab w:val="num" w:pos="780"/>
        </w:tabs>
        <w:ind w:left="780" w:hanging="360"/>
      </w:pPr>
      <w:rPr>
        <w:rFonts w:ascii="宋体" w:eastAsia="宋体"/>
        <w:kern w:val="2"/>
        <w:sz w:val="21"/>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9">
    <w:nsid w:val="750A4BC6"/>
    <w:multiLevelType w:val="hybridMultilevel"/>
    <w:tmpl w:val="B64C164E"/>
    <w:lvl w:ilvl="0" w:tplc="C6E03050">
      <w:start w:val="3"/>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78D96A71"/>
    <w:multiLevelType w:val="hybridMultilevel"/>
    <w:tmpl w:val="9CDC0F7C"/>
    <w:lvl w:ilvl="0" w:tplc="EDCAEA88">
      <w:start w:val="1"/>
      <w:numFmt w:val="decimal"/>
      <w:lvlText w:val="(%1)"/>
      <w:lvlJc w:val="left"/>
      <w:pPr>
        <w:tabs>
          <w:tab w:val="num" w:pos="20"/>
        </w:tabs>
        <w:ind w:left="820" w:hanging="400"/>
      </w:pPr>
      <w:rPr>
        <w:rFonts w:ascii="Times New Roman" w:hAnsi="Times New Roman" w:hint="default"/>
        <w:b w:val="0"/>
      </w:rPr>
    </w:lvl>
    <w:lvl w:ilvl="1" w:tplc="04090019" w:tentative="1">
      <w:start w:val="1"/>
      <w:numFmt w:val="lowerLetter"/>
      <w:lvlText w:val="%2)"/>
      <w:lvlJc w:val="left"/>
      <w:pPr>
        <w:tabs>
          <w:tab w:val="num" w:pos="860"/>
        </w:tabs>
        <w:ind w:left="860" w:hanging="420"/>
      </w:pPr>
    </w:lvl>
    <w:lvl w:ilvl="2" w:tplc="0409001B" w:tentative="1">
      <w:start w:val="1"/>
      <w:numFmt w:val="lowerRoman"/>
      <w:lvlText w:val="%3."/>
      <w:lvlJc w:val="right"/>
      <w:pPr>
        <w:tabs>
          <w:tab w:val="num" w:pos="1280"/>
        </w:tabs>
        <w:ind w:left="1280" w:hanging="420"/>
      </w:pPr>
    </w:lvl>
    <w:lvl w:ilvl="3" w:tplc="0409000F" w:tentative="1">
      <w:start w:val="1"/>
      <w:numFmt w:val="decimal"/>
      <w:lvlText w:val="%4."/>
      <w:lvlJc w:val="left"/>
      <w:pPr>
        <w:tabs>
          <w:tab w:val="num" w:pos="1700"/>
        </w:tabs>
        <w:ind w:left="1700" w:hanging="420"/>
      </w:pPr>
    </w:lvl>
    <w:lvl w:ilvl="4" w:tplc="04090019" w:tentative="1">
      <w:start w:val="1"/>
      <w:numFmt w:val="lowerLetter"/>
      <w:lvlText w:val="%5)"/>
      <w:lvlJc w:val="left"/>
      <w:pPr>
        <w:tabs>
          <w:tab w:val="num" w:pos="2120"/>
        </w:tabs>
        <w:ind w:left="2120" w:hanging="420"/>
      </w:pPr>
    </w:lvl>
    <w:lvl w:ilvl="5" w:tplc="0409001B" w:tentative="1">
      <w:start w:val="1"/>
      <w:numFmt w:val="lowerRoman"/>
      <w:lvlText w:val="%6."/>
      <w:lvlJc w:val="right"/>
      <w:pPr>
        <w:tabs>
          <w:tab w:val="num" w:pos="2540"/>
        </w:tabs>
        <w:ind w:left="2540" w:hanging="420"/>
      </w:pPr>
    </w:lvl>
    <w:lvl w:ilvl="6" w:tplc="0409000F" w:tentative="1">
      <w:start w:val="1"/>
      <w:numFmt w:val="decimal"/>
      <w:lvlText w:val="%7."/>
      <w:lvlJc w:val="left"/>
      <w:pPr>
        <w:tabs>
          <w:tab w:val="num" w:pos="2960"/>
        </w:tabs>
        <w:ind w:left="2960" w:hanging="420"/>
      </w:pPr>
    </w:lvl>
    <w:lvl w:ilvl="7" w:tplc="04090019" w:tentative="1">
      <w:start w:val="1"/>
      <w:numFmt w:val="lowerLetter"/>
      <w:lvlText w:val="%8)"/>
      <w:lvlJc w:val="left"/>
      <w:pPr>
        <w:tabs>
          <w:tab w:val="num" w:pos="3380"/>
        </w:tabs>
        <w:ind w:left="3380" w:hanging="420"/>
      </w:pPr>
    </w:lvl>
    <w:lvl w:ilvl="8" w:tplc="0409001B" w:tentative="1">
      <w:start w:val="1"/>
      <w:numFmt w:val="lowerRoman"/>
      <w:lvlText w:val="%9."/>
      <w:lvlJc w:val="right"/>
      <w:pPr>
        <w:tabs>
          <w:tab w:val="num" w:pos="3800"/>
        </w:tabs>
        <w:ind w:left="3800" w:hanging="420"/>
      </w:pPr>
    </w:lvl>
  </w:abstractNum>
  <w:abstractNum w:abstractNumId="31">
    <w:nsid w:val="79FF7FD7"/>
    <w:multiLevelType w:val="hybridMultilevel"/>
    <w:tmpl w:val="9E92BE50"/>
    <w:lvl w:ilvl="0" w:tplc="DAA2FB6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2">
    <w:nsid w:val="7C52196B"/>
    <w:multiLevelType w:val="multilevel"/>
    <w:tmpl w:val="182E2248"/>
    <w:lvl w:ilvl="0">
      <w:start w:val="1"/>
      <w:numFmt w:val="decimal"/>
      <w:lvlText w:val="(%1)"/>
      <w:lvlJc w:val="left"/>
      <w:pPr>
        <w:tabs>
          <w:tab w:val="num" w:pos="780"/>
        </w:tabs>
        <w:ind w:left="780" w:hanging="360"/>
      </w:pPr>
      <w:rPr>
        <w:rFonts w:ascii="宋体" w:eastAsia="宋体"/>
        <w:kern w:val="2"/>
        <w:sz w:val="21"/>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33">
    <w:nsid w:val="7CBA513C"/>
    <w:multiLevelType w:val="multilevel"/>
    <w:tmpl w:val="182E2248"/>
    <w:lvl w:ilvl="0">
      <w:start w:val="1"/>
      <w:numFmt w:val="decimal"/>
      <w:lvlText w:val="(%1)"/>
      <w:lvlJc w:val="left"/>
      <w:pPr>
        <w:tabs>
          <w:tab w:val="num" w:pos="780"/>
        </w:tabs>
        <w:ind w:left="780" w:hanging="360"/>
      </w:pPr>
      <w:rPr>
        <w:rFonts w:ascii="宋体" w:eastAsia="宋体"/>
        <w:kern w:val="2"/>
        <w:sz w:val="21"/>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num w:numId="1">
    <w:abstractNumId w:val="3"/>
  </w:num>
  <w:num w:numId="2">
    <w:abstractNumId w:val="8"/>
  </w:num>
  <w:num w:numId="3">
    <w:abstractNumId w:val="1"/>
  </w:num>
  <w:num w:numId="4">
    <w:abstractNumId w:val="16"/>
  </w:num>
  <w:num w:numId="5">
    <w:abstractNumId w:val="7"/>
  </w:num>
  <w:num w:numId="6">
    <w:abstractNumId w:val="21"/>
  </w:num>
  <w:num w:numId="7">
    <w:abstractNumId w:val="22"/>
  </w:num>
  <w:num w:numId="8">
    <w:abstractNumId w:val="17"/>
  </w:num>
  <w:num w:numId="9">
    <w:abstractNumId w:val="13"/>
  </w:num>
  <w:num w:numId="10">
    <w:abstractNumId w:val="20"/>
  </w:num>
  <w:num w:numId="11">
    <w:abstractNumId w:val="14"/>
  </w:num>
  <w:num w:numId="12">
    <w:abstractNumId w:val="19"/>
  </w:num>
  <w:num w:numId="13">
    <w:abstractNumId w:val="15"/>
  </w:num>
  <w:num w:numId="14">
    <w:abstractNumId w:val="25"/>
  </w:num>
  <w:num w:numId="15">
    <w:abstractNumId w:val="9"/>
  </w:num>
  <w:num w:numId="16">
    <w:abstractNumId w:val="12"/>
  </w:num>
  <w:num w:numId="17">
    <w:abstractNumId w:val="26"/>
  </w:num>
  <w:num w:numId="18">
    <w:abstractNumId w:val="2"/>
  </w:num>
  <w:num w:numId="19">
    <w:abstractNumId w:val="31"/>
  </w:num>
  <w:num w:numId="20">
    <w:abstractNumId w:val="33"/>
  </w:num>
  <w:num w:numId="21">
    <w:abstractNumId w:val="32"/>
  </w:num>
  <w:num w:numId="22">
    <w:abstractNumId w:val="11"/>
  </w:num>
  <w:num w:numId="23">
    <w:abstractNumId w:val="24"/>
  </w:num>
  <w:num w:numId="24">
    <w:abstractNumId w:val="23"/>
  </w:num>
  <w:num w:numId="25">
    <w:abstractNumId w:val="18"/>
  </w:num>
  <w:num w:numId="26">
    <w:abstractNumId w:val="28"/>
  </w:num>
  <w:num w:numId="27">
    <w:abstractNumId w:val="30"/>
  </w:num>
  <w:num w:numId="28">
    <w:abstractNumId w:val="4"/>
  </w:num>
  <w:num w:numId="29">
    <w:abstractNumId w:val="5"/>
  </w:num>
  <w:num w:numId="30">
    <w:abstractNumId w:val="29"/>
  </w:num>
  <w:num w:numId="31">
    <w:abstractNumId w:val="27"/>
  </w:num>
  <w:num w:numId="32">
    <w:abstractNumId w:val="6"/>
  </w:num>
  <w:num w:numId="33">
    <w:abstractNumId w:val="10"/>
  </w:num>
  <w:num w:numId="3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832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1E76"/>
    <w:rsid w:val="0001170A"/>
    <w:rsid w:val="000126F0"/>
    <w:rsid w:val="00027A27"/>
    <w:rsid w:val="00032AFD"/>
    <w:rsid w:val="00032B3E"/>
    <w:rsid w:val="000344FD"/>
    <w:rsid w:val="00040FB7"/>
    <w:rsid w:val="00042B0E"/>
    <w:rsid w:val="00045B18"/>
    <w:rsid w:val="000535EF"/>
    <w:rsid w:val="0005440B"/>
    <w:rsid w:val="000630E4"/>
    <w:rsid w:val="00065047"/>
    <w:rsid w:val="00076187"/>
    <w:rsid w:val="000763F5"/>
    <w:rsid w:val="00082046"/>
    <w:rsid w:val="00085FD7"/>
    <w:rsid w:val="00092A05"/>
    <w:rsid w:val="000B42DA"/>
    <w:rsid w:val="000B53F6"/>
    <w:rsid w:val="000C3325"/>
    <w:rsid w:val="000C3799"/>
    <w:rsid w:val="000C3AA2"/>
    <w:rsid w:val="000C3BE9"/>
    <w:rsid w:val="000C6F6A"/>
    <w:rsid w:val="000C774D"/>
    <w:rsid w:val="000D41EF"/>
    <w:rsid w:val="000E5789"/>
    <w:rsid w:val="000F1577"/>
    <w:rsid w:val="00101EEB"/>
    <w:rsid w:val="0011331E"/>
    <w:rsid w:val="00117DC2"/>
    <w:rsid w:val="00124AC2"/>
    <w:rsid w:val="0012603C"/>
    <w:rsid w:val="001261B6"/>
    <w:rsid w:val="00137D90"/>
    <w:rsid w:val="00140139"/>
    <w:rsid w:val="001429CD"/>
    <w:rsid w:val="001467BB"/>
    <w:rsid w:val="001472BC"/>
    <w:rsid w:val="001545E8"/>
    <w:rsid w:val="00163368"/>
    <w:rsid w:val="001655A4"/>
    <w:rsid w:val="001666FC"/>
    <w:rsid w:val="00172A27"/>
    <w:rsid w:val="00174EE9"/>
    <w:rsid w:val="00175550"/>
    <w:rsid w:val="00175BB3"/>
    <w:rsid w:val="00190395"/>
    <w:rsid w:val="001A0CBA"/>
    <w:rsid w:val="001A2B58"/>
    <w:rsid w:val="001A5E50"/>
    <w:rsid w:val="001B221A"/>
    <w:rsid w:val="001B54B4"/>
    <w:rsid w:val="001B5D77"/>
    <w:rsid w:val="001B7742"/>
    <w:rsid w:val="001B7B9F"/>
    <w:rsid w:val="001C2B6A"/>
    <w:rsid w:val="001C2F0C"/>
    <w:rsid w:val="001C70BF"/>
    <w:rsid w:val="001D136C"/>
    <w:rsid w:val="001D28FD"/>
    <w:rsid w:val="001D5262"/>
    <w:rsid w:val="001D59A2"/>
    <w:rsid w:val="001E0020"/>
    <w:rsid w:val="001E050F"/>
    <w:rsid w:val="001E0C47"/>
    <w:rsid w:val="001E27C6"/>
    <w:rsid w:val="001E61D6"/>
    <w:rsid w:val="001E6763"/>
    <w:rsid w:val="001F080B"/>
    <w:rsid w:val="001F5B28"/>
    <w:rsid w:val="001F6338"/>
    <w:rsid w:val="00204BB0"/>
    <w:rsid w:val="00211B6E"/>
    <w:rsid w:val="0021582E"/>
    <w:rsid w:val="00221913"/>
    <w:rsid w:val="0022562A"/>
    <w:rsid w:val="00225A63"/>
    <w:rsid w:val="0023451F"/>
    <w:rsid w:val="00236D90"/>
    <w:rsid w:val="00243AFC"/>
    <w:rsid w:val="00245B8D"/>
    <w:rsid w:val="00251335"/>
    <w:rsid w:val="002604EF"/>
    <w:rsid w:val="00266DD7"/>
    <w:rsid w:val="00270A7F"/>
    <w:rsid w:val="002763A1"/>
    <w:rsid w:val="00280551"/>
    <w:rsid w:val="002831EF"/>
    <w:rsid w:val="00284E39"/>
    <w:rsid w:val="00285A93"/>
    <w:rsid w:val="002907B8"/>
    <w:rsid w:val="00295DD7"/>
    <w:rsid w:val="002B27C8"/>
    <w:rsid w:val="002C0B13"/>
    <w:rsid w:val="002C39D7"/>
    <w:rsid w:val="002C7823"/>
    <w:rsid w:val="002D2A0E"/>
    <w:rsid w:val="002D2BB1"/>
    <w:rsid w:val="002D6402"/>
    <w:rsid w:val="002D7762"/>
    <w:rsid w:val="002D7890"/>
    <w:rsid w:val="002E0B9D"/>
    <w:rsid w:val="002E2680"/>
    <w:rsid w:val="002F1C48"/>
    <w:rsid w:val="002F430D"/>
    <w:rsid w:val="002F7084"/>
    <w:rsid w:val="00302C92"/>
    <w:rsid w:val="003139FE"/>
    <w:rsid w:val="00315D54"/>
    <w:rsid w:val="00316252"/>
    <w:rsid w:val="00320638"/>
    <w:rsid w:val="00323D6E"/>
    <w:rsid w:val="00330465"/>
    <w:rsid w:val="0033325B"/>
    <w:rsid w:val="003366ED"/>
    <w:rsid w:val="00350340"/>
    <w:rsid w:val="00350DE7"/>
    <w:rsid w:val="00351295"/>
    <w:rsid w:val="003647FF"/>
    <w:rsid w:val="00364F27"/>
    <w:rsid w:val="00371196"/>
    <w:rsid w:val="00374AB3"/>
    <w:rsid w:val="00382988"/>
    <w:rsid w:val="00386DDD"/>
    <w:rsid w:val="00387EAB"/>
    <w:rsid w:val="003928C2"/>
    <w:rsid w:val="00392BF4"/>
    <w:rsid w:val="003A0AEE"/>
    <w:rsid w:val="003A7491"/>
    <w:rsid w:val="003B0DD0"/>
    <w:rsid w:val="003B204F"/>
    <w:rsid w:val="003B24BC"/>
    <w:rsid w:val="003B2869"/>
    <w:rsid w:val="003B5C3C"/>
    <w:rsid w:val="003B67DA"/>
    <w:rsid w:val="003B6D96"/>
    <w:rsid w:val="003C4FF1"/>
    <w:rsid w:val="003C67A1"/>
    <w:rsid w:val="003D2166"/>
    <w:rsid w:val="003D3078"/>
    <w:rsid w:val="003E2F21"/>
    <w:rsid w:val="003E57BE"/>
    <w:rsid w:val="003E690B"/>
    <w:rsid w:val="003F0C85"/>
    <w:rsid w:val="003F17FD"/>
    <w:rsid w:val="003F3317"/>
    <w:rsid w:val="00403EA8"/>
    <w:rsid w:val="00403FC1"/>
    <w:rsid w:val="00404795"/>
    <w:rsid w:val="004068F0"/>
    <w:rsid w:val="00407C9A"/>
    <w:rsid w:val="0041340A"/>
    <w:rsid w:val="004151BA"/>
    <w:rsid w:val="0041557D"/>
    <w:rsid w:val="00416B76"/>
    <w:rsid w:val="00422403"/>
    <w:rsid w:val="00434268"/>
    <w:rsid w:val="00441F2A"/>
    <w:rsid w:val="004450BF"/>
    <w:rsid w:val="00452B49"/>
    <w:rsid w:val="00454DAD"/>
    <w:rsid w:val="00455A3A"/>
    <w:rsid w:val="00461077"/>
    <w:rsid w:val="00461848"/>
    <w:rsid w:val="00462814"/>
    <w:rsid w:val="00470320"/>
    <w:rsid w:val="0047156C"/>
    <w:rsid w:val="00490A8C"/>
    <w:rsid w:val="00490D24"/>
    <w:rsid w:val="0049238B"/>
    <w:rsid w:val="00495944"/>
    <w:rsid w:val="00497E63"/>
    <w:rsid w:val="004A4C53"/>
    <w:rsid w:val="004A5A4A"/>
    <w:rsid w:val="004B4F0C"/>
    <w:rsid w:val="004B5C4B"/>
    <w:rsid w:val="004B7C20"/>
    <w:rsid w:val="004C0568"/>
    <w:rsid w:val="004E0C3E"/>
    <w:rsid w:val="004E24CB"/>
    <w:rsid w:val="004E2AD0"/>
    <w:rsid w:val="004F3D87"/>
    <w:rsid w:val="00504EE9"/>
    <w:rsid w:val="0050510B"/>
    <w:rsid w:val="00507778"/>
    <w:rsid w:val="0051084D"/>
    <w:rsid w:val="00510C30"/>
    <w:rsid w:val="00511128"/>
    <w:rsid w:val="00513D6D"/>
    <w:rsid w:val="00514AC6"/>
    <w:rsid w:val="005152AD"/>
    <w:rsid w:val="00515375"/>
    <w:rsid w:val="0051572E"/>
    <w:rsid w:val="00517ABE"/>
    <w:rsid w:val="005213F4"/>
    <w:rsid w:val="00527317"/>
    <w:rsid w:val="0053135C"/>
    <w:rsid w:val="00531C8D"/>
    <w:rsid w:val="00532EBA"/>
    <w:rsid w:val="005372B2"/>
    <w:rsid w:val="00541302"/>
    <w:rsid w:val="00544AF2"/>
    <w:rsid w:val="005505EF"/>
    <w:rsid w:val="00555762"/>
    <w:rsid w:val="005559AB"/>
    <w:rsid w:val="00562309"/>
    <w:rsid w:val="00562AC7"/>
    <w:rsid w:val="00562E5B"/>
    <w:rsid w:val="00572F5E"/>
    <w:rsid w:val="00577ABA"/>
    <w:rsid w:val="00581BBF"/>
    <w:rsid w:val="005824BC"/>
    <w:rsid w:val="005831D0"/>
    <w:rsid w:val="00590F01"/>
    <w:rsid w:val="005A0BB9"/>
    <w:rsid w:val="005A370C"/>
    <w:rsid w:val="005A6261"/>
    <w:rsid w:val="005B01DE"/>
    <w:rsid w:val="005B32BB"/>
    <w:rsid w:val="005B32D9"/>
    <w:rsid w:val="005B35F9"/>
    <w:rsid w:val="005C6931"/>
    <w:rsid w:val="005C6E03"/>
    <w:rsid w:val="005C768E"/>
    <w:rsid w:val="005C7AAA"/>
    <w:rsid w:val="005D084F"/>
    <w:rsid w:val="005D3698"/>
    <w:rsid w:val="005D3C8D"/>
    <w:rsid w:val="005E28F4"/>
    <w:rsid w:val="005E5E46"/>
    <w:rsid w:val="005F1DB4"/>
    <w:rsid w:val="005F3E32"/>
    <w:rsid w:val="005F6E6B"/>
    <w:rsid w:val="00600F3D"/>
    <w:rsid w:val="006036F7"/>
    <w:rsid w:val="00604E29"/>
    <w:rsid w:val="006065C4"/>
    <w:rsid w:val="00607EC0"/>
    <w:rsid w:val="00610F2A"/>
    <w:rsid w:val="0062068B"/>
    <w:rsid w:val="006259C1"/>
    <w:rsid w:val="00632C69"/>
    <w:rsid w:val="00632F8C"/>
    <w:rsid w:val="00635A7A"/>
    <w:rsid w:val="0063716F"/>
    <w:rsid w:val="0063790B"/>
    <w:rsid w:val="006466EE"/>
    <w:rsid w:val="00651068"/>
    <w:rsid w:val="006513A1"/>
    <w:rsid w:val="006513BB"/>
    <w:rsid w:val="00654388"/>
    <w:rsid w:val="006547AE"/>
    <w:rsid w:val="00654D9B"/>
    <w:rsid w:val="00656F55"/>
    <w:rsid w:val="006637D7"/>
    <w:rsid w:val="00663DB3"/>
    <w:rsid w:val="006704E2"/>
    <w:rsid w:val="006708EA"/>
    <w:rsid w:val="00677CA9"/>
    <w:rsid w:val="006850B8"/>
    <w:rsid w:val="00690788"/>
    <w:rsid w:val="00695A15"/>
    <w:rsid w:val="00695A20"/>
    <w:rsid w:val="00697E1C"/>
    <w:rsid w:val="006A5104"/>
    <w:rsid w:val="006B0A95"/>
    <w:rsid w:val="006B42C6"/>
    <w:rsid w:val="006B5780"/>
    <w:rsid w:val="006B5E5F"/>
    <w:rsid w:val="006C3583"/>
    <w:rsid w:val="006C65BC"/>
    <w:rsid w:val="006D6FDD"/>
    <w:rsid w:val="006E0A67"/>
    <w:rsid w:val="006E1C29"/>
    <w:rsid w:val="006E31CB"/>
    <w:rsid w:val="00702FD5"/>
    <w:rsid w:val="00703CFC"/>
    <w:rsid w:val="0070615C"/>
    <w:rsid w:val="00711620"/>
    <w:rsid w:val="00712863"/>
    <w:rsid w:val="00720806"/>
    <w:rsid w:val="00724B95"/>
    <w:rsid w:val="00727051"/>
    <w:rsid w:val="0073338C"/>
    <w:rsid w:val="007342BC"/>
    <w:rsid w:val="00736850"/>
    <w:rsid w:val="00737C0C"/>
    <w:rsid w:val="00743D54"/>
    <w:rsid w:val="0074761D"/>
    <w:rsid w:val="00753B1D"/>
    <w:rsid w:val="00755BFA"/>
    <w:rsid w:val="007572F1"/>
    <w:rsid w:val="007617D8"/>
    <w:rsid w:val="00761D73"/>
    <w:rsid w:val="00762A46"/>
    <w:rsid w:val="00765FEC"/>
    <w:rsid w:val="0077080E"/>
    <w:rsid w:val="007736FD"/>
    <w:rsid w:val="007752B7"/>
    <w:rsid w:val="007866CB"/>
    <w:rsid w:val="00786A19"/>
    <w:rsid w:val="007978D9"/>
    <w:rsid w:val="007A293F"/>
    <w:rsid w:val="007A4855"/>
    <w:rsid w:val="007A4977"/>
    <w:rsid w:val="007A6CC6"/>
    <w:rsid w:val="007A7CD3"/>
    <w:rsid w:val="007B0639"/>
    <w:rsid w:val="007B679A"/>
    <w:rsid w:val="007D01E1"/>
    <w:rsid w:val="007D1C1B"/>
    <w:rsid w:val="007D64CE"/>
    <w:rsid w:val="007E038A"/>
    <w:rsid w:val="007E11DB"/>
    <w:rsid w:val="007E7FA0"/>
    <w:rsid w:val="007F1A39"/>
    <w:rsid w:val="007F4C8C"/>
    <w:rsid w:val="008035B3"/>
    <w:rsid w:val="00807205"/>
    <w:rsid w:val="0081426A"/>
    <w:rsid w:val="008233AE"/>
    <w:rsid w:val="00823B6E"/>
    <w:rsid w:val="00834095"/>
    <w:rsid w:val="00840E9B"/>
    <w:rsid w:val="008449E2"/>
    <w:rsid w:val="00845E5D"/>
    <w:rsid w:val="00852EA2"/>
    <w:rsid w:val="00863C20"/>
    <w:rsid w:val="00863F08"/>
    <w:rsid w:val="008731F7"/>
    <w:rsid w:val="008765BE"/>
    <w:rsid w:val="0088244F"/>
    <w:rsid w:val="00891316"/>
    <w:rsid w:val="0089299C"/>
    <w:rsid w:val="008A02CC"/>
    <w:rsid w:val="008A3876"/>
    <w:rsid w:val="008B0767"/>
    <w:rsid w:val="008B57C1"/>
    <w:rsid w:val="008B5D42"/>
    <w:rsid w:val="008C09A9"/>
    <w:rsid w:val="008C5E4B"/>
    <w:rsid w:val="008F08C8"/>
    <w:rsid w:val="008F1519"/>
    <w:rsid w:val="008F75A6"/>
    <w:rsid w:val="00902243"/>
    <w:rsid w:val="00910C04"/>
    <w:rsid w:val="00912632"/>
    <w:rsid w:val="00912D83"/>
    <w:rsid w:val="00913944"/>
    <w:rsid w:val="00916366"/>
    <w:rsid w:val="00920313"/>
    <w:rsid w:val="009203F8"/>
    <w:rsid w:val="00921A54"/>
    <w:rsid w:val="009220C7"/>
    <w:rsid w:val="00922D4A"/>
    <w:rsid w:val="009264AB"/>
    <w:rsid w:val="009266A9"/>
    <w:rsid w:val="0093013B"/>
    <w:rsid w:val="00932A54"/>
    <w:rsid w:val="009467F9"/>
    <w:rsid w:val="0095002E"/>
    <w:rsid w:val="00955151"/>
    <w:rsid w:val="00957C44"/>
    <w:rsid w:val="00964F2D"/>
    <w:rsid w:val="00971799"/>
    <w:rsid w:val="0097557B"/>
    <w:rsid w:val="009841BB"/>
    <w:rsid w:val="00994384"/>
    <w:rsid w:val="00994C2F"/>
    <w:rsid w:val="0099652C"/>
    <w:rsid w:val="0099771A"/>
    <w:rsid w:val="009A64DE"/>
    <w:rsid w:val="009A6F40"/>
    <w:rsid w:val="009B1443"/>
    <w:rsid w:val="009B5553"/>
    <w:rsid w:val="009B586E"/>
    <w:rsid w:val="009C4357"/>
    <w:rsid w:val="009C5038"/>
    <w:rsid w:val="009C5C07"/>
    <w:rsid w:val="009D05DA"/>
    <w:rsid w:val="009E15A8"/>
    <w:rsid w:val="009E26EF"/>
    <w:rsid w:val="009E3143"/>
    <w:rsid w:val="009E7921"/>
    <w:rsid w:val="009F08AD"/>
    <w:rsid w:val="009F2173"/>
    <w:rsid w:val="009F229F"/>
    <w:rsid w:val="009F285E"/>
    <w:rsid w:val="009F3EA7"/>
    <w:rsid w:val="009F6A94"/>
    <w:rsid w:val="009F7329"/>
    <w:rsid w:val="00A00C58"/>
    <w:rsid w:val="00A01D30"/>
    <w:rsid w:val="00A02980"/>
    <w:rsid w:val="00A03D40"/>
    <w:rsid w:val="00A13B8A"/>
    <w:rsid w:val="00A14C23"/>
    <w:rsid w:val="00A15F68"/>
    <w:rsid w:val="00A204E8"/>
    <w:rsid w:val="00A2132D"/>
    <w:rsid w:val="00A35969"/>
    <w:rsid w:val="00A36E20"/>
    <w:rsid w:val="00A5090C"/>
    <w:rsid w:val="00A52F44"/>
    <w:rsid w:val="00A55407"/>
    <w:rsid w:val="00A62D1C"/>
    <w:rsid w:val="00A62F1A"/>
    <w:rsid w:val="00A65DEB"/>
    <w:rsid w:val="00A65E69"/>
    <w:rsid w:val="00A66741"/>
    <w:rsid w:val="00A67F40"/>
    <w:rsid w:val="00A736F1"/>
    <w:rsid w:val="00A737F8"/>
    <w:rsid w:val="00A73C45"/>
    <w:rsid w:val="00A751BA"/>
    <w:rsid w:val="00A752D0"/>
    <w:rsid w:val="00A75F0A"/>
    <w:rsid w:val="00A767E6"/>
    <w:rsid w:val="00A768E2"/>
    <w:rsid w:val="00A800C6"/>
    <w:rsid w:val="00A86EEF"/>
    <w:rsid w:val="00A92D07"/>
    <w:rsid w:val="00A95D13"/>
    <w:rsid w:val="00AA2236"/>
    <w:rsid w:val="00AA377F"/>
    <w:rsid w:val="00AB2B1D"/>
    <w:rsid w:val="00AB7E82"/>
    <w:rsid w:val="00AC0C86"/>
    <w:rsid w:val="00AC3B54"/>
    <w:rsid w:val="00AC44B8"/>
    <w:rsid w:val="00AC5673"/>
    <w:rsid w:val="00AC59D8"/>
    <w:rsid w:val="00AD0734"/>
    <w:rsid w:val="00AD136F"/>
    <w:rsid w:val="00AD2B3B"/>
    <w:rsid w:val="00AD69AD"/>
    <w:rsid w:val="00AE239E"/>
    <w:rsid w:val="00AE4A3A"/>
    <w:rsid w:val="00B05AEC"/>
    <w:rsid w:val="00B10DF4"/>
    <w:rsid w:val="00B13115"/>
    <w:rsid w:val="00B15E48"/>
    <w:rsid w:val="00B1789E"/>
    <w:rsid w:val="00B22F19"/>
    <w:rsid w:val="00B346B2"/>
    <w:rsid w:val="00B3524D"/>
    <w:rsid w:val="00B41082"/>
    <w:rsid w:val="00B42EE9"/>
    <w:rsid w:val="00B4503B"/>
    <w:rsid w:val="00B453C2"/>
    <w:rsid w:val="00B519F1"/>
    <w:rsid w:val="00B546B7"/>
    <w:rsid w:val="00B613A7"/>
    <w:rsid w:val="00B63425"/>
    <w:rsid w:val="00B70E51"/>
    <w:rsid w:val="00B7361E"/>
    <w:rsid w:val="00B73B27"/>
    <w:rsid w:val="00B74928"/>
    <w:rsid w:val="00B749D4"/>
    <w:rsid w:val="00B7646C"/>
    <w:rsid w:val="00B765B1"/>
    <w:rsid w:val="00B8036C"/>
    <w:rsid w:val="00B8275F"/>
    <w:rsid w:val="00B84A20"/>
    <w:rsid w:val="00B85229"/>
    <w:rsid w:val="00B9050B"/>
    <w:rsid w:val="00B91496"/>
    <w:rsid w:val="00B920D6"/>
    <w:rsid w:val="00B92D6B"/>
    <w:rsid w:val="00B92DBE"/>
    <w:rsid w:val="00B9681F"/>
    <w:rsid w:val="00B9779C"/>
    <w:rsid w:val="00BA0EC4"/>
    <w:rsid w:val="00BA58DE"/>
    <w:rsid w:val="00BC2372"/>
    <w:rsid w:val="00BD120C"/>
    <w:rsid w:val="00BD26DB"/>
    <w:rsid w:val="00BD2936"/>
    <w:rsid w:val="00BD41A5"/>
    <w:rsid w:val="00BE4999"/>
    <w:rsid w:val="00BF1953"/>
    <w:rsid w:val="00BF2AAF"/>
    <w:rsid w:val="00BF5371"/>
    <w:rsid w:val="00BF6E23"/>
    <w:rsid w:val="00C07EE5"/>
    <w:rsid w:val="00C11CCC"/>
    <w:rsid w:val="00C12523"/>
    <w:rsid w:val="00C179B7"/>
    <w:rsid w:val="00C22B6A"/>
    <w:rsid w:val="00C22CD9"/>
    <w:rsid w:val="00C23364"/>
    <w:rsid w:val="00C24291"/>
    <w:rsid w:val="00C30D76"/>
    <w:rsid w:val="00C324A1"/>
    <w:rsid w:val="00C3266F"/>
    <w:rsid w:val="00C40DE0"/>
    <w:rsid w:val="00C419AC"/>
    <w:rsid w:val="00C44CDB"/>
    <w:rsid w:val="00C4640A"/>
    <w:rsid w:val="00C503A3"/>
    <w:rsid w:val="00C533CC"/>
    <w:rsid w:val="00C53908"/>
    <w:rsid w:val="00C53BC5"/>
    <w:rsid w:val="00C53EE3"/>
    <w:rsid w:val="00C5508D"/>
    <w:rsid w:val="00C65C44"/>
    <w:rsid w:val="00C661F8"/>
    <w:rsid w:val="00C668FA"/>
    <w:rsid w:val="00C77CFE"/>
    <w:rsid w:val="00C82402"/>
    <w:rsid w:val="00C8329A"/>
    <w:rsid w:val="00C86B15"/>
    <w:rsid w:val="00C872F8"/>
    <w:rsid w:val="00C904F3"/>
    <w:rsid w:val="00C926F1"/>
    <w:rsid w:val="00C95AC1"/>
    <w:rsid w:val="00CA13D9"/>
    <w:rsid w:val="00CA15CD"/>
    <w:rsid w:val="00CA31C6"/>
    <w:rsid w:val="00CA46E0"/>
    <w:rsid w:val="00CB5C6E"/>
    <w:rsid w:val="00CC2B83"/>
    <w:rsid w:val="00CC768D"/>
    <w:rsid w:val="00CC77A2"/>
    <w:rsid w:val="00CD30F4"/>
    <w:rsid w:val="00CD369B"/>
    <w:rsid w:val="00CD3BE1"/>
    <w:rsid w:val="00CD475E"/>
    <w:rsid w:val="00CE09FB"/>
    <w:rsid w:val="00CE20ED"/>
    <w:rsid w:val="00CE4DA2"/>
    <w:rsid w:val="00CE7A62"/>
    <w:rsid w:val="00CE7ED0"/>
    <w:rsid w:val="00CF1213"/>
    <w:rsid w:val="00CF2773"/>
    <w:rsid w:val="00D01C7C"/>
    <w:rsid w:val="00D02DF7"/>
    <w:rsid w:val="00D05543"/>
    <w:rsid w:val="00D102C7"/>
    <w:rsid w:val="00D10921"/>
    <w:rsid w:val="00D12EC4"/>
    <w:rsid w:val="00D141FC"/>
    <w:rsid w:val="00D239D6"/>
    <w:rsid w:val="00D3077F"/>
    <w:rsid w:val="00D30A55"/>
    <w:rsid w:val="00D40884"/>
    <w:rsid w:val="00D40CB0"/>
    <w:rsid w:val="00D41666"/>
    <w:rsid w:val="00D43E6E"/>
    <w:rsid w:val="00D446A2"/>
    <w:rsid w:val="00D502AA"/>
    <w:rsid w:val="00D53B86"/>
    <w:rsid w:val="00D5640B"/>
    <w:rsid w:val="00D600BE"/>
    <w:rsid w:val="00D644F6"/>
    <w:rsid w:val="00D67AC2"/>
    <w:rsid w:val="00D70A2A"/>
    <w:rsid w:val="00D76A26"/>
    <w:rsid w:val="00D806F7"/>
    <w:rsid w:val="00D9183D"/>
    <w:rsid w:val="00D9301F"/>
    <w:rsid w:val="00DA4086"/>
    <w:rsid w:val="00DA5F9B"/>
    <w:rsid w:val="00DA7A94"/>
    <w:rsid w:val="00DB0759"/>
    <w:rsid w:val="00DB473D"/>
    <w:rsid w:val="00DC062F"/>
    <w:rsid w:val="00DD5034"/>
    <w:rsid w:val="00DD621E"/>
    <w:rsid w:val="00DE0A31"/>
    <w:rsid w:val="00DE42CB"/>
    <w:rsid w:val="00DE5799"/>
    <w:rsid w:val="00DF1CEE"/>
    <w:rsid w:val="00DF6B82"/>
    <w:rsid w:val="00E023F7"/>
    <w:rsid w:val="00E055B1"/>
    <w:rsid w:val="00E126AC"/>
    <w:rsid w:val="00E16628"/>
    <w:rsid w:val="00E17CDC"/>
    <w:rsid w:val="00E205E6"/>
    <w:rsid w:val="00E21A9F"/>
    <w:rsid w:val="00E351D8"/>
    <w:rsid w:val="00E36323"/>
    <w:rsid w:val="00E40E67"/>
    <w:rsid w:val="00E42032"/>
    <w:rsid w:val="00E4664A"/>
    <w:rsid w:val="00E5263B"/>
    <w:rsid w:val="00E5548C"/>
    <w:rsid w:val="00E57EAB"/>
    <w:rsid w:val="00E6462D"/>
    <w:rsid w:val="00E70416"/>
    <w:rsid w:val="00E720FD"/>
    <w:rsid w:val="00E7278B"/>
    <w:rsid w:val="00E74135"/>
    <w:rsid w:val="00E765A0"/>
    <w:rsid w:val="00E8046C"/>
    <w:rsid w:val="00E825F8"/>
    <w:rsid w:val="00E8481B"/>
    <w:rsid w:val="00E84CF3"/>
    <w:rsid w:val="00E91713"/>
    <w:rsid w:val="00E91DE0"/>
    <w:rsid w:val="00E95048"/>
    <w:rsid w:val="00E96C89"/>
    <w:rsid w:val="00EA3CFD"/>
    <w:rsid w:val="00EB01A9"/>
    <w:rsid w:val="00EB2009"/>
    <w:rsid w:val="00EB2545"/>
    <w:rsid w:val="00EB3CB4"/>
    <w:rsid w:val="00EC6B34"/>
    <w:rsid w:val="00ED25FD"/>
    <w:rsid w:val="00ED3C67"/>
    <w:rsid w:val="00ED5D7E"/>
    <w:rsid w:val="00EE6ADC"/>
    <w:rsid w:val="00EF72C7"/>
    <w:rsid w:val="00F00CA9"/>
    <w:rsid w:val="00F11F41"/>
    <w:rsid w:val="00F200D3"/>
    <w:rsid w:val="00F22E63"/>
    <w:rsid w:val="00F232E4"/>
    <w:rsid w:val="00F24879"/>
    <w:rsid w:val="00F250BB"/>
    <w:rsid w:val="00F317BC"/>
    <w:rsid w:val="00F37DF0"/>
    <w:rsid w:val="00F40928"/>
    <w:rsid w:val="00F44E53"/>
    <w:rsid w:val="00F456D6"/>
    <w:rsid w:val="00F45F8F"/>
    <w:rsid w:val="00F502C3"/>
    <w:rsid w:val="00F521A0"/>
    <w:rsid w:val="00F661D8"/>
    <w:rsid w:val="00F7057F"/>
    <w:rsid w:val="00F71929"/>
    <w:rsid w:val="00F726D6"/>
    <w:rsid w:val="00F80EAB"/>
    <w:rsid w:val="00F8260C"/>
    <w:rsid w:val="00F846B5"/>
    <w:rsid w:val="00F8479E"/>
    <w:rsid w:val="00F86701"/>
    <w:rsid w:val="00F93DE8"/>
    <w:rsid w:val="00FA2113"/>
    <w:rsid w:val="00FA393E"/>
    <w:rsid w:val="00FA447F"/>
    <w:rsid w:val="00FA63DB"/>
    <w:rsid w:val="00FB22BB"/>
    <w:rsid w:val="00FB24B1"/>
    <w:rsid w:val="00FB3F82"/>
    <w:rsid w:val="00FB4647"/>
    <w:rsid w:val="00FB4DEE"/>
    <w:rsid w:val="00FB6AA8"/>
    <w:rsid w:val="00FC07CC"/>
    <w:rsid w:val="00FC1156"/>
    <w:rsid w:val="00FC545B"/>
    <w:rsid w:val="00FC56AD"/>
    <w:rsid w:val="00FD1158"/>
    <w:rsid w:val="00FD1D98"/>
    <w:rsid w:val="00FD3B57"/>
    <w:rsid w:val="00FD3BEF"/>
    <w:rsid w:val="00FD42CE"/>
    <w:rsid w:val="00FD563A"/>
    <w:rsid w:val="00FF2120"/>
    <w:rsid w:val="00FF656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83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qFormat="1"/>
  </w:latentStyles>
  <w:style w:type="paragraph" w:default="1" w:styleId="a">
    <w:name w:val="Normal"/>
    <w:qFormat/>
    <w:rsid w:val="003A7491"/>
  </w:style>
  <w:style w:type="paragraph" w:styleId="1">
    <w:name w:val="heading 1"/>
    <w:basedOn w:val="a"/>
    <w:next w:val="a"/>
    <w:link w:val="1Char"/>
    <w:qFormat/>
    <w:rsid w:val="003A7491"/>
    <w:pPr>
      <w:keepNext/>
      <w:numPr>
        <w:numId w:val="1"/>
      </w:numPr>
      <w:tabs>
        <w:tab w:val="left" w:pos="432"/>
      </w:tabs>
      <w:jc w:val="center"/>
      <w:outlineLvl w:val="0"/>
    </w:pPr>
    <w:rPr>
      <w:rFonts w:ascii="黑体" w:eastAsia="黑体"/>
      <w:sz w:val="52"/>
    </w:rPr>
  </w:style>
  <w:style w:type="paragraph" w:styleId="2">
    <w:name w:val="heading 2"/>
    <w:basedOn w:val="a"/>
    <w:next w:val="a0"/>
    <w:link w:val="2Char"/>
    <w:qFormat/>
    <w:rsid w:val="003A7491"/>
    <w:pPr>
      <w:keepNext/>
      <w:keepLines/>
      <w:spacing w:before="260" w:after="260"/>
      <w:jc w:val="center"/>
      <w:outlineLvl w:val="1"/>
    </w:pPr>
    <w:rPr>
      <w:rFonts w:ascii="Arial" w:eastAsia="黑体" w:hAnsi="Arial"/>
      <w:b/>
      <w:sz w:val="44"/>
    </w:rPr>
  </w:style>
  <w:style w:type="paragraph" w:styleId="3">
    <w:name w:val="heading 3"/>
    <w:basedOn w:val="a"/>
    <w:next w:val="a0"/>
    <w:link w:val="3Char"/>
    <w:qFormat/>
    <w:rsid w:val="003A7491"/>
    <w:pPr>
      <w:keepNext/>
      <w:keepLines/>
      <w:numPr>
        <w:ilvl w:val="2"/>
        <w:numId w:val="1"/>
      </w:numPr>
      <w:tabs>
        <w:tab w:val="left" w:pos="720"/>
      </w:tabs>
      <w:spacing w:before="120" w:after="120" w:line="360" w:lineRule="auto"/>
      <w:jc w:val="center"/>
      <w:outlineLvl w:val="2"/>
    </w:pPr>
    <w:rPr>
      <w:b/>
      <w:sz w:val="32"/>
    </w:rPr>
  </w:style>
  <w:style w:type="paragraph" w:styleId="4">
    <w:name w:val="heading 4"/>
    <w:basedOn w:val="a"/>
    <w:next w:val="a"/>
    <w:link w:val="4Char"/>
    <w:qFormat/>
    <w:rsid w:val="003A7491"/>
    <w:pPr>
      <w:keepNext/>
      <w:keepLines/>
      <w:spacing w:before="120" w:after="120" w:line="360" w:lineRule="auto"/>
      <w:jc w:val="center"/>
      <w:outlineLvl w:val="3"/>
    </w:pPr>
    <w:rPr>
      <w:rFonts w:ascii="Arial" w:eastAsia="黑体" w:hAnsi="Arial"/>
      <w:sz w:val="28"/>
    </w:rPr>
  </w:style>
  <w:style w:type="paragraph" w:styleId="5">
    <w:name w:val="heading 5"/>
    <w:basedOn w:val="a"/>
    <w:next w:val="a"/>
    <w:link w:val="5Char"/>
    <w:qFormat/>
    <w:rsid w:val="003A7491"/>
    <w:pPr>
      <w:keepNext/>
      <w:keepLines/>
      <w:spacing w:before="120" w:after="120" w:line="360" w:lineRule="auto"/>
      <w:ind w:firstLine="499"/>
      <w:outlineLvl w:val="4"/>
    </w:pPr>
    <w:rPr>
      <w:rFonts w:ascii="宋体" w:hAnsi="宋体"/>
      <w:b/>
      <w:sz w:val="24"/>
    </w:rPr>
  </w:style>
  <w:style w:type="paragraph" w:styleId="6">
    <w:name w:val="heading 6"/>
    <w:basedOn w:val="a"/>
    <w:next w:val="a"/>
    <w:link w:val="6Char"/>
    <w:qFormat/>
    <w:rsid w:val="003A7491"/>
    <w:pPr>
      <w:keepNext/>
      <w:keepLines/>
      <w:numPr>
        <w:ilvl w:val="5"/>
        <w:numId w:val="1"/>
      </w:numPr>
      <w:tabs>
        <w:tab w:val="left" w:pos="1440"/>
      </w:tabs>
      <w:spacing w:before="240" w:after="64" w:line="320" w:lineRule="auto"/>
      <w:outlineLvl w:val="5"/>
    </w:pPr>
    <w:rPr>
      <w:rFonts w:ascii="Arial" w:eastAsia="黑体" w:hAnsi="Arial"/>
      <w:b/>
      <w:bCs/>
      <w:sz w:val="24"/>
      <w:szCs w:val="24"/>
    </w:rPr>
  </w:style>
  <w:style w:type="paragraph" w:styleId="7">
    <w:name w:val="heading 7"/>
    <w:basedOn w:val="a"/>
    <w:next w:val="a"/>
    <w:link w:val="7Char"/>
    <w:qFormat/>
    <w:rsid w:val="003A7491"/>
    <w:pPr>
      <w:keepNext/>
      <w:keepLines/>
      <w:numPr>
        <w:ilvl w:val="6"/>
        <w:numId w:val="1"/>
      </w:numPr>
      <w:tabs>
        <w:tab w:val="left" w:pos="2520"/>
      </w:tabs>
      <w:spacing w:before="240" w:after="64" w:line="320" w:lineRule="auto"/>
      <w:outlineLvl w:val="6"/>
    </w:pPr>
    <w:rPr>
      <w:b/>
      <w:bCs/>
      <w:sz w:val="24"/>
      <w:szCs w:val="24"/>
    </w:rPr>
  </w:style>
  <w:style w:type="paragraph" w:styleId="8">
    <w:name w:val="heading 8"/>
    <w:basedOn w:val="a"/>
    <w:next w:val="a"/>
    <w:link w:val="8Char"/>
    <w:qFormat/>
    <w:rsid w:val="003A7491"/>
    <w:pPr>
      <w:keepNext/>
      <w:keepLines/>
      <w:numPr>
        <w:ilvl w:val="7"/>
        <w:numId w:val="1"/>
      </w:numPr>
      <w:tabs>
        <w:tab w:val="left" w:pos="1440"/>
      </w:tabs>
      <w:spacing w:before="240" w:after="64" w:line="320" w:lineRule="auto"/>
      <w:outlineLvl w:val="7"/>
    </w:pPr>
    <w:rPr>
      <w:rFonts w:ascii="Arial" w:eastAsia="黑体" w:hAnsi="Arial"/>
      <w:sz w:val="24"/>
      <w:szCs w:val="24"/>
    </w:rPr>
  </w:style>
  <w:style w:type="paragraph" w:styleId="9">
    <w:name w:val="heading 9"/>
    <w:basedOn w:val="a"/>
    <w:next w:val="a"/>
    <w:link w:val="9Char"/>
    <w:qFormat/>
    <w:rsid w:val="003A7491"/>
    <w:pPr>
      <w:keepNext/>
      <w:keepLines/>
      <w:numPr>
        <w:ilvl w:val="8"/>
        <w:numId w:val="1"/>
      </w:numPr>
      <w:tabs>
        <w:tab w:val="left" w:pos="158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page number"/>
    <w:basedOn w:val="a1"/>
    <w:rsid w:val="003A7491"/>
  </w:style>
  <w:style w:type="character" w:styleId="a5">
    <w:name w:val="Hyperlink"/>
    <w:uiPriority w:val="99"/>
    <w:rsid w:val="003A7491"/>
    <w:rPr>
      <w:color w:val="0000FF"/>
      <w:u w:val="single"/>
    </w:rPr>
  </w:style>
  <w:style w:type="character" w:customStyle="1" w:styleId="3Char">
    <w:name w:val="标题 3 Char"/>
    <w:link w:val="3"/>
    <w:rsid w:val="003A7491"/>
    <w:rPr>
      <w:rFonts w:eastAsia="宋体"/>
      <w:b/>
      <w:sz w:val="32"/>
      <w:lang w:val="en-US" w:eastAsia="zh-CN" w:bidi="ar-SA"/>
    </w:rPr>
  </w:style>
  <w:style w:type="paragraph" w:styleId="40">
    <w:name w:val="toc 4"/>
    <w:basedOn w:val="a"/>
    <w:next w:val="a"/>
    <w:uiPriority w:val="39"/>
    <w:rsid w:val="003A7491"/>
    <w:pPr>
      <w:ind w:leftChars="600" w:left="1260"/>
    </w:pPr>
  </w:style>
  <w:style w:type="paragraph" w:styleId="a6">
    <w:name w:val="header"/>
    <w:basedOn w:val="a"/>
    <w:link w:val="Char"/>
    <w:rsid w:val="003A7491"/>
    <w:pPr>
      <w:pBdr>
        <w:bottom w:val="single" w:sz="6" w:space="1" w:color="auto"/>
      </w:pBdr>
      <w:tabs>
        <w:tab w:val="center" w:pos="4153"/>
        <w:tab w:val="right" w:pos="8306"/>
      </w:tabs>
      <w:snapToGrid w:val="0"/>
      <w:jc w:val="center"/>
    </w:pPr>
    <w:rPr>
      <w:sz w:val="18"/>
    </w:rPr>
  </w:style>
  <w:style w:type="paragraph" w:styleId="a7">
    <w:name w:val="Date"/>
    <w:basedOn w:val="a"/>
    <w:next w:val="a"/>
    <w:link w:val="Char0"/>
    <w:rsid w:val="003A7491"/>
    <w:pPr>
      <w:widowControl w:val="0"/>
      <w:jc w:val="both"/>
    </w:pPr>
    <w:rPr>
      <w:kern w:val="2"/>
      <w:sz w:val="24"/>
    </w:rPr>
  </w:style>
  <w:style w:type="paragraph" w:styleId="a8">
    <w:name w:val="Block Text"/>
    <w:basedOn w:val="a"/>
    <w:rsid w:val="003A7491"/>
    <w:pPr>
      <w:widowControl w:val="0"/>
      <w:adjustRightInd w:val="0"/>
      <w:ind w:left="420" w:right="33"/>
      <w:textAlignment w:val="baseline"/>
    </w:pPr>
    <w:rPr>
      <w:sz w:val="24"/>
    </w:rPr>
  </w:style>
  <w:style w:type="paragraph" w:styleId="20">
    <w:name w:val="toc 2"/>
    <w:basedOn w:val="a"/>
    <w:next w:val="a"/>
    <w:uiPriority w:val="39"/>
    <w:rsid w:val="003A7491"/>
    <w:pPr>
      <w:tabs>
        <w:tab w:val="right" w:leader="dot" w:pos="9345"/>
      </w:tabs>
      <w:ind w:leftChars="200" w:left="400"/>
    </w:pPr>
    <w:rPr>
      <w:sz w:val="28"/>
      <w:szCs w:val="28"/>
    </w:rPr>
  </w:style>
  <w:style w:type="paragraph" w:styleId="a9">
    <w:name w:val="annotation text"/>
    <w:basedOn w:val="a"/>
    <w:link w:val="Char1"/>
    <w:rsid w:val="003A7491"/>
    <w:pPr>
      <w:widowControl w:val="0"/>
      <w:adjustRightInd w:val="0"/>
      <w:spacing w:line="360" w:lineRule="atLeast"/>
      <w:textAlignment w:val="baseline"/>
    </w:pPr>
    <w:rPr>
      <w:sz w:val="24"/>
    </w:rPr>
  </w:style>
  <w:style w:type="paragraph" w:styleId="10">
    <w:name w:val="toc 1"/>
    <w:basedOn w:val="a"/>
    <w:next w:val="a"/>
    <w:uiPriority w:val="39"/>
    <w:rsid w:val="003A7491"/>
  </w:style>
  <w:style w:type="paragraph" w:styleId="30">
    <w:name w:val="toc 3"/>
    <w:basedOn w:val="a"/>
    <w:next w:val="a"/>
    <w:uiPriority w:val="39"/>
    <w:rsid w:val="003A7491"/>
    <w:pPr>
      <w:ind w:leftChars="400" w:left="840"/>
    </w:pPr>
  </w:style>
  <w:style w:type="paragraph" w:styleId="aa">
    <w:name w:val="footer"/>
    <w:basedOn w:val="a"/>
    <w:link w:val="Char2"/>
    <w:uiPriority w:val="99"/>
    <w:rsid w:val="003A7491"/>
    <w:pPr>
      <w:tabs>
        <w:tab w:val="center" w:pos="4153"/>
        <w:tab w:val="right" w:pos="8306"/>
      </w:tabs>
      <w:snapToGrid w:val="0"/>
    </w:pPr>
    <w:rPr>
      <w:sz w:val="18"/>
    </w:rPr>
  </w:style>
  <w:style w:type="paragraph" w:styleId="ab">
    <w:name w:val="Balloon Text"/>
    <w:basedOn w:val="a"/>
    <w:link w:val="Char3"/>
    <w:rsid w:val="003A7491"/>
    <w:rPr>
      <w:sz w:val="18"/>
      <w:szCs w:val="18"/>
    </w:rPr>
  </w:style>
  <w:style w:type="paragraph" w:styleId="a0">
    <w:name w:val="Normal Indent"/>
    <w:basedOn w:val="a"/>
    <w:rsid w:val="003A7491"/>
    <w:pPr>
      <w:ind w:firstLineChars="200" w:firstLine="420"/>
    </w:pPr>
  </w:style>
  <w:style w:type="paragraph" w:styleId="ac">
    <w:name w:val="Plain Text"/>
    <w:basedOn w:val="a"/>
    <w:rsid w:val="003A7491"/>
    <w:pPr>
      <w:widowControl w:val="0"/>
      <w:jc w:val="both"/>
    </w:pPr>
    <w:rPr>
      <w:rFonts w:ascii="宋体" w:hAnsi="Courier New" w:cs="Courier New"/>
      <w:kern w:val="2"/>
      <w:sz w:val="21"/>
      <w:szCs w:val="21"/>
    </w:rPr>
  </w:style>
  <w:style w:type="paragraph" w:customStyle="1" w:styleId="ad">
    <w:name w:val="目录"/>
    <w:basedOn w:val="a"/>
    <w:rsid w:val="003A7491"/>
    <w:pPr>
      <w:jc w:val="center"/>
    </w:pPr>
    <w:rPr>
      <w:rFonts w:ascii="宋体"/>
      <w:b/>
      <w:sz w:val="36"/>
    </w:rPr>
  </w:style>
  <w:style w:type="paragraph" w:customStyle="1" w:styleId="ae">
    <w:name w:val="目录文字"/>
    <w:basedOn w:val="a"/>
    <w:rsid w:val="003A7491"/>
    <w:pPr>
      <w:spacing w:line="480" w:lineRule="auto"/>
    </w:pPr>
    <w:rPr>
      <w:rFonts w:ascii="宋体" w:hAnsi="宋体"/>
      <w:sz w:val="24"/>
    </w:rPr>
  </w:style>
  <w:style w:type="paragraph" w:customStyle="1" w:styleId="31">
    <w:name w:val="标题3"/>
    <w:basedOn w:val="a"/>
    <w:next w:val="2"/>
    <w:rsid w:val="003A7491"/>
    <w:pPr>
      <w:widowControl w:val="0"/>
      <w:adjustRightInd w:val="0"/>
      <w:spacing w:line="360" w:lineRule="auto"/>
      <w:jc w:val="both"/>
    </w:pPr>
    <w:rPr>
      <w:rFonts w:ascii="Arial" w:eastAsia="黑体" w:hAnsi="Arial"/>
      <w:kern w:val="2"/>
      <w:sz w:val="28"/>
      <w:szCs w:val="28"/>
    </w:rPr>
  </w:style>
  <w:style w:type="paragraph" w:styleId="TOC">
    <w:name w:val="TOC Heading"/>
    <w:basedOn w:val="1"/>
    <w:next w:val="a"/>
    <w:qFormat/>
    <w:rsid w:val="00C503A3"/>
    <w:pPr>
      <w:keepLines/>
      <w:numPr>
        <w:numId w:val="0"/>
      </w:numPr>
      <w:tabs>
        <w:tab w:val="left" w:pos="432"/>
      </w:tabs>
      <w:spacing w:before="480" w:line="276" w:lineRule="auto"/>
      <w:jc w:val="left"/>
      <w:outlineLvl w:val="9"/>
    </w:pPr>
    <w:rPr>
      <w:rFonts w:ascii="Cambria" w:eastAsia="宋体" w:hAnsi="Cambria"/>
      <w:b/>
      <w:bCs/>
      <w:color w:val="365F91"/>
      <w:sz w:val="28"/>
      <w:szCs w:val="28"/>
    </w:rPr>
  </w:style>
  <w:style w:type="character" w:customStyle="1" w:styleId="1Char">
    <w:name w:val="标题 1 Char"/>
    <w:link w:val="1"/>
    <w:rsid w:val="00F661D8"/>
    <w:rPr>
      <w:rFonts w:ascii="黑体" w:eastAsia="黑体"/>
      <w:sz w:val="52"/>
    </w:rPr>
  </w:style>
  <w:style w:type="character" w:customStyle="1" w:styleId="2Char">
    <w:name w:val="标题 2 Char"/>
    <w:link w:val="2"/>
    <w:rsid w:val="00F661D8"/>
    <w:rPr>
      <w:rFonts w:ascii="Arial" w:eastAsia="黑体" w:hAnsi="Arial"/>
      <w:b/>
      <w:sz w:val="44"/>
    </w:rPr>
  </w:style>
  <w:style w:type="character" w:customStyle="1" w:styleId="4Char">
    <w:name w:val="标题 4 Char"/>
    <w:link w:val="4"/>
    <w:rsid w:val="00F661D8"/>
    <w:rPr>
      <w:rFonts w:ascii="Arial" w:eastAsia="黑体" w:hAnsi="Arial"/>
      <w:sz w:val="28"/>
    </w:rPr>
  </w:style>
  <w:style w:type="character" w:customStyle="1" w:styleId="5Char">
    <w:name w:val="标题 5 Char"/>
    <w:link w:val="5"/>
    <w:rsid w:val="00F661D8"/>
    <w:rPr>
      <w:rFonts w:ascii="宋体" w:hAnsi="宋体"/>
      <w:b/>
      <w:sz w:val="24"/>
    </w:rPr>
  </w:style>
  <w:style w:type="character" w:customStyle="1" w:styleId="6Char">
    <w:name w:val="标题 6 Char"/>
    <w:link w:val="6"/>
    <w:rsid w:val="00F661D8"/>
    <w:rPr>
      <w:rFonts w:ascii="Arial" w:eastAsia="黑体" w:hAnsi="Arial"/>
      <w:b/>
      <w:bCs/>
      <w:sz w:val="24"/>
      <w:szCs w:val="24"/>
    </w:rPr>
  </w:style>
  <w:style w:type="character" w:customStyle="1" w:styleId="7Char">
    <w:name w:val="标题 7 Char"/>
    <w:link w:val="7"/>
    <w:rsid w:val="00F661D8"/>
    <w:rPr>
      <w:b/>
      <w:bCs/>
      <w:sz w:val="24"/>
      <w:szCs w:val="24"/>
    </w:rPr>
  </w:style>
  <w:style w:type="character" w:customStyle="1" w:styleId="8Char">
    <w:name w:val="标题 8 Char"/>
    <w:link w:val="8"/>
    <w:rsid w:val="00F661D8"/>
    <w:rPr>
      <w:rFonts w:ascii="Arial" w:eastAsia="黑体" w:hAnsi="Arial"/>
      <w:sz w:val="24"/>
      <w:szCs w:val="24"/>
    </w:rPr>
  </w:style>
  <w:style w:type="character" w:customStyle="1" w:styleId="9Char">
    <w:name w:val="标题 9 Char"/>
    <w:link w:val="9"/>
    <w:rsid w:val="00F661D8"/>
    <w:rPr>
      <w:rFonts w:ascii="Arial" w:eastAsia="黑体" w:hAnsi="Arial"/>
      <w:sz w:val="21"/>
      <w:szCs w:val="21"/>
    </w:rPr>
  </w:style>
  <w:style w:type="character" w:customStyle="1" w:styleId="Char">
    <w:name w:val="页眉 Char"/>
    <w:link w:val="a6"/>
    <w:rsid w:val="00F661D8"/>
    <w:rPr>
      <w:sz w:val="18"/>
    </w:rPr>
  </w:style>
  <w:style w:type="character" w:customStyle="1" w:styleId="Char0">
    <w:name w:val="日期 Char"/>
    <w:link w:val="a7"/>
    <w:rsid w:val="00F661D8"/>
    <w:rPr>
      <w:kern w:val="2"/>
      <w:sz w:val="24"/>
    </w:rPr>
  </w:style>
  <w:style w:type="character" w:customStyle="1" w:styleId="Char4">
    <w:name w:val="批注文字 Char"/>
    <w:basedOn w:val="a1"/>
    <w:rsid w:val="00F661D8"/>
    <w:rPr>
      <w:sz w:val="24"/>
    </w:rPr>
  </w:style>
  <w:style w:type="character" w:customStyle="1" w:styleId="Char2">
    <w:name w:val="页脚 Char"/>
    <w:link w:val="aa"/>
    <w:uiPriority w:val="99"/>
    <w:rsid w:val="00F661D8"/>
    <w:rPr>
      <w:sz w:val="18"/>
    </w:rPr>
  </w:style>
  <w:style w:type="character" w:customStyle="1" w:styleId="Char3">
    <w:name w:val="批注框文本 Char"/>
    <w:link w:val="ab"/>
    <w:rsid w:val="00F661D8"/>
    <w:rPr>
      <w:sz w:val="18"/>
      <w:szCs w:val="18"/>
    </w:rPr>
  </w:style>
  <w:style w:type="paragraph" w:customStyle="1" w:styleId="378020">
    <w:name w:val="样式 标题 3 + (中文) 黑体 小四 非加粗 段前: 7.8 磅 段后: 0 磅 行距: 固定值 20 磅"/>
    <w:basedOn w:val="3"/>
    <w:rsid w:val="00F661D8"/>
    <w:pPr>
      <w:widowControl w:val="0"/>
      <w:numPr>
        <w:ilvl w:val="0"/>
        <w:numId w:val="0"/>
      </w:numPr>
      <w:tabs>
        <w:tab w:val="clear" w:pos="720"/>
      </w:tabs>
      <w:spacing w:before="0" w:after="0" w:line="400" w:lineRule="exact"/>
      <w:jc w:val="both"/>
    </w:pPr>
    <w:rPr>
      <w:rFonts w:eastAsia="黑体" w:cs="宋体"/>
      <w:b w:val="0"/>
      <w:kern w:val="2"/>
      <w:sz w:val="24"/>
    </w:rPr>
  </w:style>
  <w:style w:type="paragraph" w:customStyle="1" w:styleId="2TimesNewRoman5020">
    <w:name w:val="样式 标题 2 + Times New Roman 四号 非加粗 段前: 5 磅 段后: 0 磅 行距: 固定值 20..."/>
    <w:basedOn w:val="2"/>
    <w:rsid w:val="00F661D8"/>
    <w:pPr>
      <w:widowControl w:val="0"/>
      <w:spacing w:before="100" w:after="0" w:line="400" w:lineRule="exact"/>
      <w:jc w:val="both"/>
    </w:pPr>
    <w:rPr>
      <w:rFonts w:ascii="Times New Roman" w:hAnsi="Times New Roman" w:cs="宋体"/>
      <w:b w:val="0"/>
      <w:kern w:val="2"/>
      <w:sz w:val="28"/>
    </w:rPr>
  </w:style>
  <w:style w:type="character" w:styleId="af">
    <w:name w:val="annotation reference"/>
    <w:rsid w:val="00F661D8"/>
    <w:rPr>
      <w:sz w:val="21"/>
      <w:szCs w:val="21"/>
    </w:rPr>
  </w:style>
  <w:style w:type="paragraph" w:styleId="af0">
    <w:name w:val="annotation subject"/>
    <w:basedOn w:val="a9"/>
    <w:next w:val="a9"/>
    <w:link w:val="Char5"/>
    <w:rsid w:val="00F661D8"/>
    <w:pPr>
      <w:adjustRightInd/>
      <w:spacing w:line="240" w:lineRule="auto"/>
      <w:textAlignment w:val="auto"/>
    </w:pPr>
    <w:rPr>
      <w:b/>
      <w:bCs/>
      <w:kern w:val="2"/>
      <w:sz w:val="21"/>
      <w:szCs w:val="24"/>
    </w:rPr>
  </w:style>
  <w:style w:type="character" w:customStyle="1" w:styleId="Char1">
    <w:name w:val="批注文字 Char1"/>
    <w:basedOn w:val="a1"/>
    <w:link w:val="a9"/>
    <w:rsid w:val="00F661D8"/>
    <w:rPr>
      <w:sz w:val="24"/>
    </w:rPr>
  </w:style>
  <w:style w:type="character" w:customStyle="1" w:styleId="Char5">
    <w:name w:val="批注主题 Char"/>
    <w:basedOn w:val="Char1"/>
    <w:link w:val="af0"/>
    <w:rsid w:val="00F661D8"/>
    <w:rPr>
      <w:b/>
      <w:bCs/>
      <w:kern w:val="2"/>
      <w:sz w:val="21"/>
      <w:szCs w:val="24"/>
    </w:rPr>
  </w:style>
  <w:style w:type="paragraph" w:styleId="32">
    <w:name w:val="Body Text 3"/>
    <w:basedOn w:val="a"/>
    <w:link w:val="3Char0"/>
    <w:rsid w:val="00F661D8"/>
    <w:pPr>
      <w:widowControl w:val="0"/>
      <w:jc w:val="both"/>
    </w:pPr>
    <w:rPr>
      <w:rFonts w:ascii="宋体"/>
      <w:kern w:val="2"/>
      <w:sz w:val="24"/>
    </w:rPr>
  </w:style>
  <w:style w:type="character" w:customStyle="1" w:styleId="3Char0">
    <w:name w:val="正文文本 3 Char"/>
    <w:basedOn w:val="a1"/>
    <w:link w:val="32"/>
    <w:rsid w:val="00F661D8"/>
    <w:rPr>
      <w:rFonts w:ascii="宋体"/>
      <w:kern w:val="2"/>
      <w:sz w:val="24"/>
    </w:rPr>
  </w:style>
  <w:style w:type="paragraph" w:styleId="af1">
    <w:name w:val="Body Text Indent"/>
    <w:aliases w:val="正文文字4,正文小标题"/>
    <w:basedOn w:val="a"/>
    <w:link w:val="Char6"/>
    <w:rsid w:val="00F661D8"/>
    <w:pPr>
      <w:widowControl w:val="0"/>
      <w:spacing w:after="120"/>
      <w:ind w:leftChars="200" w:left="420"/>
      <w:jc w:val="both"/>
    </w:pPr>
    <w:rPr>
      <w:kern w:val="2"/>
      <w:sz w:val="21"/>
      <w:szCs w:val="24"/>
    </w:rPr>
  </w:style>
  <w:style w:type="character" w:customStyle="1" w:styleId="Char6">
    <w:name w:val="正文文本缩进 Char"/>
    <w:aliases w:val="正文文字4 Char,正文小标题 Char"/>
    <w:basedOn w:val="a1"/>
    <w:link w:val="af1"/>
    <w:rsid w:val="00F661D8"/>
    <w:rPr>
      <w:kern w:val="2"/>
      <w:sz w:val="21"/>
      <w:szCs w:val="24"/>
    </w:rPr>
  </w:style>
  <w:style w:type="paragraph" w:customStyle="1" w:styleId="p0">
    <w:name w:val="p0"/>
    <w:basedOn w:val="a"/>
    <w:rsid w:val="00F661D8"/>
    <w:pPr>
      <w:jc w:val="both"/>
    </w:pPr>
    <w:rPr>
      <w:sz w:val="21"/>
      <w:szCs w:val="21"/>
    </w:rPr>
  </w:style>
  <w:style w:type="character" w:customStyle="1" w:styleId="CharChar2">
    <w:name w:val="Char Char2"/>
    <w:rsid w:val="00F661D8"/>
    <w:rPr>
      <w:rFonts w:eastAsia="宋体"/>
      <w:b/>
      <w:bCs/>
      <w:kern w:val="2"/>
      <w:sz w:val="32"/>
      <w:szCs w:val="32"/>
      <w:lang w:val="en-US" w:eastAsia="zh-CN" w:bidi="ar-SA"/>
    </w:rPr>
  </w:style>
  <w:style w:type="paragraph" w:customStyle="1" w:styleId="Default">
    <w:name w:val="Default"/>
    <w:rsid w:val="00F661D8"/>
    <w:pPr>
      <w:widowControl w:val="0"/>
      <w:autoSpaceDE w:val="0"/>
      <w:autoSpaceDN w:val="0"/>
      <w:adjustRightInd w:val="0"/>
    </w:pPr>
    <w:rPr>
      <w:rFonts w:ascii="仿宋_GB2312" w:eastAsia="仿宋_GB2312" w:cs="仿宋_GB2312"/>
      <w:color w:val="000000"/>
      <w:sz w:val="24"/>
      <w:szCs w:val="24"/>
    </w:rPr>
  </w:style>
  <w:style w:type="paragraph" w:customStyle="1" w:styleId="CharCharCharCharCharCharCharChar">
    <w:name w:val="Char Char Char Char Char Char Char Char"/>
    <w:basedOn w:val="a"/>
    <w:next w:val="2"/>
    <w:rsid w:val="00F661D8"/>
    <w:pPr>
      <w:widowControl w:val="0"/>
      <w:adjustRightInd w:val="0"/>
      <w:spacing w:line="360" w:lineRule="auto"/>
      <w:jc w:val="both"/>
    </w:pPr>
    <w:rPr>
      <w:kern w:val="2"/>
      <w:sz w:val="21"/>
      <w:szCs w:val="24"/>
    </w:rPr>
  </w:style>
  <w:style w:type="paragraph" w:styleId="50">
    <w:name w:val="toc 5"/>
    <w:basedOn w:val="a"/>
    <w:next w:val="a"/>
    <w:autoRedefine/>
    <w:rsid w:val="00F661D8"/>
    <w:pPr>
      <w:widowControl w:val="0"/>
      <w:ind w:left="840"/>
    </w:pPr>
    <w:rPr>
      <w:kern w:val="2"/>
      <w:sz w:val="18"/>
      <w:szCs w:val="18"/>
    </w:rPr>
  </w:style>
  <w:style w:type="character" w:styleId="af2">
    <w:name w:val="Strong"/>
    <w:qFormat/>
    <w:rsid w:val="00F661D8"/>
    <w:rPr>
      <w:b/>
      <w:bCs/>
    </w:rPr>
  </w:style>
  <w:style w:type="character" w:customStyle="1" w:styleId="4CharChar">
    <w:name w:val="标题4 Char Char"/>
    <w:link w:val="41"/>
    <w:rsid w:val="00F661D8"/>
    <w:rPr>
      <w:rFonts w:ascii="Arial" w:hAnsi="Arial"/>
      <w:b/>
      <w:bCs/>
      <w:sz w:val="24"/>
      <w:szCs w:val="32"/>
    </w:rPr>
  </w:style>
  <w:style w:type="paragraph" w:customStyle="1" w:styleId="41">
    <w:name w:val="标题4"/>
    <w:basedOn w:val="2"/>
    <w:next w:val="42"/>
    <w:link w:val="4CharChar"/>
    <w:rsid w:val="00F661D8"/>
    <w:pPr>
      <w:widowControl w:val="0"/>
      <w:spacing w:line="413" w:lineRule="auto"/>
      <w:jc w:val="both"/>
    </w:pPr>
    <w:rPr>
      <w:rFonts w:eastAsia="宋体"/>
      <w:bCs/>
      <w:sz w:val="24"/>
      <w:szCs w:val="32"/>
    </w:rPr>
  </w:style>
  <w:style w:type="paragraph" w:styleId="42">
    <w:name w:val="index 4"/>
    <w:basedOn w:val="a"/>
    <w:next w:val="a"/>
    <w:rsid w:val="00F661D8"/>
    <w:pPr>
      <w:widowControl w:val="0"/>
      <w:ind w:leftChars="600" w:left="600"/>
      <w:jc w:val="both"/>
    </w:pPr>
    <w:rPr>
      <w:kern w:val="2"/>
      <w:sz w:val="21"/>
      <w:szCs w:val="24"/>
    </w:rPr>
  </w:style>
  <w:style w:type="character" w:customStyle="1" w:styleId="Char7">
    <w:name w:val="明显引用 Char"/>
    <w:link w:val="af3"/>
    <w:rsid w:val="00F661D8"/>
    <w:rPr>
      <w:b/>
      <w:bCs/>
      <w:i/>
      <w:iCs/>
      <w:color w:val="4F81BD"/>
      <w:kern w:val="2"/>
      <w:sz w:val="21"/>
      <w:szCs w:val="22"/>
    </w:rPr>
  </w:style>
  <w:style w:type="paragraph" w:styleId="af3">
    <w:name w:val="Intense Quote"/>
    <w:basedOn w:val="a"/>
    <w:next w:val="a"/>
    <w:link w:val="Char7"/>
    <w:qFormat/>
    <w:rsid w:val="00F661D8"/>
    <w:pPr>
      <w:widowControl w:val="0"/>
      <w:pBdr>
        <w:bottom w:val="single" w:sz="4" w:space="4" w:color="4F81BD"/>
      </w:pBdr>
      <w:spacing w:before="200" w:after="280"/>
      <w:ind w:left="936" w:right="936"/>
      <w:jc w:val="both"/>
    </w:pPr>
    <w:rPr>
      <w:b/>
      <w:bCs/>
      <w:i/>
      <w:iCs/>
      <w:color w:val="4F81BD"/>
      <w:kern w:val="2"/>
      <w:sz w:val="21"/>
      <w:szCs w:val="22"/>
    </w:rPr>
  </w:style>
  <w:style w:type="character" w:customStyle="1" w:styleId="Char10">
    <w:name w:val="明显引用 Char1"/>
    <w:basedOn w:val="a1"/>
    <w:uiPriority w:val="30"/>
    <w:rsid w:val="00F661D8"/>
    <w:rPr>
      <w:b/>
      <w:bCs/>
      <w:i/>
      <w:iCs/>
      <w:color w:val="4F81BD"/>
    </w:rPr>
  </w:style>
  <w:style w:type="character" w:styleId="af4">
    <w:name w:val="Book Title"/>
    <w:qFormat/>
    <w:rsid w:val="00F661D8"/>
    <w:rPr>
      <w:b/>
      <w:bCs/>
      <w:smallCaps/>
      <w:spacing w:val="5"/>
    </w:rPr>
  </w:style>
  <w:style w:type="character" w:customStyle="1" w:styleId="Char8">
    <w:name w:val="标题 Char"/>
    <w:link w:val="af5"/>
    <w:rsid w:val="00F661D8"/>
    <w:rPr>
      <w:rFonts w:ascii="Cambria" w:hAnsi="Cambria"/>
      <w:b/>
      <w:bCs/>
      <w:kern w:val="2"/>
      <w:sz w:val="32"/>
      <w:szCs w:val="32"/>
    </w:rPr>
  </w:style>
  <w:style w:type="paragraph" w:styleId="af5">
    <w:name w:val="Title"/>
    <w:basedOn w:val="a"/>
    <w:next w:val="a"/>
    <w:link w:val="Char8"/>
    <w:qFormat/>
    <w:rsid w:val="00F661D8"/>
    <w:pPr>
      <w:widowControl w:val="0"/>
      <w:spacing w:before="240" w:after="60"/>
      <w:jc w:val="center"/>
      <w:outlineLvl w:val="0"/>
    </w:pPr>
    <w:rPr>
      <w:rFonts w:ascii="Cambria" w:hAnsi="Cambria"/>
      <w:b/>
      <w:bCs/>
      <w:kern w:val="2"/>
      <w:sz w:val="32"/>
      <w:szCs w:val="32"/>
    </w:rPr>
  </w:style>
  <w:style w:type="character" w:customStyle="1" w:styleId="Char11">
    <w:name w:val="标题 Char1"/>
    <w:basedOn w:val="a1"/>
    <w:rsid w:val="00F661D8"/>
    <w:rPr>
      <w:rFonts w:ascii="Cambria" w:hAnsi="Cambria" w:cs="Times New Roman"/>
      <w:b/>
      <w:bCs/>
      <w:sz w:val="32"/>
      <w:szCs w:val="32"/>
    </w:rPr>
  </w:style>
  <w:style w:type="character" w:customStyle="1" w:styleId="Char9">
    <w:name w:val="副标题 Char"/>
    <w:link w:val="af6"/>
    <w:rsid w:val="00F661D8"/>
    <w:rPr>
      <w:rFonts w:ascii="Cambria" w:hAnsi="Cambria"/>
      <w:b/>
      <w:bCs/>
      <w:kern w:val="28"/>
      <w:sz w:val="32"/>
      <w:szCs w:val="32"/>
    </w:rPr>
  </w:style>
  <w:style w:type="paragraph" w:styleId="af6">
    <w:name w:val="Subtitle"/>
    <w:basedOn w:val="a"/>
    <w:next w:val="a"/>
    <w:link w:val="Char9"/>
    <w:qFormat/>
    <w:rsid w:val="00F661D8"/>
    <w:pPr>
      <w:widowControl w:val="0"/>
      <w:spacing w:before="240" w:after="60" w:line="312" w:lineRule="auto"/>
      <w:jc w:val="center"/>
      <w:outlineLvl w:val="1"/>
    </w:pPr>
    <w:rPr>
      <w:rFonts w:ascii="Cambria" w:hAnsi="Cambria"/>
      <w:b/>
      <w:bCs/>
      <w:kern w:val="28"/>
      <w:sz w:val="32"/>
      <w:szCs w:val="32"/>
    </w:rPr>
  </w:style>
  <w:style w:type="character" w:customStyle="1" w:styleId="Char12">
    <w:name w:val="副标题 Char1"/>
    <w:basedOn w:val="a1"/>
    <w:rsid w:val="00F661D8"/>
    <w:rPr>
      <w:rFonts w:ascii="Cambria" w:hAnsi="Cambria" w:cs="Times New Roman"/>
      <w:b/>
      <w:bCs/>
      <w:kern w:val="28"/>
      <w:sz w:val="32"/>
      <w:szCs w:val="32"/>
    </w:rPr>
  </w:style>
  <w:style w:type="character" w:styleId="af7">
    <w:name w:val="Intense Emphasis"/>
    <w:qFormat/>
    <w:rsid w:val="00F661D8"/>
    <w:rPr>
      <w:b/>
      <w:bCs/>
      <w:i/>
      <w:iCs/>
      <w:color w:val="4F81BD"/>
    </w:rPr>
  </w:style>
  <w:style w:type="character" w:customStyle="1" w:styleId="5CharChar">
    <w:name w:val="标题5 Char Char"/>
    <w:link w:val="51"/>
    <w:rsid w:val="00F661D8"/>
    <w:rPr>
      <w:rFonts w:ascii="Arial" w:hAnsi="Arial"/>
      <w:b/>
      <w:bCs/>
      <w:sz w:val="24"/>
      <w:szCs w:val="32"/>
    </w:rPr>
  </w:style>
  <w:style w:type="paragraph" w:customStyle="1" w:styleId="51">
    <w:name w:val="标题5"/>
    <w:basedOn w:val="3"/>
    <w:link w:val="5CharChar"/>
    <w:rsid w:val="00F661D8"/>
    <w:pPr>
      <w:widowControl w:val="0"/>
      <w:numPr>
        <w:ilvl w:val="0"/>
        <w:numId w:val="0"/>
      </w:numPr>
      <w:tabs>
        <w:tab w:val="clear" w:pos="720"/>
      </w:tabs>
      <w:spacing w:before="260" w:after="260" w:line="413" w:lineRule="auto"/>
      <w:jc w:val="both"/>
    </w:pPr>
    <w:rPr>
      <w:rFonts w:ascii="Arial" w:hAnsi="Arial"/>
      <w:bCs/>
      <w:sz w:val="24"/>
      <w:szCs w:val="32"/>
    </w:rPr>
  </w:style>
  <w:style w:type="character" w:customStyle="1" w:styleId="textcontents">
    <w:name w:val="textcontents"/>
    <w:rsid w:val="00F661D8"/>
    <w:rPr>
      <w:rFonts w:cs="Times New Roman"/>
    </w:rPr>
  </w:style>
  <w:style w:type="character" w:styleId="af8">
    <w:name w:val="Subtle Emphasis"/>
    <w:qFormat/>
    <w:rsid w:val="00F661D8"/>
    <w:rPr>
      <w:i/>
      <w:iCs/>
      <w:color w:val="808080"/>
    </w:rPr>
  </w:style>
  <w:style w:type="character" w:styleId="af9">
    <w:name w:val="Subtle Reference"/>
    <w:qFormat/>
    <w:rsid w:val="00F661D8"/>
    <w:rPr>
      <w:smallCaps/>
      <w:color w:val="C0504D"/>
      <w:u w:val="single"/>
    </w:rPr>
  </w:style>
  <w:style w:type="character" w:customStyle="1" w:styleId="Char13">
    <w:name w:val="日期 Char1"/>
    <w:rsid w:val="00F661D8"/>
    <w:rPr>
      <w:kern w:val="2"/>
      <w:sz w:val="21"/>
      <w:szCs w:val="22"/>
    </w:rPr>
  </w:style>
  <w:style w:type="character" w:customStyle="1" w:styleId="Char14">
    <w:name w:val="正文文本 Char1"/>
    <w:rsid w:val="00F661D8"/>
    <w:rPr>
      <w:kern w:val="2"/>
      <w:sz w:val="21"/>
      <w:szCs w:val="22"/>
    </w:rPr>
  </w:style>
  <w:style w:type="character" w:customStyle="1" w:styleId="Char15">
    <w:name w:val="批注主题 Char1"/>
    <w:rsid w:val="00F661D8"/>
    <w:rPr>
      <w:b/>
      <w:bCs/>
      <w:kern w:val="2"/>
      <w:sz w:val="21"/>
      <w:szCs w:val="22"/>
    </w:rPr>
  </w:style>
  <w:style w:type="character" w:customStyle="1" w:styleId="CharChar">
    <w:name w:val="批注文字 Char Char"/>
    <w:rsid w:val="00F661D8"/>
    <w:rPr>
      <w:rFonts w:ascii="宋体" w:eastAsia="宋体" w:hAnsi="Times New Roman" w:cs="Times New Roman"/>
      <w:sz w:val="28"/>
      <w:szCs w:val="20"/>
    </w:rPr>
  </w:style>
  <w:style w:type="character" w:customStyle="1" w:styleId="Chara">
    <w:name w:val="正文文本 Char"/>
    <w:link w:val="afa"/>
    <w:rsid w:val="00F661D8"/>
    <w:rPr>
      <w:kern w:val="2"/>
      <w:sz w:val="21"/>
      <w:szCs w:val="24"/>
    </w:rPr>
  </w:style>
  <w:style w:type="paragraph" w:styleId="afa">
    <w:name w:val="Body Text"/>
    <w:basedOn w:val="a"/>
    <w:link w:val="Chara"/>
    <w:rsid w:val="00F661D8"/>
    <w:pPr>
      <w:widowControl w:val="0"/>
      <w:adjustRightInd w:val="0"/>
      <w:spacing w:after="60" w:line="360" w:lineRule="atLeast"/>
      <w:ind w:leftChars="30" w:left="72" w:rightChars="30" w:right="30"/>
      <w:jc w:val="center"/>
      <w:textAlignment w:val="baseline"/>
    </w:pPr>
    <w:rPr>
      <w:kern w:val="2"/>
      <w:sz w:val="21"/>
      <w:szCs w:val="24"/>
    </w:rPr>
  </w:style>
  <w:style w:type="character" w:customStyle="1" w:styleId="Char20">
    <w:name w:val="正文文本 Char2"/>
    <w:basedOn w:val="a1"/>
    <w:rsid w:val="00F661D8"/>
  </w:style>
  <w:style w:type="character" w:styleId="afb">
    <w:name w:val="Intense Reference"/>
    <w:qFormat/>
    <w:rsid w:val="00F661D8"/>
    <w:rPr>
      <w:b/>
      <w:bCs/>
      <w:smallCaps/>
      <w:color w:val="C0504D"/>
      <w:spacing w:val="5"/>
      <w:u w:val="single"/>
    </w:rPr>
  </w:style>
  <w:style w:type="character" w:customStyle="1" w:styleId="Char16">
    <w:name w:val="批注框文本 Char1"/>
    <w:rsid w:val="00F661D8"/>
    <w:rPr>
      <w:kern w:val="2"/>
      <w:sz w:val="18"/>
      <w:szCs w:val="18"/>
    </w:rPr>
  </w:style>
  <w:style w:type="character" w:customStyle="1" w:styleId="Charb">
    <w:name w:val="引用 Char"/>
    <w:link w:val="afc"/>
    <w:rsid w:val="00F661D8"/>
    <w:rPr>
      <w:i/>
      <w:iCs/>
      <w:color w:val="000000"/>
      <w:kern w:val="2"/>
      <w:sz w:val="21"/>
      <w:szCs w:val="22"/>
    </w:rPr>
  </w:style>
  <w:style w:type="paragraph" w:styleId="afc">
    <w:name w:val="Quote"/>
    <w:basedOn w:val="a"/>
    <w:next w:val="a"/>
    <w:link w:val="Charb"/>
    <w:qFormat/>
    <w:rsid w:val="00F661D8"/>
    <w:pPr>
      <w:widowControl w:val="0"/>
      <w:jc w:val="both"/>
    </w:pPr>
    <w:rPr>
      <w:i/>
      <w:iCs/>
      <w:color w:val="000000"/>
      <w:kern w:val="2"/>
      <w:sz w:val="21"/>
      <w:szCs w:val="22"/>
    </w:rPr>
  </w:style>
  <w:style w:type="character" w:customStyle="1" w:styleId="Char17">
    <w:name w:val="引用 Char1"/>
    <w:basedOn w:val="a1"/>
    <w:uiPriority w:val="29"/>
    <w:rsid w:val="00F661D8"/>
    <w:rPr>
      <w:i/>
      <w:iCs/>
      <w:color w:val="000000"/>
    </w:rPr>
  </w:style>
  <w:style w:type="character" w:customStyle="1" w:styleId="Charc">
    <w:name w:val="文档结构图 Char"/>
    <w:link w:val="afd"/>
    <w:rsid w:val="00F661D8"/>
    <w:rPr>
      <w:szCs w:val="24"/>
      <w:shd w:val="clear" w:color="auto" w:fill="000080"/>
    </w:rPr>
  </w:style>
  <w:style w:type="paragraph" w:styleId="afd">
    <w:name w:val="Document Map"/>
    <w:basedOn w:val="a"/>
    <w:link w:val="Charc"/>
    <w:rsid w:val="00F661D8"/>
    <w:pPr>
      <w:widowControl w:val="0"/>
      <w:shd w:val="clear" w:color="auto" w:fill="000080"/>
      <w:jc w:val="both"/>
    </w:pPr>
    <w:rPr>
      <w:szCs w:val="24"/>
      <w:shd w:val="clear" w:color="auto" w:fill="000080"/>
    </w:rPr>
  </w:style>
  <w:style w:type="character" w:customStyle="1" w:styleId="Char18">
    <w:name w:val="文档结构图 Char1"/>
    <w:basedOn w:val="a1"/>
    <w:rsid w:val="00F661D8"/>
    <w:rPr>
      <w:rFonts w:ascii="宋体"/>
      <w:sz w:val="18"/>
      <w:szCs w:val="18"/>
    </w:rPr>
  </w:style>
  <w:style w:type="character" w:styleId="afe">
    <w:name w:val="Emphasis"/>
    <w:qFormat/>
    <w:rsid w:val="00F661D8"/>
    <w:rPr>
      <w:i/>
      <w:iCs/>
    </w:rPr>
  </w:style>
  <w:style w:type="paragraph" w:styleId="60">
    <w:name w:val="toc 6"/>
    <w:basedOn w:val="a"/>
    <w:next w:val="a"/>
    <w:rsid w:val="00F661D8"/>
    <w:pPr>
      <w:widowControl w:val="0"/>
      <w:ind w:left="1050"/>
    </w:pPr>
    <w:rPr>
      <w:kern w:val="2"/>
      <w:sz w:val="18"/>
      <w:szCs w:val="18"/>
    </w:rPr>
  </w:style>
  <w:style w:type="paragraph" w:styleId="80">
    <w:name w:val="toc 8"/>
    <w:basedOn w:val="a"/>
    <w:next w:val="a"/>
    <w:rsid w:val="00F661D8"/>
    <w:pPr>
      <w:widowControl w:val="0"/>
      <w:ind w:left="1470"/>
    </w:pPr>
    <w:rPr>
      <w:kern w:val="2"/>
      <w:sz w:val="18"/>
      <w:szCs w:val="18"/>
    </w:rPr>
  </w:style>
  <w:style w:type="paragraph" w:styleId="aff">
    <w:name w:val="No Spacing"/>
    <w:qFormat/>
    <w:rsid w:val="00F661D8"/>
    <w:pPr>
      <w:widowControl w:val="0"/>
      <w:jc w:val="both"/>
    </w:pPr>
    <w:rPr>
      <w:rFonts w:ascii="Calibri" w:hAnsi="Calibri"/>
      <w:kern w:val="2"/>
      <w:sz w:val="21"/>
      <w:szCs w:val="22"/>
    </w:rPr>
  </w:style>
  <w:style w:type="paragraph" w:styleId="aff0">
    <w:name w:val="List Paragraph"/>
    <w:basedOn w:val="a"/>
    <w:qFormat/>
    <w:rsid w:val="00F661D8"/>
    <w:pPr>
      <w:widowControl w:val="0"/>
      <w:ind w:firstLineChars="200" w:firstLine="420"/>
      <w:jc w:val="both"/>
    </w:pPr>
    <w:rPr>
      <w:rFonts w:ascii="Calibri" w:hAnsi="Calibri"/>
      <w:kern w:val="2"/>
      <w:sz w:val="21"/>
      <w:szCs w:val="22"/>
    </w:rPr>
  </w:style>
  <w:style w:type="character" w:customStyle="1" w:styleId="Char21">
    <w:name w:val="文档结构图 Char2"/>
    <w:basedOn w:val="a1"/>
    <w:rsid w:val="00F661D8"/>
    <w:rPr>
      <w:rFonts w:ascii="宋体"/>
      <w:sz w:val="18"/>
      <w:szCs w:val="18"/>
    </w:rPr>
  </w:style>
  <w:style w:type="paragraph" w:styleId="aff1">
    <w:name w:val="Revision"/>
    <w:rsid w:val="00F661D8"/>
    <w:rPr>
      <w:kern w:val="2"/>
      <w:sz w:val="21"/>
      <w:szCs w:val="24"/>
    </w:rPr>
  </w:style>
  <w:style w:type="paragraph" w:styleId="90">
    <w:name w:val="toc 9"/>
    <w:basedOn w:val="a"/>
    <w:next w:val="a"/>
    <w:rsid w:val="00F661D8"/>
    <w:pPr>
      <w:widowControl w:val="0"/>
      <w:ind w:left="1680"/>
    </w:pPr>
    <w:rPr>
      <w:kern w:val="2"/>
      <w:sz w:val="18"/>
      <w:szCs w:val="18"/>
    </w:rPr>
  </w:style>
  <w:style w:type="paragraph" w:customStyle="1" w:styleId="flNote">
    <w:name w:val="flNote"/>
    <w:basedOn w:val="a"/>
    <w:rsid w:val="00F661D8"/>
    <w:pPr>
      <w:widowControl w:val="0"/>
      <w:adjustRightInd w:val="0"/>
      <w:spacing w:before="320" w:after="160" w:line="360" w:lineRule="atLeast"/>
      <w:jc w:val="center"/>
      <w:textAlignment w:val="baseline"/>
    </w:pPr>
    <w:rPr>
      <w:rFonts w:ascii="Arial" w:eastAsia="黑体"/>
      <w:sz w:val="30"/>
    </w:rPr>
  </w:style>
  <w:style w:type="character" w:customStyle="1" w:styleId="Char22">
    <w:name w:val="日期 Char2"/>
    <w:rsid w:val="00F661D8"/>
    <w:rPr>
      <w:kern w:val="2"/>
      <w:sz w:val="21"/>
      <w:szCs w:val="24"/>
    </w:rPr>
  </w:style>
  <w:style w:type="paragraph" w:styleId="70">
    <w:name w:val="toc 7"/>
    <w:basedOn w:val="a"/>
    <w:next w:val="a"/>
    <w:rsid w:val="00F661D8"/>
    <w:pPr>
      <w:widowControl w:val="0"/>
      <w:ind w:left="1260"/>
    </w:pPr>
    <w:rPr>
      <w:kern w:val="2"/>
      <w:sz w:val="18"/>
      <w:szCs w:val="18"/>
    </w:rPr>
  </w:style>
  <w:style w:type="paragraph" w:styleId="aff2">
    <w:name w:val="caption"/>
    <w:basedOn w:val="a"/>
    <w:next w:val="a"/>
    <w:qFormat/>
    <w:rsid w:val="00F661D8"/>
    <w:pPr>
      <w:widowControl w:val="0"/>
      <w:jc w:val="both"/>
    </w:pPr>
    <w:rPr>
      <w:rFonts w:ascii="Cambria" w:eastAsia="黑体" w:hAnsi="Cambria"/>
      <w:kern w:val="2"/>
    </w:rPr>
  </w:style>
  <w:style w:type="paragraph" w:customStyle="1" w:styleId="aff3">
    <w:name w:val="空半行"/>
    <w:basedOn w:val="a"/>
    <w:rsid w:val="00F661D8"/>
    <w:pPr>
      <w:widowControl w:val="0"/>
      <w:adjustRightInd w:val="0"/>
      <w:spacing w:line="120" w:lineRule="exact"/>
      <w:jc w:val="both"/>
      <w:textAlignment w:val="baseline"/>
    </w:pPr>
    <w:rPr>
      <w:rFonts w:eastAsia="仿宋_GB2312"/>
      <w:color w:val="FFFFFF"/>
      <w:sz w:val="30"/>
    </w:rPr>
  </w:style>
  <w:style w:type="paragraph" w:styleId="aff4">
    <w:name w:val="Normal (Web)"/>
    <w:basedOn w:val="a"/>
    <w:rsid w:val="00F661D8"/>
    <w:pPr>
      <w:spacing w:before="100" w:beforeAutospacing="1" w:after="100" w:afterAutospacing="1" w:line="320" w:lineRule="atLeast"/>
    </w:pPr>
    <w:rPr>
      <w:rFonts w:ascii="宋体" w:hAnsi="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01128897">
      <w:bodyDiv w:val="1"/>
      <w:marLeft w:val="0"/>
      <w:marRight w:val="0"/>
      <w:marTop w:val="0"/>
      <w:marBottom w:val="0"/>
      <w:divBdr>
        <w:top w:val="none" w:sz="0" w:space="0" w:color="auto"/>
        <w:left w:val="none" w:sz="0" w:space="0" w:color="auto"/>
        <w:bottom w:val="none" w:sz="0" w:space="0" w:color="auto"/>
        <w:right w:val="none" w:sz="0" w:space="0" w:color="auto"/>
      </w:divBdr>
      <w:divsChild>
        <w:div w:id="536509433">
          <w:marLeft w:val="0"/>
          <w:marRight w:val="0"/>
          <w:marTop w:val="0"/>
          <w:marBottom w:val="0"/>
          <w:divBdr>
            <w:top w:val="none" w:sz="0" w:space="0" w:color="auto"/>
            <w:left w:val="none" w:sz="0" w:space="0" w:color="auto"/>
            <w:bottom w:val="none" w:sz="0" w:space="0" w:color="auto"/>
            <w:right w:val="none" w:sz="0" w:space="0" w:color="auto"/>
          </w:divBdr>
        </w:div>
      </w:divsChild>
    </w:div>
    <w:div w:id="770786609">
      <w:bodyDiv w:val="1"/>
      <w:marLeft w:val="0"/>
      <w:marRight w:val="0"/>
      <w:marTop w:val="0"/>
      <w:marBottom w:val="0"/>
      <w:divBdr>
        <w:top w:val="none" w:sz="0" w:space="0" w:color="auto"/>
        <w:left w:val="none" w:sz="0" w:space="0" w:color="auto"/>
        <w:bottom w:val="none" w:sz="0" w:space="0" w:color="auto"/>
        <w:right w:val="none" w:sz="0" w:space="0" w:color="auto"/>
      </w:divBdr>
      <w:divsChild>
        <w:div w:id="277614654">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footer" Target="footer9.xml"/><Relationship Id="rId3" Type="http://schemas.openxmlformats.org/officeDocument/2006/relationships/settings" Target="settings.xml"/><Relationship Id="rId21" Type="http://schemas.openxmlformats.org/officeDocument/2006/relationships/footer" Target="footer7.xml"/><Relationship Id="rId34"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11.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oter" Target="footer6.xml"/><Relationship Id="rId29" Type="http://schemas.openxmlformats.org/officeDocument/2006/relationships/header" Target="header1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footer" Target="footer12.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footer" Target="footer10.xml"/><Relationship Id="rId10" Type="http://schemas.openxmlformats.org/officeDocument/2006/relationships/footer" Target="footer2.xml"/><Relationship Id="rId19" Type="http://schemas.openxmlformats.org/officeDocument/2006/relationships/header" Target="header8.xml"/><Relationship Id="rId31" Type="http://schemas.openxmlformats.org/officeDocument/2006/relationships/header" Target="header1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footer" Target="footer11.xml"/><Relationship Id="rId35"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66</Pages>
  <Words>4935</Words>
  <Characters>28133</Characters>
  <Application>Microsoft Office Word</Application>
  <DocSecurity>0</DocSecurity>
  <PresentationFormat/>
  <Lines>234</Lines>
  <Paragraphs>66</Paragraphs>
  <Slides>0</Slides>
  <Notes>0</Notes>
  <HiddenSlides>0</HiddenSlides>
  <MMClips>0</MMClips>
  <ScaleCrop>false</ScaleCrop>
  <Company>FZ</Company>
  <LinksUpToDate>false</LinksUpToDate>
  <CharactersWithSpaces>33002</CharactersWithSpaces>
  <SharedDoc>false</SharedDoc>
  <HLinks>
    <vt:vector size="144" baseType="variant">
      <vt:variant>
        <vt:i4>1572912</vt:i4>
      </vt:variant>
      <vt:variant>
        <vt:i4>140</vt:i4>
      </vt:variant>
      <vt:variant>
        <vt:i4>0</vt:i4>
      </vt:variant>
      <vt:variant>
        <vt:i4>5</vt:i4>
      </vt:variant>
      <vt:variant>
        <vt:lpwstr/>
      </vt:variant>
      <vt:variant>
        <vt:lpwstr>_Toc423936426</vt:lpwstr>
      </vt:variant>
      <vt:variant>
        <vt:i4>1572912</vt:i4>
      </vt:variant>
      <vt:variant>
        <vt:i4>134</vt:i4>
      </vt:variant>
      <vt:variant>
        <vt:i4>0</vt:i4>
      </vt:variant>
      <vt:variant>
        <vt:i4>5</vt:i4>
      </vt:variant>
      <vt:variant>
        <vt:lpwstr/>
      </vt:variant>
      <vt:variant>
        <vt:lpwstr>_Toc423936425</vt:lpwstr>
      </vt:variant>
      <vt:variant>
        <vt:i4>1572912</vt:i4>
      </vt:variant>
      <vt:variant>
        <vt:i4>128</vt:i4>
      </vt:variant>
      <vt:variant>
        <vt:i4>0</vt:i4>
      </vt:variant>
      <vt:variant>
        <vt:i4>5</vt:i4>
      </vt:variant>
      <vt:variant>
        <vt:lpwstr/>
      </vt:variant>
      <vt:variant>
        <vt:lpwstr>_Toc423936424</vt:lpwstr>
      </vt:variant>
      <vt:variant>
        <vt:i4>1572912</vt:i4>
      </vt:variant>
      <vt:variant>
        <vt:i4>122</vt:i4>
      </vt:variant>
      <vt:variant>
        <vt:i4>0</vt:i4>
      </vt:variant>
      <vt:variant>
        <vt:i4>5</vt:i4>
      </vt:variant>
      <vt:variant>
        <vt:lpwstr/>
      </vt:variant>
      <vt:variant>
        <vt:lpwstr>_Toc423936423</vt:lpwstr>
      </vt:variant>
      <vt:variant>
        <vt:i4>1572912</vt:i4>
      </vt:variant>
      <vt:variant>
        <vt:i4>116</vt:i4>
      </vt:variant>
      <vt:variant>
        <vt:i4>0</vt:i4>
      </vt:variant>
      <vt:variant>
        <vt:i4>5</vt:i4>
      </vt:variant>
      <vt:variant>
        <vt:lpwstr/>
      </vt:variant>
      <vt:variant>
        <vt:lpwstr>_Toc423936422</vt:lpwstr>
      </vt:variant>
      <vt:variant>
        <vt:i4>1572912</vt:i4>
      </vt:variant>
      <vt:variant>
        <vt:i4>110</vt:i4>
      </vt:variant>
      <vt:variant>
        <vt:i4>0</vt:i4>
      </vt:variant>
      <vt:variant>
        <vt:i4>5</vt:i4>
      </vt:variant>
      <vt:variant>
        <vt:lpwstr/>
      </vt:variant>
      <vt:variant>
        <vt:lpwstr>_Toc423936421</vt:lpwstr>
      </vt:variant>
      <vt:variant>
        <vt:i4>1572912</vt:i4>
      </vt:variant>
      <vt:variant>
        <vt:i4>104</vt:i4>
      </vt:variant>
      <vt:variant>
        <vt:i4>0</vt:i4>
      </vt:variant>
      <vt:variant>
        <vt:i4>5</vt:i4>
      </vt:variant>
      <vt:variant>
        <vt:lpwstr/>
      </vt:variant>
      <vt:variant>
        <vt:lpwstr>_Toc423936420</vt:lpwstr>
      </vt:variant>
      <vt:variant>
        <vt:i4>1769520</vt:i4>
      </vt:variant>
      <vt:variant>
        <vt:i4>98</vt:i4>
      </vt:variant>
      <vt:variant>
        <vt:i4>0</vt:i4>
      </vt:variant>
      <vt:variant>
        <vt:i4>5</vt:i4>
      </vt:variant>
      <vt:variant>
        <vt:lpwstr/>
      </vt:variant>
      <vt:variant>
        <vt:lpwstr>_Toc423936419</vt:lpwstr>
      </vt:variant>
      <vt:variant>
        <vt:i4>1769520</vt:i4>
      </vt:variant>
      <vt:variant>
        <vt:i4>92</vt:i4>
      </vt:variant>
      <vt:variant>
        <vt:i4>0</vt:i4>
      </vt:variant>
      <vt:variant>
        <vt:i4>5</vt:i4>
      </vt:variant>
      <vt:variant>
        <vt:lpwstr/>
      </vt:variant>
      <vt:variant>
        <vt:lpwstr>_Toc423936418</vt:lpwstr>
      </vt:variant>
      <vt:variant>
        <vt:i4>1769520</vt:i4>
      </vt:variant>
      <vt:variant>
        <vt:i4>86</vt:i4>
      </vt:variant>
      <vt:variant>
        <vt:i4>0</vt:i4>
      </vt:variant>
      <vt:variant>
        <vt:i4>5</vt:i4>
      </vt:variant>
      <vt:variant>
        <vt:lpwstr/>
      </vt:variant>
      <vt:variant>
        <vt:lpwstr>_Toc423936417</vt:lpwstr>
      </vt:variant>
      <vt:variant>
        <vt:i4>1769520</vt:i4>
      </vt:variant>
      <vt:variant>
        <vt:i4>80</vt:i4>
      </vt:variant>
      <vt:variant>
        <vt:i4>0</vt:i4>
      </vt:variant>
      <vt:variant>
        <vt:i4>5</vt:i4>
      </vt:variant>
      <vt:variant>
        <vt:lpwstr/>
      </vt:variant>
      <vt:variant>
        <vt:lpwstr>_Toc423936416</vt:lpwstr>
      </vt:variant>
      <vt:variant>
        <vt:i4>1769520</vt:i4>
      </vt:variant>
      <vt:variant>
        <vt:i4>74</vt:i4>
      </vt:variant>
      <vt:variant>
        <vt:i4>0</vt:i4>
      </vt:variant>
      <vt:variant>
        <vt:i4>5</vt:i4>
      </vt:variant>
      <vt:variant>
        <vt:lpwstr/>
      </vt:variant>
      <vt:variant>
        <vt:lpwstr>_Toc423936415</vt:lpwstr>
      </vt:variant>
      <vt:variant>
        <vt:i4>1769520</vt:i4>
      </vt:variant>
      <vt:variant>
        <vt:i4>68</vt:i4>
      </vt:variant>
      <vt:variant>
        <vt:i4>0</vt:i4>
      </vt:variant>
      <vt:variant>
        <vt:i4>5</vt:i4>
      </vt:variant>
      <vt:variant>
        <vt:lpwstr/>
      </vt:variant>
      <vt:variant>
        <vt:lpwstr>_Toc423936414</vt:lpwstr>
      </vt:variant>
      <vt:variant>
        <vt:i4>1769520</vt:i4>
      </vt:variant>
      <vt:variant>
        <vt:i4>62</vt:i4>
      </vt:variant>
      <vt:variant>
        <vt:i4>0</vt:i4>
      </vt:variant>
      <vt:variant>
        <vt:i4>5</vt:i4>
      </vt:variant>
      <vt:variant>
        <vt:lpwstr/>
      </vt:variant>
      <vt:variant>
        <vt:lpwstr>_Toc423936413</vt:lpwstr>
      </vt:variant>
      <vt:variant>
        <vt:i4>1769520</vt:i4>
      </vt:variant>
      <vt:variant>
        <vt:i4>56</vt:i4>
      </vt:variant>
      <vt:variant>
        <vt:i4>0</vt:i4>
      </vt:variant>
      <vt:variant>
        <vt:i4>5</vt:i4>
      </vt:variant>
      <vt:variant>
        <vt:lpwstr/>
      </vt:variant>
      <vt:variant>
        <vt:lpwstr>_Toc423936412</vt:lpwstr>
      </vt:variant>
      <vt:variant>
        <vt:i4>1769520</vt:i4>
      </vt:variant>
      <vt:variant>
        <vt:i4>50</vt:i4>
      </vt:variant>
      <vt:variant>
        <vt:i4>0</vt:i4>
      </vt:variant>
      <vt:variant>
        <vt:i4>5</vt:i4>
      </vt:variant>
      <vt:variant>
        <vt:lpwstr/>
      </vt:variant>
      <vt:variant>
        <vt:lpwstr>_Toc423936411</vt:lpwstr>
      </vt:variant>
      <vt:variant>
        <vt:i4>1769520</vt:i4>
      </vt:variant>
      <vt:variant>
        <vt:i4>44</vt:i4>
      </vt:variant>
      <vt:variant>
        <vt:i4>0</vt:i4>
      </vt:variant>
      <vt:variant>
        <vt:i4>5</vt:i4>
      </vt:variant>
      <vt:variant>
        <vt:lpwstr/>
      </vt:variant>
      <vt:variant>
        <vt:lpwstr>_Toc423936410</vt:lpwstr>
      </vt:variant>
      <vt:variant>
        <vt:i4>1703984</vt:i4>
      </vt:variant>
      <vt:variant>
        <vt:i4>38</vt:i4>
      </vt:variant>
      <vt:variant>
        <vt:i4>0</vt:i4>
      </vt:variant>
      <vt:variant>
        <vt:i4>5</vt:i4>
      </vt:variant>
      <vt:variant>
        <vt:lpwstr/>
      </vt:variant>
      <vt:variant>
        <vt:lpwstr>_Toc423936409</vt:lpwstr>
      </vt:variant>
      <vt:variant>
        <vt:i4>1703984</vt:i4>
      </vt:variant>
      <vt:variant>
        <vt:i4>32</vt:i4>
      </vt:variant>
      <vt:variant>
        <vt:i4>0</vt:i4>
      </vt:variant>
      <vt:variant>
        <vt:i4>5</vt:i4>
      </vt:variant>
      <vt:variant>
        <vt:lpwstr/>
      </vt:variant>
      <vt:variant>
        <vt:lpwstr>_Toc423936408</vt:lpwstr>
      </vt:variant>
      <vt:variant>
        <vt:i4>1703984</vt:i4>
      </vt:variant>
      <vt:variant>
        <vt:i4>26</vt:i4>
      </vt:variant>
      <vt:variant>
        <vt:i4>0</vt:i4>
      </vt:variant>
      <vt:variant>
        <vt:i4>5</vt:i4>
      </vt:variant>
      <vt:variant>
        <vt:lpwstr/>
      </vt:variant>
      <vt:variant>
        <vt:lpwstr>_Toc423936407</vt:lpwstr>
      </vt:variant>
      <vt:variant>
        <vt:i4>1703984</vt:i4>
      </vt:variant>
      <vt:variant>
        <vt:i4>20</vt:i4>
      </vt:variant>
      <vt:variant>
        <vt:i4>0</vt:i4>
      </vt:variant>
      <vt:variant>
        <vt:i4>5</vt:i4>
      </vt:variant>
      <vt:variant>
        <vt:lpwstr/>
      </vt:variant>
      <vt:variant>
        <vt:lpwstr>_Toc423936406</vt:lpwstr>
      </vt:variant>
      <vt:variant>
        <vt:i4>1703984</vt:i4>
      </vt:variant>
      <vt:variant>
        <vt:i4>14</vt:i4>
      </vt:variant>
      <vt:variant>
        <vt:i4>0</vt:i4>
      </vt:variant>
      <vt:variant>
        <vt:i4>5</vt:i4>
      </vt:variant>
      <vt:variant>
        <vt:lpwstr/>
      </vt:variant>
      <vt:variant>
        <vt:lpwstr>_Toc423936405</vt:lpwstr>
      </vt:variant>
      <vt:variant>
        <vt:i4>1703984</vt:i4>
      </vt:variant>
      <vt:variant>
        <vt:i4>8</vt:i4>
      </vt:variant>
      <vt:variant>
        <vt:i4>0</vt:i4>
      </vt:variant>
      <vt:variant>
        <vt:i4>5</vt:i4>
      </vt:variant>
      <vt:variant>
        <vt:lpwstr/>
      </vt:variant>
      <vt:variant>
        <vt:lpwstr>_Toc423936404</vt:lpwstr>
      </vt:variant>
      <vt:variant>
        <vt:i4>1703984</vt:i4>
      </vt:variant>
      <vt:variant>
        <vt:i4>2</vt:i4>
      </vt:variant>
      <vt:variant>
        <vt:i4>0</vt:i4>
      </vt:variant>
      <vt:variant>
        <vt:i4>5</vt:i4>
      </vt:variant>
      <vt:variant>
        <vt:lpwstr/>
      </vt:variant>
      <vt:variant>
        <vt:lpwstr>_Toc423936403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工程施工招标</dc:title>
  <dc:creator>CCY</dc:creator>
  <cp:lastModifiedBy>Administrator</cp:lastModifiedBy>
  <cp:revision>35</cp:revision>
  <cp:lastPrinted>2019-06-06T00:56:00Z</cp:lastPrinted>
  <dcterms:created xsi:type="dcterms:W3CDTF">2018-05-14T01:58:00Z</dcterms:created>
  <dcterms:modified xsi:type="dcterms:W3CDTF">2019-09-17T02:47:00Z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2052-8.1.0.3238</vt:lpwstr>
  </property>
</Properties>
</file>